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EBFDC9" w14:textId="317C84D3" w:rsidR="00F779B5" w:rsidRPr="00F779B5" w:rsidRDefault="0061250E">
      <w:pPr>
        <w:pStyle w:val="CRCoverPage"/>
        <w:tabs>
          <w:tab w:val="right" w:pos="8364"/>
        </w:tabs>
        <w:spacing w:after="0"/>
        <w:ind w:right="375"/>
        <w:rPr>
          <w:b/>
          <w:i/>
          <w:sz w:val="28"/>
        </w:rPr>
      </w:pPr>
      <w:bookmarkStart w:id="0" w:name="_Hlk480812307"/>
      <w:r w:rsidRPr="007C48AC">
        <w:rPr>
          <w:b/>
          <w:sz w:val="24"/>
        </w:rPr>
        <w:t>3GPP TSG-SA3LI Meeting #</w:t>
      </w:r>
      <w:r w:rsidR="00447B04">
        <w:rPr>
          <w:b/>
          <w:sz w:val="24"/>
        </w:rPr>
        <w:t>8</w:t>
      </w:r>
      <w:r w:rsidR="002555D1">
        <w:rPr>
          <w:b/>
          <w:sz w:val="24"/>
        </w:rPr>
        <w:t>6-b</w:t>
      </w:r>
      <w:r w:rsidRPr="007C48AC">
        <w:rPr>
          <w:b/>
          <w:i/>
          <w:sz w:val="28"/>
        </w:rPr>
        <w:tab/>
      </w:r>
      <w:r w:rsidRPr="006F658A">
        <w:rPr>
          <w:b/>
          <w:i/>
          <w:sz w:val="28"/>
        </w:rPr>
        <w:t>S3i</w:t>
      </w:r>
      <w:r w:rsidR="004F3023" w:rsidRPr="006F658A">
        <w:rPr>
          <w:b/>
          <w:i/>
          <w:sz w:val="28"/>
        </w:rPr>
        <w:t>2</w:t>
      </w:r>
      <w:r w:rsidR="005F68EA" w:rsidRPr="006F658A">
        <w:rPr>
          <w:b/>
          <w:i/>
          <w:sz w:val="28"/>
        </w:rPr>
        <w:t>2</w:t>
      </w:r>
      <w:r w:rsidR="004F3023" w:rsidRPr="006F658A">
        <w:rPr>
          <w:b/>
          <w:i/>
          <w:sz w:val="28"/>
        </w:rPr>
        <w:t>0</w:t>
      </w:r>
      <w:r w:rsidR="002555D1">
        <w:rPr>
          <w:b/>
          <w:i/>
          <w:sz w:val="28"/>
        </w:rPr>
        <w:t>4</w:t>
      </w:r>
      <w:r w:rsidR="00534C68" w:rsidRPr="006F658A">
        <w:rPr>
          <w:b/>
          <w:i/>
          <w:sz w:val="28"/>
        </w:rPr>
        <w:t>0</w:t>
      </w:r>
      <w:r w:rsidR="00D76717" w:rsidRPr="006F658A">
        <w:rPr>
          <w:b/>
          <w:i/>
          <w:sz w:val="28"/>
        </w:rPr>
        <w:t>2</w:t>
      </w:r>
    </w:p>
    <w:p w14:paraId="7B286CA0" w14:textId="082698A0" w:rsidR="0061250E" w:rsidRPr="007C48AC" w:rsidRDefault="002555D1">
      <w:pPr>
        <w:pStyle w:val="CRCoverPage"/>
        <w:rPr>
          <w:b/>
          <w:sz w:val="16"/>
          <w:szCs w:val="16"/>
        </w:rPr>
      </w:pPr>
      <w:r>
        <w:rPr>
          <w:b/>
          <w:sz w:val="24"/>
        </w:rPr>
        <w:t>ETSI, Sophia Antipolis, France</w:t>
      </w:r>
      <w:r w:rsidR="0061250E" w:rsidRPr="007C48AC">
        <w:rPr>
          <w:b/>
          <w:sz w:val="24"/>
        </w:rPr>
        <w:t xml:space="preserve"> </w:t>
      </w:r>
      <w:r>
        <w:rPr>
          <w:b/>
          <w:sz w:val="24"/>
        </w:rPr>
        <w:t>30</w:t>
      </w:r>
      <w:r w:rsidR="00570EF0">
        <w:rPr>
          <w:b/>
          <w:sz w:val="24"/>
          <w:vertAlign w:val="superscript"/>
        </w:rPr>
        <w:t>t</w:t>
      </w:r>
      <w:r w:rsidR="005F68EA">
        <w:rPr>
          <w:b/>
          <w:sz w:val="24"/>
          <w:vertAlign w:val="superscript"/>
        </w:rPr>
        <w:t>h</w:t>
      </w:r>
      <w:r w:rsidR="0061250E" w:rsidRPr="007C48AC">
        <w:rPr>
          <w:b/>
          <w:sz w:val="24"/>
        </w:rPr>
        <w:t xml:space="preserve"> </w:t>
      </w:r>
      <w:r>
        <w:rPr>
          <w:b/>
          <w:sz w:val="24"/>
        </w:rPr>
        <w:t>Aug</w:t>
      </w:r>
      <w:r w:rsidR="00F744A7">
        <w:rPr>
          <w:b/>
          <w:sz w:val="24"/>
        </w:rPr>
        <w:t xml:space="preserve"> </w:t>
      </w:r>
      <w:r w:rsidR="0061250E" w:rsidRPr="007C48AC">
        <w:rPr>
          <w:b/>
          <w:sz w:val="24"/>
        </w:rPr>
        <w:t xml:space="preserve">– </w:t>
      </w:r>
      <w:r w:rsidR="005F68EA">
        <w:rPr>
          <w:b/>
          <w:sz w:val="24"/>
        </w:rPr>
        <w:t>2</w:t>
      </w:r>
      <w:r>
        <w:rPr>
          <w:b/>
          <w:sz w:val="24"/>
          <w:vertAlign w:val="superscript"/>
        </w:rPr>
        <w:t>nd</w:t>
      </w:r>
      <w:r w:rsidR="0061250E" w:rsidRPr="007C48AC">
        <w:rPr>
          <w:b/>
          <w:sz w:val="24"/>
        </w:rPr>
        <w:t xml:space="preserve"> </w:t>
      </w:r>
      <w:r>
        <w:rPr>
          <w:b/>
          <w:sz w:val="24"/>
        </w:rPr>
        <w:t>Sept</w:t>
      </w:r>
      <w:r w:rsidR="00C112FD" w:rsidRPr="007C48AC">
        <w:rPr>
          <w:b/>
          <w:sz w:val="24"/>
        </w:rPr>
        <w:t xml:space="preserve"> </w:t>
      </w:r>
      <w:r w:rsidR="00E073F7" w:rsidRPr="007C48AC">
        <w:rPr>
          <w:b/>
          <w:sz w:val="24"/>
        </w:rPr>
        <w:t>20</w:t>
      </w:r>
      <w:r w:rsidR="004F3023">
        <w:rPr>
          <w:b/>
          <w:sz w:val="24"/>
        </w:rPr>
        <w:t>2</w:t>
      </w:r>
      <w:r w:rsidR="005F68EA">
        <w:rPr>
          <w:b/>
          <w:sz w:val="24"/>
        </w:rPr>
        <w:t>2</w:t>
      </w:r>
    </w:p>
    <w:bookmarkEnd w:id="0"/>
    <w:p w14:paraId="58DC331B" w14:textId="77777777" w:rsidR="0061250E" w:rsidRPr="007C48AC" w:rsidRDefault="0061250E">
      <w:pPr>
        <w:keepNext/>
        <w:pBdr>
          <w:bottom w:val="single" w:sz="4" w:space="1" w:color="000000"/>
        </w:pBdr>
        <w:tabs>
          <w:tab w:val="right" w:pos="9639"/>
        </w:tabs>
        <w:rPr>
          <w:rFonts w:ascii="Arial" w:hAnsi="Arial" w:cs="Arial"/>
          <w:b/>
          <w:sz w:val="16"/>
          <w:szCs w:val="16"/>
        </w:rPr>
      </w:pPr>
    </w:p>
    <w:p w14:paraId="12A16BC0" w14:textId="77777777" w:rsidR="0061250E" w:rsidRPr="007C48AC" w:rsidRDefault="0061250E">
      <w:pPr>
        <w:rPr>
          <w:rFonts w:ascii="Arial" w:hAnsi="Arial" w:cs="Arial"/>
          <w:b/>
        </w:rPr>
      </w:pPr>
    </w:p>
    <w:p w14:paraId="55AF6F87" w14:textId="77777777"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Source:</w:t>
      </w:r>
      <w:r w:rsidRPr="007C48AC">
        <w:rPr>
          <w:rFonts w:ascii="Arial" w:eastAsia="MS Mincho" w:hAnsi="Arial" w:cs="Arial"/>
          <w:b/>
        </w:rPr>
        <w:tab/>
        <w:t>Chairman of 3GPP TSG SA WG3 LI Sub WG</w:t>
      </w:r>
    </w:p>
    <w:p w14:paraId="46567286" w14:textId="0116291D"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Title:</w:t>
      </w:r>
      <w:r w:rsidRPr="007C48AC">
        <w:rPr>
          <w:rFonts w:ascii="Arial" w:eastAsia="MS Mincho" w:hAnsi="Arial" w:cs="Arial"/>
          <w:b/>
        </w:rPr>
        <w:tab/>
        <w:t>Agenda for SA3</w:t>
      </w:r>
      <w:r w:rsidR="00D76717">
        <w:rPr>
          <w:rFonts w:ascii="Arial" w:eastAsia="MS Mincho" w:hAnsi="Arial" w:cs="Arial"/>
          <w:b/>
        </w:rPr>
        <w:t>#</w:t>
      </w:r>
      <w:r w:rsidR="00447B04">
        <w:rPr>
          <w:rFonts w:ascii="Arial" w:eastAsia="MS Mincho" w:hAnsi="Arial" w:cs="Arial"/>
          <w:b/>
        </w:rPr>
        <w:t>8</w:t>
      </w:r>
      <w:r w:rsidR="002555D1">
        <w:rPr>
          <w:rFonts w:ascii="Arial" w:eastAsia="MS Mincho" w:hAnsi="Arial" w:cs="Arial"/>
          <w:b/>
        </w:rPr>
        <w:t>6</w:t>
      </w:r>
      <w:r w:rsidR="00D76717">
        <w:rPr>
          <w:rFonts w:ascii="Arial" w:eastAsia="MS Mincho" w:hAnsi="Arial" w:cs="Arial"/>
          <w:b/>
        </w:rPr>
        <w:t>-LI-</w:t>
      </w:r>
      <w:r w:rsidR="002555D1">
        <w:rPr>
          <w:rFonts w:ascii="Arial" w:eastAsia="MS Mincho" w:hAnsi="Arial" w:cs="Arial"/>
          <w:b/>
        </w:rPr>
        <w:t>b</w:t>
      </w:r>
    </w:p>
    <w:p w14:paraId="7D744868" w14:textId="77777777"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Document for:</w:t>
      </w:r>
      <w:r w:rsidRPr="007C48AC">
        <w:rPr>
          <w:rFonts w:ascii="Arial" w:eastAsia="MS Mincho" w:hAnsi="Arial" w:cs="Arial"/>
          <w:b/>
        </w:rPr>
        <w:tab/>
        <w:t>Approval</w:t>
      </w:r>
    </w:p>
    <w:p w14:paraId="710AB3CA" w14:textId="19D3F6A1" w:rsidR="0061250E" w:rsidRPr="007C48AC" w:rsidRDefault="0061250E">
      <w:pPr>
        <w:spacing w:before="120"/>
        <w:ind w:left="2127" w:hanging="2127"/>
        <w:rPr>
          <w:b/>
          <w:color w:val="000000"/>
        </w:rPr>
      </w:pPr>
      <w:r w:rsidRPr="007C48AC">
        <w:rPr>
          <w:rFonts w:ascii="Arial" w:eastAsia="MS Mincho" w:hAnsi="Arial" w:cs="Arial"/>
          <w:b/>
        </w:rPr>
        <w:t>Agenda Item:</w:t>
      </w:r>
      <w:r w:rsidRPr="007C48AC">
        <w:rPr>
          <w:rFonts w:ascii="Arial" w:eastAsia="MS Mincho" w:hAnsi="Arial" w:cs="Arial"/>
          <w:b/>
        </w:rPr>
        <w:tab/>
      </w:r>
      <w:r w:rsidR="00131E43">
        <w:rPr>
          <w:rFonts w:ascii="Arial" w:eastAsia="MS Mincho" w:hAnsi="Arial" w:cs="Arial"/>
          <w:b/>
        </w:rPr>
        <w:t>2</w:t>
      </w:r>
    </w:p>
    <w:p w14:paraId="42A04FE2" w14:textId="77777777" w:rsidR="0061250E" w:rsidRPr="007C48AC" w:rsidRDefault="0061250E">
      <w:pPr>
        <w:pBdr>
          <w:bottom w:val="single" w:sz="4" w:space="1" w:color="000000"/>
        </w:pBdr>
        <w:rPr>
          <w:b/>
          <w:color w:val="000000"/>
        </w:rPr>
      </w:pPr>
    </w:p>
    <w:p w14:paraId="57C39BF7" w14:textId="5542B90F" w:rsidR="007B75A2" w:rsidRDefault="0061250E" w:rsidP="002F4D36">
      <w:pPr>
        <w:pStyle w:val="Heading1"/>
        <w:rPr>
          <w:color w:val="000000"/>
        </w:rPr>
      </w:pPr>
      <w:r w:rsidRPr="007C48AC">
        <w:rPr>
          <w:color w:val="000000"/>
        </w:rPr>
        <w:t>1 Welcome</w:t>
      </w:r>
    </w:p>
    <w:p w14:paraId="5E83FB7F" w14:textId="35ACE7C3" w:rsidR="007B75A2" w:rsidRDefault="007B75A2">
      <w:pPr>
        <w:pStyle w:val="Heading11"/>
        <w:numPr>
          <w:ilvl w:val="0"/>
          <w:numId w:val="0"/>
        </w:numPr>
        <w:jc w:val="both"/>
        <w:rPr>
          <w:color w:val="000000"/>
        </w:rPr>
      </w:pPr>
      <w:r>
        <w:rPr>
          <w:color w:val="000000"/>
        </w:rPr>
        <w:t>Deadlines as of Meeting Start:</w:t>
      </w:r>
    </w:p>
    <w:p w14:paraId="7B2371F9" w14:textId="59F6A77D" w:rsidR="007B75A2" w:rsidRDefault="007B75A2">
      <w:pPr>
        <w:pStyle w:val="Heading11"/>
        <w:numPr>
          <w:ilvl w:val="0"/>
          <w:numId w:val="0"/>
        </w:numPr>
        <w:jc w:val="both"/>
        <w:rPr>
          <w:color w:val="000000"/>
        </w:rPr>
      </w:pPr>
    </w:p>
    <w:p w14:paraId="7D95A6E8" w14:textId="75112185" w:rsidR="007B75A2" w:rsidRDefault="007B75A2" w:rsidP="007B75A2">
      <w:r w:rsidRPr="005C7B33">
        <w:t>Start of e-meeting:</w:t>
      </w:r>
      <w:r w:rsidRPr="005C7B33">
        <w:tab/>
      </w:r>
      <w:r w:rsidRPr="005C7B33">
        <w:tab/>
      </w:r>
      <w:r w:rsidR="002555D1">
        <w:t>30</w:t>
      </w:r>
      <w:r w:rsidR="00570EF0">
        <w:rPr>
          <w:vertAlign w:val="superscript"/>
        </w:rPr>
        <w:t>t</w:t>
      </w:r>
      <w:r w:rsidR="005F68EA">
        <w:rPr>
          <w:vertAlign w:val="superscript"/>
        </w:rPr>
        <w:t>h</w:t>
      </w:r>
      <w:r w:rsidR="00CB55D4">
        <w:t xml:space="preserve"> </w:t>
      </w:r>
      <w:r w:rsidR="002555D1">
        <w:t>Aug</w:t>
      </w:r>
      <w:r w:rsidR="00447B04">
        <w:t xml:space="preserve"> 202</w:t>
      </w:r>
      <w:r w:rsidR="005F68EA">
        <w:t>2</w:t>
      </w:r>
      <w:r w:rsidRPr="005C7B33">
        <w:tab/>
      </w:r>
      <w:r w:rsidR="00CB55D4">
        <w:tab/>
      </w:r>
      <w:r w:rsidR="009D0601">
        <w:tab/>
      </w:r>
      <w:r>
        <w:t>1</w:t>
      </w:r>
      <w:r w:rsidR="002555D1">
        <w:t>0</w:t>
      </w:r>
      <w:r>
        <w:t xml:space="preserve">:00 </w:t>
      </w:r>
      <w:r w:rsidR="003A6743">
        <w:t>ETSI time</w:t>
      </w:r>
    </w:p>
    <w:p w14:paraId="7131085E" w14:textId="10366F09" w:rsidR="007B75A2" w:rsidRDefault="007B75A2" w:rsidP="007B75A2">
      <w:r>
        <w:t>Official Conf Calls</w:t>
      </w:r>
      <w:r>
        <w:tab/>
      </w:r>
      <w:r w:rsidR="002555D1">
        <w:t xml:space="preserve">     </w:t>
      </w:r>
      <w:r w:rsidR="002555D1">
        <w:tab/>
        <w:t>Not Applicable</w:t>
      </w:r>
      <w:r w:rsidR="002F4D36">
        <w:t>.</w:t>
      </w:r>
    </w:p>
    <w:p w14:paraId="134E53E9" w14:textId="2F4B2582" w:rsidR="002F4D36" w:rsidRDefault="002F4D36" w:rsidP="007B75A2">
      <w:r>
        <w:tab/>
      </w:r>
      <w:r>
        <w:tab/>
      </w:r>
      <w:r>
        <w:tab/>
      </w:r>
      <w:r>
        <w:tab/>
        <w:t>GoTo Meeting in parallel (subject to availability)</w:t>
      </w:r>
    </w:p>
    <w:p w14:paraId="318C0C86" w14:textId="37650070" w:rsidR="007B75A2" w:rsidRPr="005C7B33" w:rsidRDefault="00CB55D4" w:rsidP="007B75A2">
      <w:r>
        <w:t xml:space="preserve">Email List </w:t>
      </w:r>
      <w:r w:rsidR="007B75A2" w:rsidRPr="005C7B33">
        <w:t>Last comment:</w:t>
      </w:r>
      <w:r w:rsidR="002F4D36">
        <w:tab/>
        <w:t>Not Applicable – Email informative only.</w:t>
      </w:r>
    </w:p>
    <w:p w14:paraId="64C92C8C" w14:textId="2B0EC8D0" w:rsidR="007B75A2" w:rsidRDefault="007B75A2" w:rsidP="007B75A2">
      <w:r w:rsidRPr="005C7B33">
        <w:t>End of e-meeting:</w:t>
      </w:r>
      <w:r w:rsidRPr="005C7B33">
        <w:tab/>
      </w:r>
      <w:r w:rsidRPr="005C7B33">
        <w:tab/>
      </w:r>
      <w:r w:rsidR="005F68EA">
        <w:t>2</w:t>
      </w:r>
      <w:r w:rsidR="002F4D36">
        <w:rPr>
          <w:vertAlign w:val="superscript"/>
        </w:rPr>
        <w:t>nd</w:t>
      </w:r>
      <w:r w:rsidR="00CB55D4">
        <w:t xml:space="preserve"> </w:t>
      </w:r>
      <w:r w:rsidR="002F4D36">
        <w:t>Sept</w:t>
      </w:r>
      <w:r w:rsidR="00570EF0">
        <w:tab/>
      </w:r>
      <w:r w:rsidRPr="005C7B33">
        <w:tab/>
      </w:r>
      <w:r w:rsidR="00CB55D4">
        <w:tab/>
      </w:r>
      <w:r w:rsidRPr="005C7B33">
        <w:t>1</w:t>
      </w:r>
      <w:r w:rsidR="002F4D36">
        <w:t>4</w:t>
      </w:r>
      <w:r w:rsidRPr="005C7B33">
        <w:t>:0</w:t>
      </w:r>
      <w:r>
        <w:t xml:space="preserve">0 </w:t>
      </w:r>
      <w:r w:rsidR="003A6743">
        <w:t>ETSI time</w:t>
      </w:r>
    </w:p>
    <w:p w14:paraId="1A5D674A" w14:textId="41BAD31B" w:rsidR="007B75A2" w:rsidRDefault="007B75A2">
      <w:pPr>
        <w:pStyle w:val="Heading11"/>
        <w:numPr>
          <w:ilvl w:val="0"/>
          <w:numId w:val="0"/>
        </w:numPr>
        <w:jc w:val="both"/>
        <w:rPr>
          <w:color w:val="000000"/>
        </w:rPr>
      </w:pPr>
    </w:p>
    <w:p w14:paraId="37417F76" w14:textId="7D35AC10" w:rsidR="00057E4E" w:rsidRPr="007C48AC" w:rsidRDefault="00057E4E">
      <w:pPr>
        <w:pStyle w:val="Heading11"/>
        <w:numPr>
          <w:ilvl w:val="0"/>
          <w:numId w:val="0"/>
        </w:numPr>
        <w:jc w:val="both"/>
        <w:rPr>
          <w:color w:val="000000"/>
        </w:rPr>
      </w:pPr>
      <w:r>
        <w:rPr>
          <w:color w:val="000000"/>
        </w:rPr>
        <w:t xml:space="preserve">Conf Call link: </w:t>
      </w:r>
      <w:r w:rsidR="00963493">
        <w:rPr>
          <w:rFonts w:ascii="Calibri" w:hAnsi="Calibri" w:cs="Calibri"/>
          <w:color w:val="000000"/>
          <w:sz w:val="22"/>
          <w:szCs w:val="22"/>
          <w:shd w:val="clear" w:color="auto" w:fill="FFFFFF"/>
        </w:rPr>
        <w:t> </w:t>
      </w:r>
      <w:hyperlink r:id="rId7" w:tgtFrame="_blank" w:history="1">
        <w:r w:rsidR="00963493">
          <w:rPr>
            <w:rStyle w:val="Hyperlink"/>
            <w:rFonts w:ascii="Calibri" w:hAnsi="Calibri" w:cs="Calibri"/>
            <w:sz w:val="22"/>
            <w:szCs w:val="22"/>
            <w:bdr w:val="none" w:sz="0" w:space="0" w:color="auto" w:frame="1"/>
            <w:shd w:val="clear" w:color="auto" w:fill="FFFFFF"/>
          </w:rPr>
          <w:t>https://global.gotomeeting.com/join/693308189</w:t>
        </w:r>
      </w:hyperlink>
    </w:p>
    <w:p w14:paraId="7094BFD6" w14:textId="1300743B" w:rsidR="00CA6C9A" w:rsidRPr="00CA6C9A" w:rsidRDefault="00D76717" w:rsidP="00CA6C9A">
      <w:pPr>
        <w:pStyle w:val="Heading1"/>
        <w:rPr>
          <w:color w:val="000000"/>
        </w:rPr>
      </w:pPr>
      <w:r>
        <w:rPr>
          <w:color w:val="000000"/>
        </w:rPr>
        <w:t>1.</w:t>
      </w:r>
      <w:r w:rsidR="0061250E" w:rsidRPr="007C48AC">
        <w:rPr>
          <w:color w:val="000000"/>
        </w:rPr>
        <w:t xml:space="preserve">2 </w:t>
      </w:r>
      <w:r w:rsidR="007B75A2">
        <w:rPr>
          <w:color w:val="000000"/>
        </w:rPr>
        <w:t xml:space="preserve">Conference Call </w:t>
      </w:r>
      <w:r w:rsidR="004B037B">
        <w:rPr>
          <w:color w:val="000000"/>
        </w:rPr>
        <w:t xml:space="preserve">Agenda / </w:t>
      </w:r>
      <w:r w:rsidR="00196154">
        <w:rPr>
          <w:color w:val="000000"/>
        </w:rPr>
        <w:t xml:space="preserve">Initial </w:t>
      </w:r>
      <w:r w:rsidR="004B037B">
        <w:rPr>
          <w:color w:val="000000"/>
        </w:rPr>
        <w:t>Timing</w:t>
      </w:r>
      <w:r w:rsidR="007B75A2">
        <w:rPr>
          <w:color w:val="000000"/>
        </w:rPr>
        <w:t xml:space="preserve"> Allocations</w:t>
      </w:r>
    </w:p>
    <w:p w14:paraId="18605A02" w14:textId="57B5DA50" w:rsidR="007B75A2" w:rsidRPr="007B75A2" w:rsidRDefault="00A05ED0" w:rsidP="007B75A2">
      <w:r>
        <w:t>Not Applicable for SA3#86-LI-b</w:t>
      </w:r>
    </w:p>
    <w:p w14:paraId="5CA42C43" w14:textId="2142DF0F" w:rsidR="00447B04" w:rsidRDefault="00447B04">
      <w:pPr>
        <w:autoSpaceDE w:val="0"/>
        <w:rPr>
          <w:bCs/>
          <w:color w:val="000000"/>
        </w:rPr>
      </w:pPr>
    </w:p>
    <w:p w14:paraId="1D73F853" w14:textId="75637829" w:rsidR="00447B04" w:rsidRDefault="00447B04" w:rsidP="00447B04">
      <w:pPr>
        <w:pStyle w:val="Heading2"/>
      </w:pPr>
      <w:r>
        <w:t>1.3</w:t>
      </w:r>
      <w:r>
        <w:tab/>
        <w:t>Working Procedures</w:t>
      </w:r>
    </w:p>
    <w:p w14:paraId="301D102E" w14:textId="09861AEF" w:rsidR="00196154" w:rsidRDefault="00447B04">
      <w:pPr>
        <w:autoSpaceDE w:val="0"/>
        <w:rPr>
          <w:bCs/>
          <w:color w:val="000000"/>
        </w:rPr>
      </w:pPr>
      <w:r>
        <w:rPr>
          <w:bCs/>
          <w:color w:val="000000"/>
        </w:rPr>
        <w:t>These are available in;</w:t>
      </w:r>
    </w:p>
    <w:p w14:paraId="78C3FD6A" w14:textId="11DDCD5D" w:rsidR="00447B04" w:rsidRDefault="00447B04">
      <w:pPr>
        <w:autoSpaceDE w:val="0"/>
        <w:rPr>
          <w:bCs/>
          <w:color w:val="000000"/>
        </w:rPr>
      </w:pPr>
    </w:p>
    <w:tbl>
      <w:tblPr>
        <w:tblW w:w="6440" w:type="dxa"/>
        <w:tblLook w:val="04A0" w:firstRow="1" w:lastRow="0" w:firstColumn="1" w:lastColumn="0" w:noHBand="0" w:noVBand="1"/>
      </w:tblPr>
      <w:tblGrid>
        <w:gridCol w:w="980"/>
        <w:gridCol w:w="3940"/>
        <w:gridCol w:w="1520"/>
      </w:tblGrid>
      <w:tr w:rsidR="00A05ED0" w:rsidRPr="00A05ED0" w14:paraId="2D3B38A9" w14:textId="77777777" w:rsidTr="00A05ED0">
        <w:trPr>
          <w:trHeight w:val="204"/>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5A2FBD90" w14:textId="77777777" w:rsidR="00A05ED0" w:rsidRPr="00A05ED0" w:rsidRDefault="00000000" w:rsidP="00A05ED0">
            <w:pPr>
              <w:suppressAutoHyphens w:val="0"/>
              <w:rPr>
                <w:rFonts w:ascii="Arial" w:hAnsi="Arial" w:cs="Arial"/>
                <w:b/>
                <w:bCs/>
                <w:color w:val="0000FF"/>
                <w:sz w:val="16"/>
                <w:szCs w:val="16"/>
                <w:u w:val="single"/>
                <w:lang w:eastAsia="en-GB"/>
              </w:rPr>
            </w:pPr>
            <w:hyperlink r:id="rId8" w:history="1">
              <w:r w:rsidR="00A05ED0" w:rsidRPr="00A05ED0">
                <w:rPr>
                  <w:rFonts w:ascii="Arial" w:hAnsi="Arial" w:cs="Arial"/>
                  <w:b/>
                  <w:bCs/>
                  <w:color w:val="0000FF"/>
                  <w:sz w:val="16"/>
                  <w:szCs w:val="16"/>
                  <w:u w:val="single"/>
                  <w:lang w:eastAsia="en-GB"/>
                </w:rPr>
                <w:t>s3i220401</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748822B0" w14:textId="77777777" w:rsidR="00A05ED0" w:rsidRPr="00A05ED0" w:rsidRDefault="00A05ED0" w:rsidP="00A05ED0">
            <w:pPr>
              <w:suppressAutoHyphens w:val="0"/>
              <w:rPr>
                <w:rFonts w:ascii="Arial" w:hAnsi="Arial" w:cs="Arial"/>
                <w:sz w:val="16"/>
                <w:szCs w:val="16"/>
                <w:lang w:eastAsia="en-GB"/>
              </w:rPr>
            </w:pPr>
            <w:r w:rsidRPr="00A05ED0">
              <w:rPr>
                <w:rFonts w:ascii="Arial" w:hAnsi="Arial" w:cs="Arial"/>
                <w:sz w:val="16"/>
                <w:szCs w:val="16"/>
                <w:lang w:eastAsia="en-GB"/>
              </w:rPr>
              <w:t>Procedures</w:t>
            </w:r>
          </w:p>
        </w:tc>
        <w:tc>
          <w:tcPr>
            <w:tcW w:w="1520" w:type="dxa"/>
            <w:tcBorders>
              <w:top w:val="single" w:sz="4" w:space="0" w:color="A6A6A6"/>
              <w:left w:val="nil"/>
              <w:bottom w:val="single" w:sz="4" w:space="0" w:color="A6A6A6"/>
              <w:right w:val="single" w:sz="4" w:space="0" w:color="A6A6A6"/>
            </w:tcBorders>
            <w:shd w:val="clear" w:color="auto" w:fill="auto"/>
            <w:hideMark/>
          </w:tcPr>
          <w:p w14:paraId="25A7B0ED" w14:textId="77777777" w:rsidR="00A05ED0" w:rsidRPr="00A05ED0" w:rsidRDefault="00A05ED0" w:rsidP="00A05ED0">
            <w:pPr>
              <w:suppressAutoHyphens w:val="0"/>
              <w:rPr>
                <w:rFonts w:ascii="Arial" w:hAnsi="Arial" w:cs="Arial"/>
                <w:sz w:val="16"/>
                <w:szCs w:val="16"/>
                <w:lang w:eastAsia="en-GB"/>
              </w:rPr>
            </w:pPr>
            <w:r w:rsidRPr="00A05ED0">
              <w:rPr>
                <w:rFonts w:ascii="Arial" w:hAnsi="Arial" w:cs="Arial"/>
                <w:sz w:val="16"/>
                <w:szCs w:val="16"/>
                <w:lang w:eastAsia="en-GB"/>
              </w:rPr>
              <w:t>ETSI</w:t>
            </w:r>
          </w:p>
        </w:tc>
      </w:tr>
    </w:tbl>
    <w:p w14:paraId="32FA0996" w14:textId="77777777" w:rsidR="00A05ED0" w:rsidRDefault="00A05ED0">
      <w:pPr>
        <w:autoSpaceDE w:val="0"/>
        <w:rPr>
          <w:bCs/>
          <w:color w:val="000000"/>
        </w:rPr>
      </w:pPr>
    </w:p>
    <w:p w14:paraId="07952616" w14:textId="5120BBF4" w:rsidR="00831F70" w:rsidRPr="00196154" w:rsidRDefault="00831F70">
      <w:pPr>
        <w:autoSpaceDE w:val="0"/>
        <w:rPr>
          <w:bCs/>
          <w:color w:val="000000"/>
        </w:rPr>
      </w:pPr>
      <w:r>
        <w:rPr>
          <w:bCs/>
          <w:color w:val="000000"/>
        </w:rPr>
        <w:t>This includes mandatory procedures relating to the use of 3GPP forge.</w:t>
      </w:r>
    </w:p>
    <w:p w14:paraId="2D99AC99" w14:textId="1EFE7485" w:rsidR="0061250E" w:rsidRPr="007C48AC" w:rsidRDefault="00D76717">
      <w:pPr>
        <w:pStyle w:val="Heading1"/>
        <w:rPr>
          <w:color w:val="000000"/>
        </w:rPr>
      </w:pPr>
      <w:r>
        <w:rPr>
          <w:color w:val="000000"/>
        </w:rPr>
        <w:t>2</w:t>
      </w:r>
      <w:r w:rsidR="0061250E" w:rsidRPr="007C48AC">
        <w:rPr>
          <w:color w:val="000000"/>
        </w:rPr>
        <w:t xml:space="preserve"> Approval of Agenda</w:t>
      </w:r>
    </w:p>
    <w:p w14:paraId="30DBABCC" w14:textId="77777777" w:rsidR="00CD524A" w:rsidRDefault="00CD524A">
      <w:pPr>
        <w:jc w:val="both"/>
        <w:rPr>
          <w:rFonts w:ascii="Arial" w:hAnsi="Arial" w:cs="Arial"/>
        </w:rPr>
      </w:pPr>
    </w:p>
    <w:p w14:paraId="5AA6AAC9" w14:textId="49A0CB76" w:rsidR="0061250E" w:rsidRPr="007C48AC" w:rsidRDefault="0061250E">
      <w:pPr>
        <w:jc w:val="both"/>
        <w:rPr>
          <w:rFonts w:ascii="Arial" w:hAnsi="Arial" w:cs="Arial"/>
        </w:rPr>
      </w:pPr>
      <w:r w:rsidRPr="007C48AC">
        <w:rPr>
          <w:rFonts w:ascii="Arial" w:hAnsi="Arial" w:cs="Arial"/>
        </w:rPr>
        <w:t>(</w:t>
      </w:r>
      <w:r w:rsidR="000D1EA7" w:rsidRPr="007C48AC">
        <w:rPr>
          <w:rFonts w:ascii="Arial" w:hAnsi="Arial" w:cs="Arial"/>
        </w:rPr>
        <w:t>Up</w:t>
      </w:r>
      <w:r w:rsidR="000D1EA7">
        <w:rPr>
          <w:rFonts w:ascii="Arial" w:hAnsi="Arial" w:cs="Arial"/>
        </w:rPr>
        <w:t xml:space="preserve"> </w:t>
      </w:r>
      <w:r w:rsidRPr="007C48AC">
        <w:rPr>
          <w:rFonts w:ascii="Arial" w:hAnsi="Arial" w:cs="Arial"/>
        </w:rPr>
        <w:t xml:space="preserve">to and including </w:t>
      </w:r>
      <w:r w:rsidRPr="008A3968">
        <w:rPr>
          <w:rFonts w:ascii="Arial" w:hAnsi="Arial" w:cs="Arial"/>
        </w:rPr>
        <w:t xml:space="preserve">tdoc </w:t>
      </w:r>
      <w:r w:rsidR="00A05ED0">
        <w:rPr>
          <w:rFonts w:ascii="Arial" w:hAnsi="Arial" w:cs="Arial"/>
        </w:rPr>
        <w:t>45</w:t>
      </w:r>
      <w:r w:rsidR="0050571B">
        <w:rPr>
          <w:rFonts w:ascii="Arial" w:hAnsi="Arial" w:cs="Arial"/>
        </w:rPr>
        <w:t>2</w:t>
      </w:r>
      <w:r w:rsidRPr="007C48AC">
        <w:rPr>
          <w:rFonts w:ascii="Arial" w:hAnsi="Arial" w:cs="Arial"/>
        </w:rPr>
        <w:t xml:space="preserve"> </w:t>
      </w:r>
      <w:r w:rsidR="0050571B">
        <w:rPr>
          <w:rFonts w:ascii="Arial" w:hAnsi="Arial" w:cs="Arial"/>
        </w:rPr>
        <w:t>09</w:t>
      </w:r>
      <w:r w:rsidR="007C48AC">
        <w:rPr>
          <w:rFonts w:ascii="Arial" w:hAnsi="Arial" w:cs="Arial"/>
        </w:rPr>
        <w:t>:</w:t>
      </w:r>
      <w:r w:rsidR="0050571B">
        <w:rPr>
          <w:rFonts w:ascii="Arial" w:hAnsi="Arial" w:cs="Arial"/>
        </w:rPr>
        <w:t>40</w:t>
      </w:r>
      <w:r w:rsidR="00E073F7" w:rsidRPr="007C48AC">
        <w:rPr>
          <w:rFonts w:ascii="Arial" w:hAnsi="Arial" w:cs="Arial"/>
        </w:rPr>
        <w:t xml:space="preserve"> </w:t>
      </w:r>
      <w:r w:rsidR="003A6743">
        <w:rPr>
          <w:rFonts w:ascii="Arial" w:hAnsi="Arial" w:cs="Arial"/>
        </w:rPr>
        <w:t>ETSI time</w:t>
      </w:r>
      <w:r w:rsidRPr="007C48AC">
        <w:rPr>
          <w:rFonts w:ascii="Arial" w:hAnsi="Arial" w:cs="Arial"/>
        </w:rPr>
        <w:t xml:space="preserve"> </w:t>
      </w:r>
      <w:r w:rsidR="00861480">
        <w:rPr>
          <w:rFonts w:ascii="Arial" w:hAnsi="Arial" w:cs="Arial"/>
        </w:rPr>
        <w:t>2</w:t>
      </w:r>
      <w:r w:rsidR="00630957">
        <w:rPr>
          <w:rFonts w:ascii="Arial" w:hAnsi="Arial" w:cs="Arial"/>
        </w:rPr>
        <w:t>5</w:t>
      </w:r>
      <w:r w:rsidR="00D06C0C" w:rsidRPr="007C48AC">
        <w:rPr>
          <w:rFonts w:ascii="Arial" w:hAnsi="Arial" w:cs="Arial"/>
        </w:rPr>
        <w:t>/</w:t>
      </w:r>
      <w:r w:rsidR="00963493">
        <w:rPr>
          <w:rFonts w:ascii="Arial" w:hAnsi="Arial" w:cs="Arial"/>
        </w:rPr>
        <w:t>0</w:t>
      </w:r>
      <w:r w:rsidR="00A05ED0">
        <w:rPr>
          <w:rFonts w:ascii="Arial" w:hAnsi="Arial" w:cs="Arial"/>
        </w:rPr>
        <w:t>8</w:t>
      </w:r>
      <w:r w:rsidR="00E073F7" w:rsidRPr="007C48AC">
        <w:rPr>
          <w:rFonts w:ascii="Arial" w:hAnsi="Arial" w:cs="Arial"/>
        </w:rPr>
        <w:t>/</w:t>
      </w:r>
      <w:r w:rsidR="004F3023">
        <w:rPr>
          <w:rFonts w:ascii="Arial" w:hAnsi="Arial" w:cs="Arial"/>
        </w:rPr>
        <w:t>2</w:t>
      </w:r>
      <w:r w:rsidR="00963493">
        <w:rPr>
          <w:rFonts w:ascii="Arial" w:hAnsi="Arial" w:cs="Arial"/>
        </w:rPr>
        <w:t>2</w:t>
      </w:r>
      <w:r w:rsidRPr="007C48AC">
        <w:rPr>
          <w:rFonts w:ascii="Arial" w:hAnsi="Arial" w:cs="Arial"/>
        </w:rPr>
        <w:t>)</w:t>
      </w:r>
    </w:p>
    <w:p w14:paraId="46F2D4A2" w14:textId="77777777" w:rsidR="0061250E" w:rsidRPr="007C48AC" w:rsidRDefault="0061250E">
      <w:pPr>
        <w:jc w:val="both"/>
        <w:rPr>
          <w:rFonts w:ascii="Arial" w:hAnsi="Arial" w:cs="Arial"/>
        </w:rPr>
      </w:pPr>
    </w:p>
    <w:tbl>
      <w:tblPr>
        <w:tblW w:w="6280" w:type="dxa"/>
        <w:tblLook w:val="04A0" w:firstRow="1" w:lastRow="0" w:firstColumn="1" w:lastColumn="0" w:noHBand="0" w:noVBand="1"/>
      </w:tblPr>
      <w:tblGrid>
        <w:gridCol w:w="960"/>
        <w:gridCol w:w="3840"/>
        <w:gridCol w:w="1480"/>
      </w:tblGrid>
      <w:tr w:rsidR="00963493" w:rsidRPr="00963493" w14:paraId="5193580E" w14:textId="77777777" w:rsidTr="00963493">
        <w:trPr>
          <w:trHeight w:val="2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637E88B" w14:textId="2E2F6BB0" w:rsidR="00963493" w:rsidRPr="00963493" w:rsidRDefault="00963493" w:rsidP="00963493">
            <w:pPr>
              <w:suppressAutoHyphens w:val="0"/>
              <w:rPr>
                <w:rFonts w:ascii="Arial" w:hAnsi="Arial" w:cs="Arial"/>
                <w:color w:val="000000"/>
                <w:sz w:val="16"/>
                <w:szCs w:val="16"/>
                <w:lang w:eastAsia="en-GB"/>
              </w:rPr>
            </w:pPr>
            <w:r w:rsidRPr="00963493">
              <w:rPr>
                <w:rFonts w:ascii="Arial" w:hAnsi="Arial" w:cs="Arial"/>
                <w:color w:val="000000"/>
                <w:sz w:val="16"/>
                <w:szCs w:val="16"/>
                <w:lang w:eastAsia="en-GB"/>
              </w:rPr>
              <w:t>s3i220</w:t>
            </w:r>
            <w:r w:rsidR="00A05ED0">
              <w:rPr>
                <w:rFonts w:ascii="Arial" w:hAnsi="Arial" w:cs="Arial"/>
                <w:color w:val="000000"/>
                <w:sz w:val="16"/>
                <w:szCs w:val="16"/>
                <w:lang w:eastAsia="en-GB"/>
              </w:rPr>
              <w:t>4</w:t>
            </w:r>
            <w:r w:rsidRPr="00963493">
              <w:rPr>
                <w:rFonts w:ascii="Arial" w:hAnsi="Arial" w:cs="Arial"/>
                <w:color w:val="000000"/>
                <w:sz w:val="16"/>
                <w:szCs w:val="16"/>
                <w:lang w:eastAsia="en-GB"/>
              </w:rPr>
              <w:t>02</w:t>
            </w:r>
          </w:p>
        </w:tc>
        <w:tc>
          <w:tcPr>
            <w:tcW w:w="3840" w:type="dxa"/>
            <w:tcBorders>
              <w:top w:val="single" w:sz="4" w:space="0" w:color="A6A6A6"/>
              <w:left w:val="nil"/>
              <w:bottom w:val="single" w:sz="4" w:space="0" w:color="A6A6A6"/>
              <w:right w:val="single" w:sz="4" w:space="0" w:color="A6A6A6"/>
            </w:tcBorders>
            <w:shd w:val="clear" w:color="auto" w:fill="auto"/>
            <w:hideMark/>
          </w:tcPr>
          <w:p w14:paraId="39E0FCDB" w14:textId="77777777" w:rsidR="00963493" w:rsidRPr="00963493" w:rsidRDefault="00963493" w:rsidP="00963493">
            <w:pPr>
              <w:suppressAutoHyphens w:val="0"/>
              <w:rPr>
                <w:rFonts w:ascii="Arial" w:hAnsi="Arial" w:cs="Arial"/>
                <w:sz w:val="16"/>
                <w:szCs w:val="16"/>
                <w:lang w:eastAsia="en-GB"/>
              </w:rPr>
            </w:pPr>
            <w:r w:rsidRPr="00963493">
              <w:rPr>
                <w:rFonts w:ascii="Arial" w:hAnsi="Arial" w:cs="Arial"/>
                <w:sz w:val="16"/>
                <w:szCs w:val="16"/>
                <w:lang w:eastAsia="en-GB"/>
              </w:rPr>
              <w:t>Agenda</w:t>
            </w:r>
          </w:p>
        </w:tc>
        <w:tc>
          <w:tcPr>
            <w:tcW w:w="1480" w:type="dxa"/>
            <w:tcBorders>
              <w:top w:val="single" w:sz="4" w:space="0" w:color="A6A6A6"/>
              <w:left w:val="nil"/>
              <w:bottom w:val="single" w:sz="4" w:space="0" w:color="A6A6A6"/>
              <w:right w:val="single" w:sz="4" w:space="0" w:color="A6A6A6"/>
            </w:tcBorders>
            <w:shd w:val="clear" w:color="auto" w:fill="auto"/>
            <w:hideMark/>
          </w:tcPr>
          <w:p w14:paraId="0751360D" w14:textId="1BAD331A" w:rsidR="00963493" w:rsidRPr="00963493" w:rsidRDefault="00861480" w:rsidP="00963493">
            <w:pPr>
              <w:suppressAutoHyphens w:val="0"/>
              <w:rPr>
                <w:rFonts w:ascii="Arial" w:hAnsi="Arial" w:cs="Arial"/>
                <w:sz w:val="16"/>
                <w:szCs w:val="16"/>
                <w:lang w:eastAsia="en-GB"/>
              </w:rPr>
            </w:pPr>
            <w:r>
              <w:rPr>
                <w:rFonts w:ascii="Arial" w:hAnsi="Arial" w:cs="Arial"/>
                <w:sz w:val="16"/>
                <w:szCs w:val="16"/>
                <w:lang w:eastAsia="en-GB"/>
              </w:rPr>
              <w:t>BT plc</w:t>
            </w:r>
          </w:p>
        </w:tc>
      </w:tr>
    </w:tbl>
    <w:p w14:paraId="1CD48D12" w14:textId="6409F75D" w:rsidR="002A3321" w:rsidRDefault="002A3321">
      <w:pPr>
        <w:jc w:val="both"/>
        <w:rPr>
          <w:color w:val="000000"/>
        </w:rPr>
      </w:pPr>
    </w:p>
    <w:p w14:paraId="38DF8D69" w14:textId="77777777" w:rsidR="0066138A" w:rsidRDefault="0066138A">
      <w:pPr>
        <w:jc w:val="both"/>
        <w:rPr>
          <w:color w:val="000000"/>
        </w:rPr>
      </w:pPr>
    </w:p>
    <w:p w14:paraId="21349A5F" w14:textId="2F9673C1" w:rsidR="0061250E" w:rsidRPr="007C48AC" w:rsidRDefault="00D76717">
      <w:pPr>
        <w:pStyle w:val="Heading2"/>
        <w:jc w:val="both"/>
        <w:rPr>
          <w:color w:val="000000"/>
        </w:rPr>
      </w:pPr>
      <w:r>
        <w:rPr>
          <w:i w:val="0"/>
          <w:color w:val="000000"/>
          <w:sz w:val="24"/>
        </w:rPr>
        <w:t>2</w:t>
      </w:r>
      <w:r w:rsidR="0061250E" w:rsidRPr="007C48AC">
        <w:rPr>
          <w:i w:val="0"/>
          <w:color w:val="000000"/>
          <w:sz w:val="24"/>
        </w:rPr>
        <w:t>.1 IPR Call Reminder</w:t>
      </w:r>
    </w:p>
    <w:p w14:paraId="7A12F624" w14:textId="62D5F3F8" w:rsidR="0061250E" w:rsidRPr="007C48AC" w:rsidRDefault="0061250E">
      <w:pPr>
        <w:jc w:val="both"/>
        <w:rPr>
          <w:color w:val="000000"/>
        </w:rPr>
      </w:pPr>
      <w:r w:rsidRPr="007C48AC">
        <w:rPr>
          <w:color w:val="000000"/>
        </w:rPr>
        <w:t xml:space="preserve">The Chair </w:t>
      </w:r>
      <w:r w:rsidRPr="007C48AC">
        <w:rPr>
          <w:b/>
          <w:color w:val="000000"/>
        </w:rPr>
        <w:t>reminded</w:t>
      </w:r>
      <w:r w:rsidRPr="007C48AC">
        <w:rPr>
          <w:color w:val="000000"/>
        </w:rPr>
        <w:t xml:space="preserve"> delegates of their company's obligations under their SDO's IPR policies:</w:t>
      </w:r>
    </w:p>
    <w:p w14:paraId="4479B5CB" w14:textId="77777777" w:rsidR="0061250E" w:rsidRPr="007C48AC" w:rsidRDefault="0061250E">
      <w:pPr>
        <w:jc w:val="both"/>
        <w:rPr>
          <w:color w:val="000000"/>
        </w:rPr>
      </w:pPr>
    </w:p>
    <w:p w14:paraId="0C400A2F" w14:textId="77777777" w:rsidR="0061250E" w:rsidRPr="007C48AC" w:rsidRDefault="0061250E">
      <w:r w:rsidRPr="007C48AC">
        <w:t>The attention of the delegates to the meeting of this 3GPP Sub Working Group is drawn to the fact that 3GPP Individual Members have the obligation under the IPR Policies of their respective Organizational Partners to inform their respective Organizational Partners of Essential IPRs they become aware of.</w:t>
      </w:r>
    </w:p>
    <w:p w14:paraId="0FD373F6" w14:textId="77777777" w:rsidR="0061250E" w:rsidRPr="007C48AC" w:rsidRDefault="0061250E">
      <w:r w:rsidRPr="007C48AC">
        <w:lastRenderedPageBreak/>
        <w:t>The delegates are asked to take note that they are thereby invited:</w:t>
      </w:r>
    </w:p>
    <w:p w14:paraId="3E145166" w14:textId="77777777" w:rsidR="0061250E" w:rsidRPr="007C48AC" w:rsidRDefault="0061250E">
      <w:r w:rsidRPr="007C48AC">
        <w:t xml:space="preserve">    to investigate whether their organization or any other organization owns IPRs which are, or are likely to become Essential in respect of the work of 3GPP.</w:t>
      </w:r>
    </w:p>
    <w:p w14:paraId="2C839644" w14:textId="77777777" w:rsidR="0061250E" w:rsidRPr="007C48AC" w:rsidRDefault="0061250E">
      <w:r w:rsidRPr="007C48AC">
        <w:t xml:space="preserve">    to notify their respective Organizational Partners of all potential IPRs, e.g., for ETSI, by means of the IPR Information Statement and the Licensing declaration forms.</w:t>
      </w:r>
    </w:p>
    <w:p w14:paraId="4F286ADF" w14:textId="77777777" w:rsidR="0061250E" w:rsidRPr="007C48AC" w:rsidRDefault="0061250E"/>
    <w:p w14:paraId="5C98C161" w14:textId="44A65F32" w:rsidR="0061250E" w:rsidRPr="007C48AC" w:rsidRDefault="0061250E">
      <w:r w:rsidRPr="007C48AC">
        <w:rPr>
          <w:rStyle w:val="Strong"/>
          <w:b w:val="0"/>
          <w:iCs/>
        </w:rPr>
        <w:t>The attention of the delegates to the meeting is drawn to the fact that 3GPP activities are subject to all applicable antitrust and competition laws and that compliance with said laws is therefore required by any participant of the meeting, including the Chair and Vice-Chair and are invited to seek any clarification needed with their legal counsel. The leadership will conduct the present meeting with impartiality and in the interests of 3GPP. Delegates are reminded that timely submission of work items in advance of TSG/WG meetings is important to allow for full and fair consideration of such matters.</w:t>
      </w:r>
    </w:p>
    <w:p w14:paraId="05D1F7BC" w14:textId="00617798" w:rsidR="00AA4325" w:rsidRDefault="00AA4325" w:rsidP="00AC2C8A">
      <w:pPr>
        <w:pStyle w:val="Heading2"/>
        <w:rPr>
          <w:b w:val="0"/>
          <w:bCs w:val="0"/>
        </w:rPr>
      </w:pPr>
    </w:p>
    <w:p w14:paraId="58A67A6D" w14:textId="77777777" w:rsidR="00E719BF" w:rsidRPr="007C48AC" w:rsidRDefault="00E719BF"/>
    <w:p w14:paraId="134AE315" w14:textId="10BB9C13" w:rsidR="00C32114" w:rsidRDefault="00D76717">
      <w:pPr>
        <w:rPr>
          <w:rFonts w:ascii="Arial" w:hAnsi="Arial" w:cs="Arial"/>
          <w:b/>
          <w:color w:val="000000"/>
          <w:sz w:val="28"/>
          <w:szCs w:val="28"/>
        </w:rPr>
      </w:pPr>
      <w:r>
        <w:rPr>
          <w:rFonts w:ascii="Arial" w:hAnsi="Arial" w:cs="Arial"/>
          <w:b/>
          <w:color w:val="000000"/>
          <w:sz w:val="28"/>
          <w:szCs w:val="28"/>
        </w:rPr>
        <w:t>3</w:t>
      </w:r>
      <w:r w:rsidR="0061250E" w:rsidRPr="007C48AC">
        <w:rPr>
          <w:rFonts w:ascii="Arial" w:hAnsi="Arial" w:cs="Arial"/>
          <w:b/>
          <w:color w:val="000000"/>
          <w:sz w:val="28"/>
          <w:szCs w:val="28"/>
        </w:rPr>
        <w:t xml:space="preserve"> Last meeting report</w:t>
      </w:r>
      <w:r w:rsidR="00F744A7">
        <w:rPr>
          <w:rFonts w:ascii="Arial" w:hAnsi="Arial" w:cs="Arial"/>
          <w:b/>
          <w:color w:val="000000"/>
          <w:sz w:val="28"/>
          <w:szCs w:val="28"/>
        </w:rPr>
        <w:t>s</w:t>
      </w:r>
      <w:r w:rsidR="0061250E" w:rsidRPr="007C48AC">
        <w:rPr>
          <w:rFonts w:ascii="Arial" w:hAnsi="Arial" w:cs="Arial"/>
          <w:b/>
          <w:color w:val="000000"/>
          <w:sz w:val="28"/>
          <w:szCs w:val="28"/>
        </w:rPr>
        <w:t xml:space="preserve"> </w:t>
      </w:r>
    </w:p>
    <w:p w14:paraId="153E1B10" w14:textId="77777777" w:rsidR="00C32114" w:rsidRDefault="00C32114">
      <w:pPr>
        <w:rPr>
          <w:rFonts w:ascii="Arial" w:hAnsi="Arial" w:cs="Arial"/>
          <w:b/>
          <w:color w:val="000000"/>
          <w:sz w:val="28"/>
          <w:szCs w:val="28"/>
        </w:rPr>
      </w:pPr>
    </w:p>
    <w:p w14:paraId="431AA9BB" w14:textId="5D1827D8" w:rsidR="00AC2C8A" w:rsidRDefault="00AC2C8A"/>
    <w:p w14:paraId="02BD66D5" w14:textId="77777777" w:rsidR="008E4697" w:rsidRPr="007C48AC" w:rsidRDefault="008E4697"/>
    <w:p w14:paraId="76F136AD" w14:textId="29208991" w:rsidR="002C081E" w:rsidRDefault="001728A2" w:rsidP="002C081E">
      <w:pPr>
        <w:pStyle w:val="Heading3"/>
      </w:pPr>
      <w:r>
        <w:rPr>
          <w:color w:val="000000"/>
          <w:sz w:val="24"/>
        </w:rPr>
        <w:t>3</w:t>
      </w:r>
      <w:r w:rsidR="0061250E" w:rsidRPr="007C48AC">
        <w:rPr>
          <w:color w:val="000000"/>
          <w:sz w:val="24"/>
        </w:rPr>
        <w:t>.1</w:t>
      </w:r>
      <w:r w:rsidR="0061250E" w:rsidRPr="007C48AC">
        <w:rPr>
          <w:color w:val="000000"/>
          <w:sz w:val="24"/>
        </w:rPr>
        <w:tab/>
        <w:t>Review Action Points</w:t>
      </w:r>
      <w:r w:rsidR="002C081E">
        <w:t xml:space="preserve"> </w:t>
      </w:r>
    </w:p>
    <w:p w14:paraId="7AF67148" w14:textId="5A92E9A6" w:rsidR="00B97A9C" w:rsidRDefault="00B97A9C" w:rsidP="00E073F7">
      <w:pPr>
        <w:jc w:val="both"/>
        <w:rPr>
          <w:color w:val="000000"/>
        </w:rPr>
      </w:pPr>
    </w:p>
    <w:p w14:paraId="511A7BB1" w14:textId="1AA06BB3" w:rsidR="00C32114" w:rsidRDefault="00413B98" w:rsidP="00E073F7">
      <w:pPr>
        <w:jc w:val="both"/>
        <w:rPr>
          <w:color w:val="000000"/>
        </w:rPr>
      </w:pPr>
      <w:r>
        <w:rPr>
          <w:color w:val="000000"/>
        </w:rPr>
        <w:t>No Actions.</w:t>
      </w:r>
    </w:p>
    <w:p w14:paraId="45DD7F39" w14:textId="77777777" w:rsidR="00651A39" w:rsidRPr="007C48AC" w:rsidRDefault="00651A39" w:rsidP="00E073F7">
      <w:pPr>
        <w:jc w:val="both"/>
        <w:rPr>
          <w:color w:val="000000"/>
        </w:rPr>
      </w:pPr>
    </w:p>
    <w:p w14:paraId="5D667BA2" w14:textId="1D2B7D6C" w:rsidR="0061250E" w:rsidRPr="00E8260B" w:rsidRDefault="0004374D" w:rsidP="00C112FD">
      <w:pPr>
        <w:pStyle w:val="Heading1"/>
        <w:pageBreakBefore/>
      </w:pPr>
      <w:r>
        <w:rPr>
          <w:color w:val="000000"/>
        </w:rPr>
        <w:lastRenderedPageBreak/>
        <w:t>4</w:t>
      </w:r>
      <w:r w:rsidR="0061250E" w:rsidRPr="00E8260B">
        <w:rPr>
          <w:color w:val="000000"/>
        </w:rPr>
        <w:t xml:space="preserve"> Reports of other bodies which are relevant to SA3-LI</w:t>
      </w:r>
    </w:p>
    <w:p w14:paraId="3FA1CC18" w14:textId="5C23BBB9" w:rsidR="0061250E" w:rsidRPr="00E8260B" w:rsidRDefault="0004374D">
      <w:pPr>
        <w:pStyle w:val="Heading2"/>
        <w:numPr>
          <w:ilvl w:val="0"/>
          <w:numId w:val="2"/>
        </w:numPr>
        <w:spacing w:before="80" w:after="80"/>
        <w:jc w:val="both"/>
        <w:rPr>
          <w:color w:val="000000"/>
        </w:rPr>
      </w:pPr>
      <w:r>
        <w:rPr>
          <w:i w:val="0"/>
          <w:color w:val="000000"/>
          <w:sz w:val="24"/>
        </w:rPr>
        <w:t>4</w:t>
      </w:r>
      <w:r w:rsidR="0061250E" w:rsidRPr="00E8260B">
        <w:rPr>
          <w:i w:val="0"/>
          <w:color w:val="000000"/>
          <w:sz w:val="24"/>
        </w:rPr>
        <w:t>.1</w:t>
      </w:r>
      <w:r w:rsidR="00713CBE">
        <w:rPr>
          <w:i w:val="0"/>
          <w:color w:val="000000"/>
          <w:sz w:val="24"/>
        </w:rPr>
        <w:tab/>
      </w:r>
      <w:r w:rsidR="00713CBE">
        <w:rPr>
          <w:i w:val="0"/>
          <w:color w:val="000000"/>
          <w:sz w:val="24"/>
        </w:rPr>
        <w:tab/>
      </w:r>
      <w:r w:rsidR="0061250E" w:rsidRPr="00E8260B">
        <w:rPr>
          <w:i w:val="0"/>
          <w:color w:val="000000"/>
          <w:sz w:val="24"/>
        </w:rPr>
        <w:t>SA#</w:t>
      </w:r>
      <w:r w:rsidR="00713CBE">
        <w:rPr>
          <w:i w:val="0"/>
          <w:color w:val="000000"/>
          <w:sz w:val="24"/>
        </w:rPr>
        <w:t>9</w:t>
      </w:r>
      <w:r w:rsidR="004E04C2">
        <w:rPr>
          <w:i w:val="0"/>
          <w:color w:val="000000"/>
          <w:sz w:val="24"/>
        </w:rPr>
        <w:t>6</w:t>
      </w:r>
    </w:p>
    <w:p w14:paraId="3D1F912E" w14:textId="77777777" w:rsidR="0061250E" w:rsidRPr="00E8260B" w:rsidRDefault="0061250E">
      <w:pPr>
        <w:rPr>
          <w:color w:val="000000"/>
        </w:rPr>
      </w:pPr>
    </w:p>
    <w:p w14:paraId="7F117117" w14:textId="77777777" w:rsidR="0061250E" w:rsidRPr="004E04C2" w:rsidRDefault="0061250E">
      <w:pPr>
        <w:rPr>
          <w:color w:val="000000"/>
        </w:rPr>
      </w:pPr>
      <w:r w:rsidRPr="004E04C2">
        <w:rPr>
          <w:color w:val="000000"/>
        </w:rPr>
        <w:t>Latest approved versions of specifications are now:</w:t>
      </w:r>
    </w:p>
    <w:p w14:paraId="5B2C8853" w14:textId="77777777" w:rsidR="0061250E" w:rsidRPr="004E04C2" w:rsidRDefault="0061250E">
      <w:pPr>
        <w:rPr>
          <w:color w:val="000000"/>
        </w:rPr>
      </w:pPr>
    </w:p>
    <w:p w14:paraId="3A71191E" w14:textId="77777777" w:rsidR="0061250E" w:rsidRPr="004E04C2" w:rsidRDefault="0061250E">
      <w:pPr>
        <w:rPr>
          <w:color w:val="000000"/>
        </w:rPr>
      </w:pPr>
      <w:r w:rsidRPr="004E04C2">
        <w:rPr>
          <w:color w:val="000000"/>
        </w:rPr>
        <w:tab/>
        <w:t>TS 33.107</w:t>
      </w:r>
    </w:p>
    <w:p w14:paraId="1FDD699E" w14:textId="6CC399B1" w:rsidR="0061250E" w:rsidRPr="004E04C2" w:rsidRDefault="00C112FD">
      <w:pPr>
        <w:rPr>
          <w:color w:val="000000"/>
        </w:rPr>
      </w:pPr>
      <w:r w:rsidRPr="004E04C2">
        <w:rPr>
          <w:color w:val="000000"/>
        </w:rPr>
        <w:tab/>
      </w:r>
      <w:r w:rsidR="00374F1F" w:rsidRPr="004E04C2">
        <w:rPr>
          <w:color w:val="000000"/>
        </w:rPr>
        <w:tab/>
      </w:r>
      <w:r w:rsidR="00DF6DCF" w:rsidRPr="004E04C2">
        <w:rPr>
          <w:color w:val="000000"/>
        </w:rPr>
        <w:t>V16.0.0</w:t>
      </w:r>
      <w:r w:rsidR="000C2712" w:rsidRPr="004E04C2">
        <w:rPr>
          <w:color w:val="000000"/>
        </w:rPr>
        <w:t>, V17.0.0</w:t>
      </w:r>
    </w:p>
    <w:p w14:paraId="0C29A473" w14:textId="77777777" w:rsidR="0061250E" w:rsidRPr="004E04C2" w:rsidRDefault="0061250E">
      <w:pPr>
        <w:ind w:firstLine="720"/>
        <w:rPr>
          <w:color w:val="000000"/>
        </w:rPr>
      </w:pPr>
      <w:r w:rsidRPr="004E04C2">
        <w:rPr>
          <w:color w:val="000000"/>
        </w:rPr>
        <w:t>TS 33.108</w:t>
      </w:r>
    </w:p>
    <w:p w14:paraId="34967F48" w14:textId="0EC999A6" w:rsidR="0061250E" w:rsidRPr="004E04C2" w:rsidRDefault="00E8260B">
      <w:pPr>
        <w:ind w:left="720" w:firstLine="720"/>
        <w:rPr>
          <w:color w:val="000000"/>
        </w:rPr>
      </w:pPr>
      <w:r w:rsidRPr="004E04C2">
        <w:rPr>
          <w:color w:val="000000"/>
        </w:rPr>
        <w:t>V16.</w:t>
      </w:r>
      <w:r w:rsidR="00123DE4" w:rsidRPr="004E04C2">
        <w:rPr>
          <w:color w:val="000000"/>
        </w:rPr>
        <w:t>4</w:t>
      </w:r>
      <w:r w:rsidRPr="004E04C2">
        <w:rPr>
          <w:color w:val="000000"/>
        </w:rPr>
        <w:t>.0</w:t>
      </w:r>
      <w:r w:rsidR="00FA5577" w:rsidRPr="004E04C2">
        <w:rPr>
          <w:color w:val="000000"/>
        </w:rPr>
        <w:t>, V17.0.0</w:t>
      </w:r>
    </w:p>
    <w:p w14:paraId="0DC24B09" w14:textId="12CEA10F" w:rsidR="00793C5E" w:rsidRPr="004E04C2" w:rsidRDefault="00793C5E" w:rsidP="00793C5E">
      <w:pPr>
        <w:rPr>
          <w:color w:val="000000"/>
        </w:rPr>
      </w:pPr>
      <w:r w:rsidRPr="004E04C2">
        <w:rPr>
          <w:color w:val="000000"/>
        </w:rPr>
        <w:tab/>
        <w:t>TS 33.126</w:t>
      </w:r>
    </w:p>
    <w:p w14:paraId="1C057207" w14:textId="24D8B2B8" w:rsidR="00793C5E" w:rsidRPr="004E04C2" w:rsidRDefault="00793C5E" w:rsidP="00793C5E">
      <w:pPr>
        <w:rPr>
          <w:color w:val="000000"/>
        </w:rPr>
      </w:pPr>
      <w:r w:rsidRPr="004E04C2">
        <w:rPr>
          <w:color w:val="000000"/>
        </w:rPr>
        <w:tab/>
      </w:r>
      <w:r w:rsidRPr="004E04C2">
        <w:rPr>
          <w:color w:val="000000"/>
        </w:rPr>
        <w:tab/>
      </w:r>
      <w:r w:rsidR="0001023E" w:rsidRPr="004E04C2">
        <w:rPr>
          <w:color w:val="000000"/>
        </w:rPr>
        <w:t>V16.</w:t>
      </w:r>
      <w:r w:rsidR="00F4201E" w:rsidRPr="004E04C2">
        <w:rPr>
          <w:color w:val="000000"/>
        </w:rPr>
        <w:t>3</w:t>
      </w:r>
      <w:r w:rsidR="0001023E" w:rsidRPr="004E04C2">
        <w:rPr>
          <w:color w:val="000000"/>
        </w:rPr>
        <w:t>.0</w:t>
      </w:r>
      <w:r w:rsidR="00123DE4" w:rsidRPr="004E04C2">
        <w:rPr>
          <w:color w:val="000000"/>
        </w:rPr>
        <w:t>, V17.</w:t>
      </w:r>
      <w:r w:rsidR="00FA5577" w:rsidRPr="004E04C2">
        <w:rPr>
          <w:color w:val="000000"/>
        </w:rPr>
        <w:t>2</w:t>
      </w:r>
      <w:r w:rsidR="00123DE4" w:rsidRPr="004E04C2">
        <w:rPr>
          <w:color w:val="000000"/>
        </w:rPr>
        <w:t>.0</w:t>
      </w:r>
    </w:p>
    <w:p w14:paraId="62F4D4B8" w14:textId="77777777" w:rsidR="004D13EE" w:rsidRPr="004E04C2" w:rsidRDefault="004D13EE" w:rsidP="00E073F7">
      <w:pPr>
        <w:rPr>
          <w:color w:val="000000"/>
        </w:rPr>
      </w:pPr>
      <w:r w:rsidRPr="004E04C2">
        <w:rPr>
          <w:color w:val="000000"/>
        </w:rPr>
        <w:tab/>
        <w:t>TS33.127</w:t>
      </w:r>
    </w:p>
    <w:p w14:paraId="79D06243" w14:textId="145052E4" w:rsidR="00C32114" w:rsidRPr="004E04C2" w:rsidRDefault="004D13EE" w:rsidP="00E073F7">
      <w:pPr>
        <w:rPr>
          <w:color w:val="000000"/>
        </w:rPr>
      </w:pPr>
      <w:r w:rsidRPr="004E04C2">
        <w:rPr>
          <w:color w:val="000000"/>
        </w:rPr>
        <w:tab/>
      </w:r>
      <w:r w:rsidRPr="004E04C2">
        <w:rPr>
          <w:color w:val="000000"/>
        </w:rPr>
        <w:tab/>
      </w:r>
      <w:r w:rsidR="0001023E" w:rsidRPr="004E04C2">
        <w:rPr>
          <w:color w:val="000000"/>
        </w:rPr>
        <w:t>V16.</w:t>
      </w:r>
      <w:r w:rsidR="000D1EA7" w:rsidRPr="004E04C2">
        <w:rPr>
          <w:color w:val="000000"/>
        </w:rPr>
        <w:t>1</w:t>
      </w:r>
      <w:r w:rsidR="004E04C2" w:rsidRPr="004E04C2">
        <w:rPr>
          <w:color w:val="000000"/>
        </w:rPr>
        <w:t>1</w:t>
      </w:r>
      <w:r w:rsidR="0001023E" w:rsidRPr="004E04C2">
        <w:rPr>
          <w:color w:val="000000"/>
        </w:rPr>
        <w:t>.0</w:t>
      </w:r>
      <w:r w:rsidR="00A77CDA" w:rsidRPr="004E04C2">
        <w:rPr>
          <w:color w:val="000000"/>
        </w:rPr>
        <w:t>, V17.</w:t>
      </w:r>
      <w:r w:rsidR="004E04C2" w:rsidRPr="004E04C2">
        <w:rPr>
          <w:color w:val="000000"/>
        </w:rPr>
        <w:t>5</w:t>
      </w:r>
      <w:r w:rsidR="00A77CDA" w:rsidRPr="004E04C2">
        <w:rPr>
          <w:color w:val="000000"/>
        </w:rPr>
        <w:t>.0</w:t>
      </w:r>
      <w:r w:rsidR="004E04C2" w:rsidRPr="004E04C2">
        <w:rPr>
          <w:color w:val="000000"/>
        </w:rPr>
        <w:t>, V18.0.0</w:t>
      </w:r>
    </w:p>
    <w:p w14:paraId="75CD4838" w14:textId="77777777" w:rsidR="00C32114" w:rsidRPr="004E04C2" w:rsidRDefault="00C32114" w:rsidP="00E073F7">
      <w:pPr>
        <w:rPr>
          <w:color w:val="000000"/>
        </w:rPr>
      </w:pPr>
      <w:r w:rsidRPr="004E04C2">
        <w:rPr>
          <w:color w:val="000000"/>
        </w:rPr>
        <w:tab/>
        <w:t>TS33.128</w:t>
      </w:r>
    </w:p>
    <w:p w14:paraId="0C9DCD25" w14:textId="1B31EA5B" w:rsidR="0061250E" w:rsidRPr="007C48AC" w:rsidRDefault="00C32114" w:rsidP="00E073F7">
      <w:r w:rsidRPr="004E04C2">
        <w:rPr>
          <w:color w:val="000000"/>
        </w:rPr>
        <w:tab/>
      </w:r>
      <w:r w:rsidRPr="004E04C2">
        <w:rPr>
          <w:color w:val="000000"/>
        </w:rPr>
        <w:tab/>
      </w:r>
      <w:r w:rsidR="0042794C" w:rsidRPr="004E04C2">
        <w:rPr>
          <w:color w:val="000000"/>
        </w:rPr>
        <w:t>V16.</w:t>
      </w:r>
      <w:r w:rsidR="00FA5577" w:rsidRPr="004E04C2">
        <w:rPr>
          <w:color w:val="000000"/>
        </w:rPr>
        <w:t>1</w:t>
      </w:r>
      <w:r w:rsidR="004E04C2" w:rsidRPr="004E04C2">
        <w:rPr>
          <w:color w:val="000000"/>
        </w:rPr>
        <w:t>1</w:t>
      </w:r>
      <w:r w:rsidR="0042794C" w:rsidRPr="004E04C2">
        <w:rPr>
          <w:color w:val="000000"/>
        </w:rPr>
        <w:t>.0</w:t>
      </w:r>
      <w:r w:rsidR="00A77CDA" w:rsidRPr="004E04C2">
        <w:rPr>
          <w:color w:val="000000"/>
        </w:rPr>
        <w:t>, V17.</w:t>
      </w:r>
      <w:r w:rsidR="004E04C2" w:rsidRPr="004E04C2">
        <w:rPr>
          <w:color w:val="000000"/>
        </w:rPr>
        <w:t>5</w:t>
      </w:r>
      <w:r w:rsidR="00A77CDA" w:rsidRPr="004E04C2">
        <w:rPr>
          <w:color w:val="000000"/>
        </w:rPr>
        <w:t>.0</w:t>
      </w:r>
      <w:r w:rsidR="004E04C2" w:rsidRPr="004E04C2">
        <w:rPr>
          <w:color w:val="000000"/>
        </w:rPr>
        <w:t>, V18.0.0</w:t>
      </w:r>
    </w:p>
    <w:p w14:paraId="1CD3ABB5" w14:textId="31D68806" w:rsidR="0061250E" w:rsidRPr="007C48AC" w:rsidRDefault="0004374D">
      <w:pPr>
        <w:pStyle w:val="Heading2"/>
        <w:rPr>
          <w:color w:val="000000"/>
        </w:rPr>
      </w:pPr>
      <w:r>
        <w:rPr>
          <w:i w:val="0"/>
          <w:color w:val="000000"/>
          <w:sz w:val="24"/>
        </w:rPr>
        <w:t>4</w:t>
      </w:r>
      <w:r w:rsidR="0061250E" w:rsidRPr="007C48AC">
        <w:rPr>
          <w:i w:val="0"/>
          <w:color w:val="000000"/>
          <w:sz w:val="24"/>
        </w:rPr>
        <w:t>.2</w:t>
      </w:r>
      <w:r w:rsidR="00713CBE">
        <w:rPr>
          <w:i w:val="0"/>
          <w:color w:val="000000"/>
          <w:sz w:val="24"/>
        </w:rPr>
        <w:tab/>
      </w:r>
      <w:r w:rsidR="0061250E" w:rsidRPr="007C48AC">
        <w:rPr>
          <w:i w:val="0"/>
          <w:color w:val="000000"/>
          <w:sz w:val="24"/>
        </w:rPr>
        <w:t>SA3</w:t>
      </w:r>
    </w:p>
    <w:p w14:paraId="7F6EF91F" w14:textId="67069431" w:rsidR="0061250E" w:rsidRDefault="0061250E"/>
    <w:p w14:paraId="42BFE39C" w14:textId="77777777" w:rsidR="00AB544F" w:rsidRPr="007C48AC" w:rsidRDefault="00AB544F"/>
    <w:p w14:paraId="4F195A4A" w14:textId="4BB482D1" w:rsidR="0061250E" w:rsidRDefault="0004374D">
      <w:pPr>
        <w:pStyle w:val="Heading2"/>
        <w:spacing w:before="80" w:after="80"/>
        <w:jc w:val="both"/>
        <w:rPr>
          <w:i w:val="0"/>
          <w:color w:val="000000"/>
          <w:sz w:val="24"/>
        </w:rPr>
      </w:pPr>
      <w:r>
        <w:rPr>
          <w:i w:val="0"/>
          <w:color w:val="000000"/>
          <w:sz w:val="24"/>
        </w:rPr>
        <w:t>4</w:t>
      </w:r>
      <w:r w:rsidR="0061250E" w:rsidRPr="007C48AC">
        <w:rPr>
          <w:i w:val="0"/>
          <w:color w:val="000000"/>
          <w:sz w:val="24"/>
        </w:rPr>
        <w:t>.3</w:t>
      </w:r>
      <w:r w:rsidR="00713CBE">
        <w:rPr>
          <w:i w:val="0"/>
          <w:color w:val="000000"/>
          <w:sz w:val="24"/>
        </w:rPr>
        <w:tab/>
      </w:r>
      <w:r w:rsidR="0061250E" w:rsidRPr="007C48AC">
        <w:rPr>
          <w:i w:val="0"/>
          <w:color w:val="000000"/>
          <w:sz w:val="24"/>
        </w:rPr>
        <w:t>ETSI TC LI</w:t>
      </w:r>
    </w:p>
    <w:p w14:paraId="670B798B" w14:textId="77777777" w:rsidR="00063A54" w:rsidRPr="00063A54" w:rsidRDefault="00063A54" w:rsidP="00063A54"/>
    <w:tbl>
      <w:tblPr>
        <w:tblW w:w="6440" w:type="dxa"/>
        <w:tblLook w:val="04A0" w:firstRow="1" w:lastRow="0" w:firstColumn="1" w:lastColumn="0" w:noHBand="0" w:noVBand="1"/>
      </w:tblPr>
      <w:tblGrid>
        <w:gridCol w:w="980"/>
        <w:gridCol w:w="3940"/>
        <w:gridCol w:w="1520"/>
      </w:tblGrid>
      <w:tr w:rsidR="00063A54" w:rsidRPr="0050571B" w14:paraId="1B2A9576" w14:textId="77777777" w:rsidTr="00221E60">
        <w:trPr>
          <w:trHeight w:val="51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3107D8B5" w14:textId="77777777" w:rsidR="00063A54" w:rsidRPr="0050571B" w:rsidRDefault="00063A54" w:rsidP="00221E60">
            <w:pPr>
              <w:suppressAutoHyphens w:val="0"/>
              <w:rPr>
                <w:rFonts w:ascii="Arial" w:hAnsi="Arial" w:cs="Arial"/>
                <w:b/>
                <w:bCs/>
                <w:color w:val="0000FF"/>
                <w:sz w:val="16"/>
                <w:szCs w:val="16"/>
                <w:u w:val="single"/>
                <w:lang w:eastAsia="en-GB"/>
              </w:rPr>
            </w:pPr>
            <w:hyperlink r:id="rId9" w:history="1">
              <w:r w:rsidRPr="0050571B">
                <w:rPr>
                  <w:rFonts w:ascii="Arial" w:hAnsi="Arial" w:cs="Arial"/>
                  <w:b/>
                  <w:bCs/>
                  <w:color w:val="0000FF"/>
                  <w:sz w:val="16"/>
                  <w:szCs w:val="16"/>
                  <w:u w:val="single"/>
                  <w:lang w:eastAsia="en-GB"/>
                </w:rPr>
                <w:t>s3i220452</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15116C0D" w14:textId="77777777" w:rsidR="00063A54" w:rsidRPr="0050571B" w:rsidRDefault="00063A54" w:rsidP="00221E60">
            <w:pPr>
              <w:suppressAutoHyphens w:val="0"/>
              <w:rPr>
                <w:rFonts w:ascii="Arial" w:hAnsi="Arial" w:cs="Arial"/>
                <w:sz w:val="16"/>
                <w:szCs w:val="16"/>
                <w:lang w:eastAsia="en-GB"/>
              </w:rPr>
            </w:pPr>
            <w:r w:rsidRPr="0050571B">
              <w:rPr>
                <w:rFonts w:ascii="Arial" w:hAnsi="Arial" w:cs="Arial"/>
                <w:sz w:val="16"/>
                <w:szCs w:val="16"/>
                <w:lang w:eastAsia="en-GB"/>
              </w:rPr>
              <w:t>Summary Report ETSI TC LI</w:t>
            </w:r>
          </w:p>
        </w:tc>
        <w:tc>
          <w:tcPr>
            <w:tcW w:w="1520" w:type="dxa"/>
            <w:tcBorders>
              <w:top w:val="single" w:sz="4" w:space="0" w:color="A6A6A6"/>
              <w:left w:val="nil"/>
              <w:bottom w:val="single" w:sz="4" w:space="0" w:color="A6A6A6"/>
              <w:right w:val="single" w:sz="4" w:space="0" w:color="A6A6A6"/>
            </w:tcBorders>
            <w:shd w:val="clear" w:color="auto" w:fill="auto"/>
            <w:hideMark/>
          </w:tcPr>
          <w:p w14:paraId="586AFAF6" w14:textId="77777777" w:rsidR="00063A54" w:rsidRPr="0050571B" w:rsidRDefault="00063A54" w:rsidP="00221E60">
            <w:pPr>
              <w:suppressAutoHyphens w:val="0"/>
              <w:rPr>
                <w:rFonts w:ascii="Arial" w:hAnsi="Arial" w:cs="Arial"/>
                <w:sz w:val="16"/>
                <w:szCs w:val="16"/>
                <w:lang w:eastAsia="en-GB"/>
              </w:rPr>
            </w:pPr>
            <w:r w:rsidRPr="0050571B">
              <w:rPr>
                <w:rFonts w:ascii="Arial" w:hAnsi="Arial" w:cs="Arial"/>
                <w:sz w:val="16"/>
                <w:szCs w:val="16"/>
                <w:lang w:eastAsia="en-GB"/>
              </w:rPr>
              <w:t>PIDS</w:t>
            </w:r>
          </w:p>
        </w:tc>
      </w:tr>
    </w:tbl>
    <w:p w14:paraId="50C95019" w14:textId="4D132179" w:rsidR="008A3968" w:rsidRDefault="008A3968"/>
    <w:p w14:paraId="71F80F1F" w14:textId="77777777" w:rsidR="00442EE9" w:rsidRDefault="00442EE9"/>
    <w:p w14:paraId="4C3B64BC" w14:textId="77777777" w:rsidR="00160653" w:rsidRPr="007C48AC" w:rsidRDefault="00160653"/>
    <w:p w14:paraId="7B68356C" w14:textId="009E0B6C" w:rsidR="00C112FD" w:rsidRPr="007C48AC" w:rsidRDefault="0004374D" w:rsidP="00C112FD">
      <w:pPr>
        <w:pStyle w:val="Heading2"/>
        <w:spacing w:before="80" w:after="80"/>
        <w:jc w:val="both"/>
        <w:rPr>
          <w:i w:val="0"/>
          <w:color w:val="000000"/>
          <w:sz w:val="24"/>
        </w:rPr>
      </w:pPr>
      <w:r>
        <w:rPr>
          <w:i w:val="0"/>
          <w:color w:val="000000"/>
          <w:sz w:val="24"/>
        </w:rPr>
        <w:t>4</w:t>
      </w:r>
      <w:r w:rsidR="0061250E" w:rsidRPr="007C48AC">
        <w:rPr>
          <w:i w:val="0"/>
          <w:color w:val="000000"/>
          <w:sz w:val="24"/>
        </w:rPr>
        <w:t>.4</w:t>
      </w:r>
      <w:r w:rsidR="0061250E" w:rsidRPr="007C48AC">
        <w:rPr>
          <w:i w:val="0"/>
          <w:color w:val="000000"/>
          <w:sz w:val="24"/>
        </w:rPr>
        <w:tab/>
        <w:t>ETSI TC CYBER</w:t>
      </w:r>
      <w:r w:rsidR="00C112FD" w:rsidRPr="007C48AC">
        <w:rPr>
          <w:i w:val="0"/>
          <w:color w:val="000000"/>
          <w:sz w:val="24"/>
        </w:rPr>
        <w:t xml:space="preserve"> </w:t>
      </w:r>
    </w:p>
    <w:p w14:paraId="0720AB14" w14:textId="6348F615" w:rsidR="001D3FC0" w:rsidRDefault="001D3FC0" w:rsidP="00E34796">
      <w:pPr>
        <w:tabs>
          <w:tab w:val="left" w:pos="1416"/>
        </w:tabs>
      </w:pPr>
    </w:p>
    <w:p w14:paraId="01158123" w14:textId="77777777" w:rsidR="00063A54" w:rsidRDefault="00063A54" w:rsidP="00E34796">
      <w:pPr>
        <w:tabs>
          <w:tab w:val="left" w:pos="1416"/>
        </w:tabs>
      </w:pPr>
    </w:p>
    <w:p w14:paraId="4244D91C" w14:textId="4147CFAD" w:rsidR="00C112FD" w:rsidRPr="007C48AC" w:rsidRDefault="0004374D" w:rsidP="00C112FD">
      <w:pPr>
        <w:pStyle w:val="Heading2"/>
        <w:spacing w:before="80" w:after="80"/>
        <w:jc w:val="both"/>
        <w:rPr>
          <w:i w:val="0"/>
          <w:color w:val="000000"/>
          <w:sz w:val="24"/>
          <w:szCs w:val="24"/>
        </w:rPr>
      </w:pPr>
      <w:r>
        <w:rPr>
          <w:sz w:val="24"/>
          <w:szCs w:val="24"/>
        </w:rPr>
        <w:t>4</w:t>
      </w:r>
      <w:r w:rsidR="00C112FD" w:rsidRPr="007C48AC">
        <w:rPr>
          <w:sz w:val="24"/>
          <w:szCs w:val="24"/>
        </w:rPr>
        <w:t>.5</w:t>
      </w:r>
      <w:r w:rsidR="00C112FD" w:rsidRPr="007C48AC">
        <w:rPr>
          <w:sz w:val="24"/>
          <w:szCs w:val="24"/>
        </w:rPr>
        <w:tab/>
        <w:t>ETSI ISG NFV</w:t>
      </w:r>
    </w:p>
    <w:p w14:paraId="6649E2F5" w14:textId="77777777" w:rsidR="00C33E9B" w:rsidRPr="007C48AC" w:rsidRDefault="00C33E9B">
      <w:pPr>
        <w:spacing w:before="80" w:after="80"/>
        <w:jc w:val="both"/>
      </w:pPr>
    </w:p>
    <w:p w14:paraId="3B94BE66" w14:textId="207597FC" w:rsidR="0061250E" w:rsidRPr="007C48AC" w:rsidRDefault="0004374D">
      <w:pPr>
        <w:pStyle w:val="Heading2"/>
        <w:spacing w:before="80" w:after="80"/>
        <w:jc w:val="both"/>
        <w:rPr>
          <w:color w:val="000000"/>
          <w:sz w:val="20"/>
          <w:szCs w:val="20"/>
        </w:rPr>
      </w:pPr>
      <w:r>
        <w:rPr>
          <w:i w:val="0"/>
          <w:color w:val="000000"/>
          <w:sz w:val="24"/>
        </w:rPr>
        <w:t>4</w:t>
      </w:r>
      <w:r w:rsidR="00C112FD" w:rsidRPr="007C48AC">
        <w:rPr>
          <w:i w:val="0"/>
          <w:color w:val="000000"/>
          <w:sz w:val="24"/>
        </w:rPr>
        <w:t>.6</w:t>
      </w:r>
      <w:r w:rsidR="0061250E" w:rsidRPr="007C48AC">
        <w:rPr>
          <w:i w:val="0"/>
          <w:color w:val="000000"/>
          <w:sz w:val="24"/>
        </w:rPr>
        <w:t xml:space="preserve"> </w:t>
      </w:r>
      <w:r w:rsidR="0061250E" w:rsidRPr="007C48AC">
        <w:rPr>
          <w:i w:val="0"/>
          <w:color w:val="000000"/>
          <w:sz w:val="24"/>
        </w:rPr>
        <w:tab/>
      </w:r>
      <w:r w:rsidR="00861480">
        <w:rPr>
          <w:i w:val="0"/>
          <w:color w:val="000000"/>
          <w:sz w:val="24"/>
        </w:rPr>
        <w:t xml:space="preserve">ATIS </w:t>
      </w:r>
      <w:r w:rsidR="0061250E" w:rsidRPr="007C48AC">
        <w:rPr>
          <w:i w:val="0"/>
          <w:color w:val="000000"/>
          <w:sz w:val="24"/>
        </w:rPr>
        <w:t xml:space="preserve">WTSC-LI </w:t>
      </w:r>
    </w:p>
    <w:p w14:paraId="3A7AC32E" w14:textId="77777777" w:rsidR="005A7263" w:rsidRPr="007C48AC" w:rsidRDefault="005A7263" w:rsidP="005A7263">
      <w:pPr>
        <w:spacing w:before="80" w:after="80"/>
        <w:jc w:val="both"/>
      </w:pPr>
    </w:p>
    <w:p w14:paraId="5E6C446C" w14:textId="61094640" w:rsidR="0061250E" w:rsidRPr="007C48AC" w:rsidRDefault="0004374D" w:rsidP="00F57252">
      <w:pPr>
        <w:pStyle w:val="Heading2"/>
        <w:spacing w:before="80" w:after="80"/>
        <w:jc w:val="both"/>
        <w:rPr>
          <w:i w:val="0"/>
          <w:color w:val="000000"/>
          <w:sz w:val="24"/>
        </w:rPr>
      </w:pPr>
      <w:r>
        <w:rPr>
          <w:i w:val="0"/>
          <w:color w:val="000000"/>
          <w:sz w:val="24"/>
        </w:rPr>
        <w:t>4</w:t>
      </w:r>
      <w:r w:rsidR="00C112FD" w:rsidRPr="007C48AC">
        <w:rPr>
          <w:i w:val="0"/>
          <w:color w:val="000000"/>
          <w:sz w:val="24"/>
        </w:rPr>
        <w:t>.7</w:t>
      </w:r>
      <w:r w:rsidR="0061250E" w:rsidRPr="007C48AC">
        <w:rPr>
          <w:i w:val="0"/>
          <w:color w:val="000000"/>
          <w:sz w:val="24"/>
        </w:rPr>
        <w:tab/>
        <w:t xml:space="preserve">ATIS PTSC LAES </w:t>
      </w:r>
    </w:p>
    <w:p w14:paraId="64B48402" w14:textId="77777777" w:rsidR="00213991" w:rsidRDefault="00651A39">
      <w:pPr>
        <w:rPr>
          <w:rFonts w:ascii="Arial" w:hAnsi="Arial" w:cs="Arial"/>
          <w:b/>
          <w:bCs/>
          <w:color w:val="0000FF"/>
          <w:sz w:val="16"/>
          <w:szCs w:val="16"/>
          <w:u w:val="single"/>
          <w:lang w:eastAsia="en-GB"/>
        </w:rPr>
      </w:pPr>
      <w:r w:rsidRPr="007C48AC">
        <w:rPr>
          <w:rFonts w:ascii="Arial" w:hAnsi="Arial" w:cs="Arial"/>
          <w:b/>
          <w:bCs/>
          <w:color w:val="0000FF"/>
          <w:sz w:val="16"/>
          <w:szCs w:val="16"/>
          <w:u w:val="single"/>
          <w:lang w:eastAsia="en-GB"/>
        </w:rPr>
        <w:t xml:space="preserve"> </w:t>
      </w:r>
    </w:p>
    <w:p w14:paraId="07F9DB12" w14:textId="77777777" w:rsidR="004D13EE" w:rsidRPr="007C48AC" w:rsidRDefault="004D13EE">
      <w:pPr>
        <w:rPr>
          <w:rFonts w:ascii="Arial" w:hAnsi="Arial" w:cs="Arial"/>
          <w:b/>
          <w:bCs/>
          <w:sz w:val="20"/>
          <w:szCs w:val="20"/>
        </w:rPr>
      </w:pPr>
    </w:p>
    <w:p w14:paraId="1A68E027" w14:textId="0B40B807" w:rsidR="0061250E" w:rsidRPr="007C48AC" w:rsidRDefault="0004374D">
      <w:pPr>
        <w:pStyle w:val="Heading2"/>
        <w:rPr>
          <w:color w:val="000000"/>
        </w:rPr>
      </w:pPr>
      <w:r>
        <w:rPr>
          <w:i w:val="0"/>
          <w:iCs w:val="0"/>
          <w:color w:val="000000"/>
          <w:sz w:val="24"/>
        </w:rPr>
        <w:t>4</w:t>
      </w:r>
      <w:r w:rsidR="005107DF" w:rsidRPr="007C48AC">
        <w:rPr>
          <w:i w:val="0"/>
          <w:iCs w:val="0"/>
          <w:color w:val="000000"/>
          <w:sz w:val="24"/>
        </w:rPr>
        <w:t>.8</w:t>
      </w:r>
      <w:r w:rsidR="0061250E" w:rsidRPr="007C48AC">
        <w:rPr>
          <w:i w:val="0"/>
          <w:iCs w:val="0"/>
          <w:color w:val="000000"/>
          <w:sz w:val="24"/>
        </w:rPr>
        <w:tab/>
        <w:t>Other bodies</w:t>
      </w:r>
    </w:p>
    <w:p w14:paraId="446BE713" w14:textId="1756068D" w:rsidR="00F37AA4" w:rsidRDefault="00F37AA4">
      <w:pPr>
        <w:rPr>
          <w:color w:val="000000"/>
        </w:rPr>
      </w:pPr>
    </w:p>
    <w:p w14:paraId="5A460DDD" w14:textId="77777777" w:rsidR="004D13EE" w:rsidRPr="007C48AC" w:rsidRDefault="004D13EE">
      <w:pPr>
        <w:rPr>
          <w:color w:val="000000"/>
        </w:rPr>
      </w:pPr>
    </w:p>
    <w:p w14:paraId="7A8C9280" w14:textId="623CE692" w:rsidR="0061250E" w:rsidRPr="007C48AC" w:rsidRDefault="0004374D">
      <w:pPr>
        <w:pStyle w:val="Heading1"/>
        <w:tabs>
          <w:tab w:val="left" w:pos="4740"/>
        </w:tabs>
        <w:jc w:val="both"/>
        <w:rPr>
          <w:color w:val="000000"/>
        </w:rPr>
      </w:pPr>
      <w:r>
        <w:rPr>
          <w:color w:val="000000"/>
        </w:rPr>
        <w:t>5</w:t>
      </w:r>
      <w:r w:rsidR="0061250E" w:rsidRPr="007C48AC">
        <w:rPr>
          <w:color w:val="000000"/>
        </w:rPr>
        <w:t xml:space="preserve"> Generic Incoming liaisons</w:t>
      </w:r>
    </w:p>
    <w:p w14:paraId="43DD9D9A" w14:textId="0012F56C" w:rsidR="008A3968" w:rsidRDefault="008A3968" w:rsidP="00711295"/>
    <w:tbl>
      <w:tblPr>
        <w:tblW w:w="6280" w:type="dxa"/>
        <w:tblLook w:val="04A0" w:firstRow="1" w:lastRow="0" w:firstColumn="1" w:lastColumn="0" w:noHBand="0" w:noVBand="1"/>
      </w:tblPr>
      <w:tblGrid>
        <w:gridCol w:w="973"/>
        <w:gridCol w:w="3830"/>
        <w:gridCol w:w="1477"/>
      </w:tblGrid>
      <w:tr w:rsidR="006F7466" w:rsidRPr="006F7466" w14:paraId="6496F5E3" w14:textId="77777777" w:rsidTr="006F7466">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C98356C" w14:textId="77777777" w:rsidR="006F7466" w:rsidRPr="006F7466" w:rsidRDefault="00000000" w:rsidP="006F7466">
            <w:pPr>
              <w:suppressAutoHyphens w:val="0"/>
              <w:rPr>
                <w:rFonts w:ascii="Arial" w:hAnsi="Arial" w:cs="Arial"/>
                <w:b/>
                <w:bCs/>
                <w:color w:val="0000FF"/>
                <w:sz w:val="16"/>
                <w:szCs w:val="16"/>
                <w:u w:val="single"/>
                <w:lang w:eastAsia="en-GB"/>
              </w:rPr>
            </w:pPr>
            <w:hyperlink r:id="rId10" w:history="1">
              <w:r w:rsidR="006F7466" w:rsidRPr="006F7466">
                <w:rPr>
                  <w:rFonts w:ascii="Arial" w:hAnsi="Arial" w:cs="Arial"/>
                  <w:b/>
                  <w:bCs/>
                  <w:color w:val="0000FF"/>
                  <w:sz w:val="16"/>
                  <w:szCs w:val="16"/>
                  <w:u w:val="single"/>
                  <w:lang w:eastAsia="en-GB"/>
                </w:rPr>
                <w:t>s3i220451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6463205" w14:textId="77777777" w:rsidR="006F7466" w:rsidRPr="006F7466" w:rsidRDefault="006F7466" w:rsidP="006F7466">
            <w:pPr>
              <w:suppressAutoHyphens w:val="0"/>
              <w:rPr>
                <w:rFonts w:ascii="Arial" w:hAnsi="Arial" w:cs="Arial"/>
                <w:sz w:val="16"/>
                <w:szCs w:val="16"/>
                <w:lang w:eastAsia="en-GB"/>
              </w:rPr>
            </w:pPr>
            <w:r w:rsidRPr="006F7466">
              <w:rPr>
                <w:rFonts w:ascii="Arial" w:hAnsi="Arial" w:cs="Arial"/>
                <w:sz w:val="16"/>
                <w:szCs w:val="16"/>
                <w:lang w:eastAsia="en-GB"/>
              </w:rPr>
              <w:t>Reply LS on Inter-PLMN Handover of VoLTE calls and idle mode mobility of IMS sessions</w:t>
            </w:r>
          </w:p>
        </w:tc>
        <w:tc>
          <w:tcPr>
            <w:tcW w:w="1480" w:type="dxa"/>
            <w:tcBorders>
              <w:top w:val="single" w:sz="4" w:space="0" w:color="A6A6A6"/>
              <w:left w:val="nil"/>
              <w:bottom w:val="single" w:sz="4" w:space="0" w:color="A6A6A6"/>
              <w:right w:val="single" w:sz="4" w:space="0" w:color="A6A6A6"/>
            </w:tcBorders>
            <w:shd w:val="clear" w:color="auto" w:fill="auto"/>
            <w:hideMark/>
          </w:tcPr>
          <w:p w14:paraId="2DF9D617" w14:textId="77777777" w:rsidR="006F7466" w:rsidRPr="006F7466" w:rsidRDefault="006F7466" w:rsidP="006F7466">
            <w:pPr>
              <w:suppressAutoHyphens w:val="0"/>
              <w:rPr>
                <w:rFonts w:ascii="Arial" w:hAnsi="Arial" w:cs="Arial"/>
                <w:sz w:val="16"/>
                <w:szCs w:val="16"/>
                <w:lang w:eastAsia="en-GB"/>
              </w:rPr>
            </w:pPr>
            <w:r w:rsidRPr="006F7466">
              <w:rPr>
                <w:rFonts w:ascii="Arial" w:hAnsi="Arial" w:cs="Arial"/>
                <w:sz w:val="16"/>
                <w:szCs w:val="16"/>
                <w:lang w:eastAsia="en-GB"/>
              </w:rPr>
              <w:t>SA2</w:t>
            </w:r>
          </w:p>
        </w:tc>
      </w:tr>
    </w:tbl>
    <w:p w14:paraId="081EED2E" w14:textId="371EB94B" w:rsidR="00963493" w:rsidRDefault="00963493" w:rsidP="00711295"/>
    <w:p w14:paraId="30B749C4" w14:textId="0295B4AE" w:rsidR="008E4697" w:rsidRDefault="008E4697" w:rsidP="00711295"/>
    <w:p w14:paraId="44412DD5" w14:textId="77777777" w:rsidR="008E4697" w:rsidRDefault="008E4697" w:rsidP="00711295"/>
    <w:p w14:paraId="1CD79A91" w14:textId="758B4E82" w:rsidR="00963493" w:rsidRDefault="00963493" w:rsidP="00711295"/>
    <w:p w14:paraId="7C4FCB22" w14:textId="1C30C593" w:rsidR="00861480" w:rsidRDefault="00861480" w:rsidP="00711295"/>
    <w:p w14:paraId="16185360" w14:textId="77777777" w:rsidR="00861480" w:rsidRDefault="00861480" w:rsidP="00711295"/>
    <w:p w14:paraId="01396C0E" w14:textId="4FEFB272" w:rsidR="0061250E" w:rsidRDefault="0004374D">
      <w:pPr>
        <w:pStyle w:val="Heading1"/>
        <w:rPr>
          <w:color w:val="000000"/>
        </w:rPr>
      </w:pPr>
      <w:r>
        <w:rPr>
          <w:color w:val="000000"/>
        </w:rPr>
        <w:t>6</w:t>
      </w:r>
      <w:r w:rsidR="0061250E" w:rsidRPr="007C48AC">
        <w:rPr>
          <w:color w:val="000000"/>
        </w:rPr>
        <w:t xml:space="preserve"> TS 33.1</w:t>
      </w:r>
      <w:r w:rsidR="006D21EC">
        <w:rPr>
          <w:color w:val="000000"/>
        </w:rPr>
        <w:t>26</w:t>
      </w:r>
    </w:p>
    <w:p w14:paraId="6B9048EA" w14:textId="7F416BC0" w:rsidR="004F3023" w:rsidRPr="004F3023" w:rsidRDefault="004F3023" w:rsidP="004F3023">
      <w:r>
        <w:t>Target: TS33.126 R1</w:t>
      </w:r>
      <w:r w:rsidR="008E4697">
        <w:t>9</w:t>
      </w:r>
      <w:r>
        <w:t xml:space="preserve"> to be Frozen for SA#</w:t>
      </w:r>
      <w:r w:rsidR="008E4697">
        <w:t>100</w:t>
      </w:r>
      <w:r>
        <w:t xml:space="preserve"> in </w:t>
      </w:r>
      <w:r w:rsidR="00C4619B">
        <w:t>Jun</w:t>
      </w:r>
      <w:r>
        <w:t xml:space="preserve"> 202</w:t>
      </w:r>
      <w:r w:rsidR="008E4697">
        <w:t>3</w:t>
      </w:r>
      <w:r>
        <w:t>.</w:t>
      </w:r>
    </w:p>
    <w:p w14:paraId="110C68F2" w14:textId="37927B45" w:rsidR="0061250E" w:rsidRPr="007C48AC" w:rsidRDefault="0004374D">
      <w:pPr>
        <w:pStyle w:val="Heading2"/>
        <w:rPr>
          <w:color w:val="000000"/>
        </w:rPr>
      </w:pPr>
      <w:r>
        <w:rPr>
          <w:i w:val="0"/>
          <w:color w:val="000000"/>
        </w:rPr>
        <w:t>6</w:t>
      </w:r>
      <w:r w:rsidR="0061250E" w:rsidRPr="007C48AC">
        <w:rPr>
          <w:i w:val="0"/>
          <w:color w:val="000000"/>
        </w:rPr>
        <w:t>.1 Release 1</w:t>
      </w:r>
      <w:r w:rsidR="00C33B66">
        <w:rPr>
          <w:i w:val="0"/>
          <w:color w:val="000000"/>
        </w:rPr>
        <w:t>7</w:t>
      </w:r>
      <w:r w:rsidR="00AA4325">
        <w:rPr>
          <w:i w:val="0"/>
          <w:color w:val="000000"/>
        </w:rPr>
        <w:t xml:space="preserve"> </w:t>
      </w:r>
      <w:r w:rsidR="0042794C">
        <w:rPr>
          <w:i w:val="0"/>
          <w:color w:val="000000"/>
        </w:rPr>
        <w:t>and earlier</w:t>
      </w:r>
    </w:p>
    <w:p w14:paraId="2422C32D" w14:textId="77777777" w:rsidR="00036DAF" w:rsidRPr="007C48AC" w:rsidRDefault="00651A39">
      <w:r w:rsidRPr="007C48AC">
        <w:rPr>
          <w:rFonts w:ascii="Arial" w:hAnsi="Arial" w:cs="Arial"/>
          <w:b/>
          <w:bCs/>
          <w:color w:val="0000FF"/>
          <w:sz w:val="16"/>
          <w:szCs w:val="16"/>
          <w:u w:val="single"/>
          <w:lang w:eastAsia="en-GB"/>
        </w:rPr>
        <w:t xml:space="preserve"> </w:t>
      </w:r>
    </w:p>
    <w:p w14:paraId="4FE280E5" w14:textId="77777777" w:rsidR="00160653" w:rsidRPr="007C48AC" w:rsidRDefault="00160653"/>
    <w:p w14:paraId="065AEAC2" w14:textId="16A305BF" w:rsidR="0061250E" w:rsidRPr="007C48AC" w:rsidRDefault="0004374D">
      <w:pPr>
        <w:pStyle w:val="Heading2"/>
        <w:rPr>
          <w:i w:val="0"/>
          <w:color w:val="000000"/>
        </w:rPr>
      </w:pPr>
      <w:r>
        <w:rPr>
          <w:i w:val="0"/>
          <w:color w:val="000000"/>
        </w:rPr>
        <w:t>6</w:t>
      </w:r>
      <w:r w:rsidR="0061250E" w:rsidRPr="007C48AC">
        <w:rPr>
          <w:i w:val="0"/>
          <w:color w:val="000000"/>
        </w:rPr>
        <w:t>.</w:t>
      </w:r>
      <w:r w:rsidR="00D06C0C" w:rsidRPr="007C48AC">
        <w:rPr>
          <w:i w:val="0"/>
          <w:color w:val="000000"/>
        </w:rPr>
        <w:t xml:space="preserve">2 Release </w:t>
      </w:r>
      <w:r w:rsidR="00ED0048">
        <w:rPr>
          <w:i w:val="0"/>
          <w:color w:val="000000"/>
        </w:rPr>
        <w:t>18</w:t>
      </w:r>
      <w:r w:rsidR="008E4697">
        <w:rPr>
          <w:i w:val="0"/>
          <w:color w:val="000000"/>
        </w:rPr>
        <w:t xml:space="preserve"> / 19</w:t>
      </w:r>
    </w:p>
    <w:p w14:paraId="03E28FB6" w14:textId="74DF226A" w:rsidR="002C42DE" w:rsidRDefault="002C42DE" w:rsidP="003B2E6E"/>
    <w:tbl>
      <w:tblPr>
        <w:tblW w:w="6280" w:type="dxa"/>
        <w:tblLook w:val="04A0" w:firstRow="1" w:lastRow="0" w:firstColumn="1" w:lastColumn="0" w:noHBand="0" w:noVBand="1"/>
      </w:tblPr>
      <w:tblGrid>
        <w:gridCol w:w="973"/>
        <w:gridCol w:w="3830"/>
        <w:gridCol w:w="1477"/>
      </w:tblGrid>
      <w:tr w:rsidR="00816BBC" w:rsidRPr="00816BBC" w14:paraId="3F05E4EF" w14:textId="77777777" w:rsidTr="00816BBC">
        <w:trPr>
          <w:trHeight w:val="779"/>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6ED3FBC" w14:textId="77777777" w:rsidR="00816BBC" w:rsidRPr="00816BBC" w:rsidRDefault="00000000" w:rsidP="00816BBC">
            <w:pPr>
              <w:suppressAutoHyphens w:val="0"/>
              <w:rPr>
                <w:rFonts w:ascii="Arial" w:hAnsi="Arial" w:cs="Arial"/>
                <w:b/>
                <w:bCs/>
                <w:color w:val="0000FF"/>
                <w:sz w:val="16"/>
                <w:szCs w:val="16"/>
                <w:u w:val="single"/>
                <w:lang w:eastAsia="en-GB"/>
              </w:rPr>
            </w:pPr>
            <w:hyperlink r:id="rId11" w:history="1">
              <w:r w:rsidR="00816BBC" w:rsidRPr="00816BBC">
                <w:rPr>
                  <w:rFonts w:ascii="Arial" w:hAnsi="Arial" w:cs="Arial"/>
                  <w:b/>
                  <w:bCs/>
                  <w:color w:val="0000FF"/>
                  <w:sz w:val="16"/>
                  <w:szCs w:val="16"/>
                  <w:u w:val="single"/>
                  <w:lang w:eastAsia="en-GB"/>
                </w:rPr>
                <w:t>s3i220448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6B2D5A7" w14:textId="77777777" w:rsidR="00816BBC" w:rsidRPr="00816BBC" w:rsidRDefault="00816BBC" w:rsidP="00816BBC">
            <w:pPr>
              <w:suppressAutoHyphens w:val="0"/>
              <w:rPr>
                <w:rFonts w:ascii="Arial" w:hAnsi="Arial" w:cs="Arial"/>
                <w:sz w:val="16"/>
                <w:szCs w:val="16"/>
                <w:lang w:eastAsia="en-GB"/>
              </w:rPr>
            </w:pPr>
            <w:r w:rsidRPr="00816BBC">
              <w:rPr>
                <w:rFonts w:ascii="Arial" w:hAnsi="Arial" w:cs="Arial"/>
                <w:sz w:val="16"/>
                <w:szCs w:val="16"/>
                <w:lang w:eastAsia="en-GB"/>
              </w:rPr>
              <w:t>Adding support for Session Based Triggers to PDSR</w:t>
            </w:r>
          </w:p>
        </w:tc>
        <w:tc>
          <w:tcPr>
            <w:tcW w:w="1480" w:type="dxa"/>
            <w:tcBorders>
              <w:top w:val="single" w:sz="4" w:space="0" w:color="A6A6A6"/>
              <w:left w:val="nil"/>
              <w:bottom w:val="single" w:sz="4" w:space="0" w:color="A6A6A6"/>
              <w:right w:val="single" w:sz="4" w:space="0" w:color="A6A6A6"/>
            </w:tcBorders>
            <w:shd w:val="clear" w:color="auto" w:fill="auto"/>
            <w:hideMark/>
          </w:tcPr>
          <w:p w14:paraId="45BB5703" w14:textId="77777777" w:rsidR="00816BBC" w:rsidRPr="00816BBC" w:rsidRDefault="00816BBC" w:rsidP="00816BBC">
            <w:pPr>
              <w:suppressAutoHyphens w:val="0"/>
              <w:rPr>
                <w:rFonts w:ascii="Arial" w:hAnsi="Arial" w:cs="Arial"/>
                <w:sz w:val="16"/>
                <w:szCs w:val="16"/>
                <w:lang w:eastAsia="en-GB"/>
              </w:rPr>
            </w:pPr>
            <w:r w:rsidRPr="00816BBC">
              <w:rPr>
                <w:rFonts w:ascii="Arial" w:hAnsi="Arial" w:cs="Arial"/>
                <w:sz w:val="16"/>
                <w:szCs w:val="16"/>
                <w:lang w:eastAsia="en-GB"/>
              </w:rPr>
              <w:t>OTD</w:t>
            </w:r>
          </w:p>
        </w:tc>
      </w:tr>
    </w:tbl>
    <w:p w14:paraId="5A406313" w14:textId="1651676C" w:rsidR="00A9758D" w:rsidRDefault="00A9758D" w:rsidP="003B2E6E"/>
    <w:p w14:paraId="4BF95D4B" w14:textId="77777777" w:rsidR="00963493" w:rsidRPr="007C48AC" w:rsidRDefault="00963493" w:rsidP="003B2E6E"/>
    <w:p w14:paraId="4F809511" w14:textId="7B1D7950" w:rsidR="00EC5A12" w:rsidRDefault="0004374D" w:rsidP="00EC5A12">
      <w:pPr>
        <w:pStyle w:val="Heading1"/>
        <w:rPr>
          <w:color w:val="000000"/>
        </w:rPr>
      </w:pPr>
      <w:r>
        <w:rPr>
          <w:color w:val="000000"/>
        </w:rPr>
        <w:t>7</w:t>
      </w:r>
      <w:r w:rsidR="00EC5A12" w:rsidRPr="007C48AC">
        <w:rPr>
          <w:color w:val="000000"/>
        </w:rPr>
        <w:t xml:space="preserve"> </w:t>
      </w:r>
      <w:r w:rsidR="00EC5A12">
        <w:rPr>
          <w:color w:val="000000"/>
        </w:rPr>
        <w:t>TS 33.1</w:t>
      </w:r>
      <w:r w:rsidR="00352381">
        <w:rPr>
          <w:color w:val="000000"/>
        </w:rPr>
        <w:t>07 and 33.127</w:t>
      </w:r>
    </w:p>
    <w:p w14:paraId="55E65998" w14:textId="77777777" w:rsidR="00AB544F" w:rsidRDefault="00AB544F" w:rsidP="00AB544F"/>
    <w:p w14:paraId="2F5C16C3" w14:textId="4BB63856" w:rsidR="00AB544F" w:rsidRPr="004F3023" w:rsidRDefault="00AB544F" w:rsidP="00AB544F">
      <w:r>
        <w:t>Target: TS33.127 &amp; 33.107 R1</w:t>
      </w:r>
      <w:r w:rsidR="00831F70">
        <w:t>8</w:t>
      </w:r>
      <w:r>
        <w:t xml:space="preserve"> to be Frozen for SA#9</w:t>
      </w:r>
      <w:r w:rsidR="00831F70">
        <w:t>8</w:t>
      </w:r>
      <w:r>
        <w:t xml:space="preserve"> in </w:t>
      </w:r>
      <w:r w:rsidR="00C4619B">
        <w:t>Dec</w:t>
      </w:r>
      <w:r>
        <w:t xml:space="preserve"> 202</w:t>
      </w:r>
      <w:r w:rsidR="00831F70">
        <w:t>2</w:t>
      </w:r>
      <w:r>
        <w:t>.</w:t>
      </w:r>
    </w:p>
    <w:p w14:paraId="12E398B3" w14:textId="3AF96A90" w:rsidR="00665EB1" w:rsidRDefault="00665EB1" w:rsidP="003B2E6E"/>
    <w:p w14:paraId="3365CD00" w14:textId="3283FA44" w:rsidR="00B120AA" w:rsidRDefault="0004374D" w:rsidP="00352381">
      <w:pPr>
        <w:pStyle w:val="Heading2"/>
      </w:pPr>
      <w:r>
        <w:t>7</w:t>
      </w:r>
      <w:r w:rsidR="00352381">
        <w:t>.1 Release 1</w:t>
      </w:r>
      <w:r w:rsidR="00C33B66">
        <w:t>7</w:t>
      </w:r>
      <w:r w:rsidR="00352381">
        <w:t xml:space="preserve"> and earlier</w:t>
      </w:r>
    </w:p>
    <w:p w14:paraId="0C24D773" w14:textId="77777777" w:rsidR="007711C9" w:rsidRPr="007711C9" w:rsidRDefault="007711C9" w:rsidP="007711C9"/>
    <w:tbl>
      <w:tblPr>
        <w:tblW w:w="6280" w:type="dxa"/>
        <w:tblLook w:val="04A0" w:firstRow="1" w:lastRow="0" w:firstColumn="1" w:lastColumn="0" w:noHBand="0" w:noVBand="1"/>
      </w:tblPr>
      <w:tblGrid>
        <w:gridCol w:w="973"/>
        <w:gridCol w:w="3830"/>
        <w:gridCol w:w="1477"/>
      </w:tblGrid>
      <w:tr w:rsidR="007711C9" w:rsidRPr="007711C9" w14:paraId="2DEECC38" w14:textId="77777777" w:rsidTr="007711C9">
        <w:trPr>
          <w:trHeight w:val="524"/>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6F81A3B" w14:textId="77777777" w:rsidR="007711C9" w:rsidRPr="007711C9" w:rsidRDefault="00000000" w:rsidP="007711C9">
            <w:pPr>
              <w:suppressAutoHyphens w:val="0"/>
              <w:rPr>
                <w:rFonts w:ascii="Arial" w:hAnsi="Arial" w:cs="Arial"/>
                <w:b/>
                <w:bCs/>
                <w:color w:val="0000FF"/>
                <w:sz w:val="16"/>
                <w:szCs w:val="16"/>
                <w:u w:val="single"/>
                <w:lang w:eastAsia="en-GB"/>
              </w:rPr>
            </w:pPr>
            <w:hyperlink r:id="rId12" w:history="1">
              <w:r w:rsidR="007711C9" w:rsidRPr="007711C9">
                <w:rPr>
                  <w:rFonts w:ascii="Arial" w:hAnsi="Arial" w:cs="Arial"/>
                  <w:b/>
                  <w:bCs/>
                  <w:color w:val="0000FF"/>
                  <w:sz w:val="16"/>
                  <w:szCs w:val="16"/>
                  <w:u w:val="single"/>
                  <w:lang w:eastAsia="en-GB"/>
                </w:rPr>
                <w:t>s3i220432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7132EAA" w14:textId="77777777" w:rsidR="007711C9" w:rsidRPr="007711C9" w:rsidRDefault="007711C9" w:rsidP="007711C9">
            <w:pPr>
              <w:suppressAutoHyphens w:val="0"/>
              <w:rPr>
                <w:rFonts w:ascii="Arial" w:hAnsi="Arial" w:cs="Arial"/>
                <w:sz w:val="16"/>
                <w:szCs w:val="16"/>
                <w:lang w:eastAsia="en-GB"/>
              </w:rPr>
            </w:pPr>
            <w:r w:rsidRPr="007711C9">
              <w:rPr>
                <w:rFonts w:ascii="Arial" w:hAnsi="Arial" w:cs="Arial"/>
                <w:sz w:val="16"/>
                <w:szCs w:val="16"/>
                <w:lang w:eastAsia="en-GB"/>
              </w:rPr>
              <w:t>Corrections to LI at UDM (Rel 17)</w:t>
            </w:r>
          </w:p>
        </w:tc>
        <w:tc>
          <w:tcPr>
            <w:tcW w:w="1480" w:type="dxa"/>
            <w:tcBorders>
              <w:top w:val="single" w:sz="4" w:space="0" w:color="A6A6A6"/>
              <w:left w:val="nil"/>
              <w:bottom w:val="single" w:sz="4" w:space="0" w:color="A6A6A6"/>
              <w:right w:val="single" w:sz="4" w:space="0" w:color="A6A6A6"/>
            </w:tcBorders>
            <w:shd w:val="clear" w:color="auto" w:fill="auto"/>
            <w:hideMark/>
          </w:tcPr>
          <w:p w14:paraId="05F1F273" w14:textId="77777777" w:rsidR="007711C9" w:rsidRPr="007711C9" w:rsidRDefault="007711C9" w:rsidP="007711C9">
            <w:pPr>
              <w:suppressAutoHyphens w:val="0"/>
              <w:rPr>
                <w:rFonts w:ascii="Arial" w:hAnsi="Arial" w:cs="Arial"/>
                <w:sz w:val="16"/>
                <w:szCs w:val="16"/>
                <w:lang w:eastAsia="en-GB"/>
              </w:rPr>
            </w:pPr>
            <w:r w:rsidRPr="007711C9">
              <w:rPr>
                <w:rFonts w:ascii="Arial" w:hAnsi="Arial" w:cs="Arial"/>
                <w:sz w:val="16"/>
                <w:szCs w:val="16"/>
                <w:lang w:eastAsia="en-GB"/>
              </w:rPr>
              <w:t>NDRE, OTD</w:t>
            </w:r>
          </w:p>
        </w:tc>
      </w:tr>
    </w:tbl>
    <w:p w14:paraId="5AD7888C" w14:textId="30BA01F6" w:rsidR="00570EF0" w:rsidRDefault="00570EF0" w:rsidP="00FF5547"/>
    <w:p w14:paraId="655BF5B5" w14:textId="07201D93" w:rsidR="003A6743" w:rsidRDefault="003A6743" w:rsidP="00FF5547"/>
    <w:tbl>
      <w:tblPr>
        <w:tblW w:w="6280" w:type="dxa"/>
        <w:tblLook w:val="04A0" w:firstRow="1" w:lastRow="0" w:firstColumn="1" w:lastColumn="0" w:noHBand="0" w:noVBand="1"/>
      </w:tblPr>
      <w:tblGrid>
        <w:gridCol w:w="973"/>
        <w:gridCol w:w="3830"/>
        <w:gridCol w:w="1477"/>
      </w:tblGrid>
      <w:tr w:rsidR="00816BBC" w:rsidRPr="00816BBC" w14:paraId="104D2026" w14:textId="77777777" w:rsidTr="00816BBC">
        <w:trPr>
          <w:trHeight w:val="851"/>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2EDEFDA" w14:textId="77777777" w:rsidR="00816BBC" w:rsidRPr="00816BBC" w:rsidRDefault="00000000" w:rsidP="00816BBC">
            <w:pPr>
              <w:suppressAutoHyphens w:val="0"/>
              <w:rPr>
                <w:rFonts w:ascii="Arial" w:hAnsi="Arial" w:cs="Arial"/>
                <w:b/>
                <w:bCs/>
                <w:color w:val="0000FF"/>
                <w:sz w:val="16"/>
                <w:szCs w:val="16"/>
                <w:u w:val="single"/>
                <w:lang w:eastAsia="en-GB"/>
              </w:rPr>
            </w:pPr>
            <w:hyperlink r:id="rId13" w:history="1">
              <w:r w:rsidR="00816BBC" w:rsidRPr="00816BBC">
                <w:rPr>
                  <w:rFonts w:ascii="Arial" w:hAnsi="Arial" w:cs="Arial"/>
                  <w:b/>
                  <w:bCs/>
                  <w:color w:val="0000FF"/>
                  <w:sz w:val="16"/>
                  <w:szCs w:val="16"/>
                  <w:u w:val="single"/>
                  <w:lang w:eastAsia="en-GB"/>
                </w:rPr>
                <w:t>s3i220437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D173FE9" w14:textId="77777777" w:rsidR="00816BBC" w:rsidRPr="00816BBC" w:rsidRDefault="00816BBC" w:rsidP="00816BBC">
            <w:pPr>
              <w:suppressAutoHyphens w:val="0"/>
              <w:rPr>
                <w:rFonts w:ascii="Arial" w:hAnsi="Arial" w:cs="Arial"/>
                <w:sz w:val="16"/>
                <w:szCs w:val="16"/>
                <w:lang w:eastAsia="en-GB"/>
              </w:rPr>
            </w:pPr>
            <w:r w:rsidRPr="00816BBC">
              <w:rPr>
                <w:rFonts w:ascii="Arial" w:hAnsi="Arial" w:cs="Arial"/>
                <w:sz w:val="16"/>
                <w:szCs w:val="16"/>
                <w:lang w:eastAsia="en-GB"/>
              </w:rPr>
              <w:t xml:space="preserve">Support of location information request for both T2P and P2T requests in alignment with TS 33.128 </w:t>
            </w:r>
          </w:p>
        </w:tc>
        <w:tc>
          <w:tcPr>
            <w:tcW w:w="1480" w:type="dxa"/>
            <w:tcBorders>
              <w:top w:val="single" w:sz="4" w:space="0" w:color="A6A6A6"/>
              <w:left w:val="nil"/>
              <w:bottom w:val="single" w:sz="4" w:space="0" w:color="A6A6A6"/>
              <w:right w:val="single" w:sz="4" w:space="0" w:color="A6A6A6"/>
            </w:tcBorders>
            <w:shd w:val="clear" w:color="auto" w:fill="auto"/>
            <w:hideMark/>
          </w:tcPr>
          <w:p w14:paraId="1FFB8C96" w14:textId="77777777" w:rsidR="00816BBC" w:rsidRPr="00816BBC" w:rsidRDefault="00816BBC" w:rsidP="00816BBC">
            <w:pPr>
              <w:suppressAutoHyphens w:val="0"/>
              <w:rPr>
                <w:rFonts w:ascii="Arial" w:hAnsi="Arial" w:cs="Arial"/>
                <w:sz w:val="16"/>
                <w:szCs w:val="16"/>
                <w:lang w:eastAsia="en-GB"/>
              </w:rPr>
            </w:pPr>
            <w:r w:rsidRPr="00816BBC">
              <w:rPr>
                <w:rFonts w:ascii="Arial" w:hAnsi="Arial" w:cs="Arial"/>
                <w:sz w:val="16"/>
                <w:szCs w:val="16"/>
                <w:lang w:eastAsia="en-GB"/>
              </w:rPr>
              <w:t>ZITiS</w:t>
            </w:r>
          </w:p>
        </w:tc>
      </w:tr>
    </w:tbl>
    <w:p w14:paraId="761B31D1" w14:textId="77777777" w:rsidR="008E4697" w:rsidRDefault="008E4697" w:rsidP="00FF5547"/>
    <w:p w14:paraId="7A96786D" w14:textId="7276C315" w:rsidR="00FF5547" w:rsidRDefault="0004374D" w:rsidP="00FF5547">
      <w:pPr>
        <w:pStyle w:val="Heading2"/>
      </w:pPr>
      <w:r>
        <w:t>7</w:t>
      </w:r>
      <w:r w:rsidR="00FF5547">
        <w:t>.2 Release 1</w:t>
      </w:r>
      <w:r w:rsidR="00C33B66">
        <w:t>8</w:t>
      </w:r>
      <w:r w:rsidR="00831F70">
        <w:t xml:space="preserve"> and later</w:t>
      </w:r>
    </w:p>
    <w:p w14:paraId="0FD18E19" w14:textId="3019D605" w:rsidR="00D52C7E" w:rsidRDefault="00D52C7E" w:rsidP="003B2E6E"/>
    <w:tbl>
      <w:tblPr>
        <w:tblW w:w="6280" w:type="dxa"/>
        <w:tblLook w:val="04A0" w:firstRow="1" w:lastRow="0" w:firstColumn="1" w:lastColumn="0" w:noHBand="0" w:noVBand="1"/>
      </w:tblPr>
      <w:tblGrid>
        <w:gridCol w:w="973"/>
        <w:gridCol w:w="3829"/>
        <w:gridCol w:w="1478"/>
      </w:tblGrid>
      <w:tr w:rsidR="007711C9" w:rsidRPr="007711C9" w14:paraId="4F97943C" w14:textId="77777777" w:rsidTr="007711C9">
        <w:trPr>
          <w:trHeight w:val="771"/>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E98977E" w14:textId="77777777" w:rsidR="007711C9" w:rsidRPr="007711C9" w:rsidRDefault="00000000" w:rsidP="007711C9">
            <w:pPr>
              <w:suppressAutoHyphens w:val="0"/>
              <w:rPr>
                <w:rFonts w:ascii="Arial" w:hAnsi="Arial" w:cs="Arial"/>
                <w:b/>
                <w:bCs/>
                <w:color w:val="0000FF"/>
                <w:sz w:val="16"/>
                <w:szCs w:val="16"/>
                <w:u w:val="single"/>
                <w:lang w:eastAsia="en-GB"/>
              </w:rPr>
            </w:pPr>
            <w:hyperlink r:id="rId14" w:history="1">
              <w:r w:rsidR="007711C9" w:rsidRPr="007711C9">
                <w:rPr>
                  <w:rFonts w:ascii="Arial" w:hAnsi="Arial" w:cs="Arial"/>
                  <w:b/>
                  <w:bCs/>
                  <w:color w:val="0000FF"/>
                  <w:sz w:val="16"/>
                  <w:szCs w:val="16"/>
                  <w:u w:val="single"/>
                  <w:lang w:eastAsia="en-GB"/>
                </w:rPr>
                <w:t>s3i220428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EF895DE" w14:textId="77777777" w:rsidR="007711C9" w:rsidRPr="007711C9" w:rsidRDefault="007711C9" w:rsidP="007711C9">
            <w:pPr>
              <w:suppressAutoHyphens w:val="0"/>
              <w:rPr>
                <w:rFonts w:ascii="Arial" w:hAnsi="Arial" w:cs="Arial"/>
                <w:sz w:val="16"/>
                <w:szCs w:val="16"/>
                <w:lang w:eastAsia="en-GB"/>
              </w:rPr>
            </w:pPr>
            <w:r w:rsidRPr="007711C9">
              <w:rPr>
                <w:rFonts w:ascii="Arial" w:hAnsi="Arial" w:cs="Arial"/>
                <w:sz w:val="16"/>
                <w:szCs w:val="16"/>
                <w:lang w:eastAsia="en-GB"/>
              </w:rPr>
              <w:t>Presentation: Location Acquisition related concepts (summarizing the discussions)</w:t>
            </w:r>
          </w:p>
        </w:tc>
        <w:tc>
          <w:tcPr>
            <w:tcW w:w="1480" w:type="dxa"/>
            <w:tcBorders>
              <w:top w:val="single" w:sz="4" w:space="0" w:color="A6A6A6"/>
              <w:left w:val="nil"/>
              <w:bottom w:val="single" w:sz="4" w:space="0" w:color="A6A6A6"/>
              <w:right w:val="single" w:sz="4" w:space="0" w:color="A6A6A6"/>
            </w:tcBorders>
            <w:shd w:val="clear" w:color="auto" w:fill="auto"/>
            <w:hideMark/>
          </w:tcPr>
          <w:p w14:paraId="419A1800" w14:textId="77777777" w:rsidR="007711C9" w:rsidRPr="007711C9" w:rsidRDefault="007711C9" w:rsidP="007711C9">
            <w:pPr>
              <w:suppressAutoHyphens w:val="0"/>
              <w:rPr>
                <w:rFonts w:ascii="Arial" w:hAnsi="Arial" w:cs="Arial"/>
                <w:sz w:val="16"/>
                <w:szCs w:val="16"/>
                <w:lang w:eastAsia="en-GB"/>
              </w:rPr>
            </w:pPr>
            <w:r w:rsidRPr="007711C9">
              <w:rPr>
                <w:rFonts w:ascii="Arial" w:hAnsi="Arial" w:cs="Arial"/>
                <w:sz w:val="16"/>
                <w:szCs w:val="16"/>
                <w:lang w:eastAsia="en-GB"/>
              </w:rPr>
              <w:t>Nokia, Nokia Shanghai Bell</w:t>
            </w:r>
          </w:p>
        </w:tc>
      </w:tr>
    </w:tbl>
    <w:p w14:paraId="0C25E94B" w14:textId="0C531F95" w:rsidR="00861480" w:rsidRDefault="00861480" w:rsidP="003B2E6E"/>
    <w:p w14:paraId="6BEF45F5" w14:textId="77777777" w:rsidR="008E4697" w:rsidRDefault="008E4697" w:rsidP="003B2E6E"/>
    <w:tbl>
      <w:tblPr>
        <w:tblW w:w="6280" w:type="dxa"/>
        <w:tblLook w:val="04A0" w:firstRow="1" w:lastRow="0" w:firstColumn="1" w:lastColumn="0" w:noHBand="0" w:noVBand="1"/>
      </w:tblPr>
      <w:tblGrid>
        <w:gridCol w:w="973"/>
        <w:gridCol w:w="3830"/>
        <w:gridCol w:w="1477"/>
      </w:tblGrid>
      <w:tr w:rsidR="007711C9" w:rsidRPr="007711C9" w14:paraId="537DD8DC" w14:textId="77777777" w:rsidTr="007711C9">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52688FB" w14:textId="77777777" w:rsidR="007711C9" w:rsidRPr="007711C9" w:rsidRDefault="00000000" w:rsidP="007711C9">
            <w:pPr>
              <w:suppressAutoHyphens w:val="0"/>
              <w:rPr>
                <w:rFonts w:ascii="Arial" w:hAnsi="Arial" w:cs="Arial"/>
                <w:b/>
                <w:bCs/>
                <w:color w:val="0000FF"/>
                <w:sz w:val="16"/>
                <w:szCs w:val="16"/>
                <w:u w:val="single"/>
                <w:lang w:eastAsia="en-GB"/>
              </w:rPr>
            </w:pPr>
            <w:hyperlink r:id="rId15" w:history="1">
              <w:r w:rsidR="007711C9" w:rsidRPr="007711C9">
                <w:rPr>
                  <w:rFonts w:ascii="Arial" w:hAnsi="Arial" w:cs="Arial"/>
                  <w:b/>
                  <w:bCs/>
                  <w:color w:val="0000FF"/>
                  <w:sz w:val="16"/>
                  <w:szCs w:val="16"/>
                  <w:u w:val="single"/>
                  <w:lang w:eastAsia="en-GB"/>
                </w:rPr>
                <w:t>s3i220429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261EF48" w14:textId="77777777" w:rsidR="007711C9" w:rsidRPr="007711C9" w:rsidRDefault="007711C9" w:rsidP="007711C9">
            <w:pPr>
              <w:suppressAutoHyphens w:val="0"/>
              <w:rPr>
                <w:rFonts w:ascii="Arial" w:hAnsi="Arial" w:cs="Arial"/>
                <w:sz w:val="16"/>
                <w:szCs w:val="16"/>
                <w:lang w:eastAsia="en-GB"/>
              </w:rPr>
            </w:pPr>
            <w:r w:rsidRPr="007711C9">
              <w:rPr>
                <w:rFonts w:ascii="Arial" w:hAnsi="Arial" w:cs="Arial"/>
                <w:sz w:val="16"/>
                <w:szCs w:val="16"/>
                <w:lang w:eastAsia="en-GB"/>
              </w:rPr>
              <w:t>Location acquisition architectures</w:t>
            </w:r>
          </w:p>
        </w:tc>
        <w:tc>
          <w:tcPr>
            <w:tcW w:w="1480" w:type="dxa"/>
            <w:tcBorders>
              <w:top w:val="single" w:sz="4" w:space="0" w:color="A6A6A6"/>
              <w:left w:val="nil"/>
              <w:bottom w:val="single" w:sz="4" w:space="0" w:color="A6A6A6"/>
              <w:right w:val="single" w:sz="4" w:space="0" w:color="A6A6A6"/>
            </w:tcBorders>
            <w:shd w:val="clear" w:color="auto" w:fill="auto"/>
            <w:hideMark/>
          </w:tcPr>
          <w:p w14:paraId="62257EC9" w14:textId="77777777" w:rsidR="007711C9" w:rsidRPr="007711C9" w:rsidRDefault="007711C9" w:rsidP="007711C9">
            <w:pPr>
              <w:suppressAutoHyphens w:val="0"/>
              <w:rPr>
                <w:rFonts w:ascii="Arial" w:hAnsi="Arial" w:cs="Arial"/>
                <w:sz w:val="16"/>
                <w:szCs w:val="16"/>
                <w:lang w:eastAsia="en-GB"/>
              </w:rPr>
            </w:pPr>
            <w:r w:rsidRPr="007711C9">
              <w:rPr>
                <w:rFonts w:ascii="Arial" w:hAnsi="Arial" w:cs="Arial"/>
                <w:sz w:val="16"/>
                <w:szCs w:val="16"/>
                <w:lang w:eastAsia="en-GB"/>
              </w:rPr>
              <w:t>PIDS</w:t>
            </w:r>
          </w:p>
        </w:tc>
      </w:tr>
    </w:tbl>
    <w:p w14:paraId="5DD950AA" w14:textId="26C2EA91" w:rsidR="00861480" w:rsidRDefault="00861480" w:rsidP="003B2E6E"/>
    <w:p w14:paraId="1EAD734D" w14:textId="7F2D1468" w:rsidR="007711C9" w:rsidRDefault="007711C9" w:rsidP="003B2E6E"/>
    <w:tbl>
      <w:tblPr>
        <w:tblW w:w="6280" w:type="dxa"/>
        <w:tblLook w:val="04A0" w:firstRow="1" w:lastRow="0" w:firstColumn="1" w:lastColumn="0" w:noHBand="0" w:noVBand="1"/>
      </w:tblPr>
      <w:tblGrid>
        <w:gridCol w:w="973"/>
        <w:gridCol w:w="3830"/>
        <w:gridCol w:w="1477"/>
      </w:tblGrid>
      <w:tr w:rsidR="00816BBC" w:rsidRPr="00816BBC" w14:paraId="38EC6BEA" w14:textId="77777777" w:rsidTr="00E14F0A">
        <w:trPr>
          <w:trHeight w:val="56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B31CCB0" w14:textId="77777777" w:rsidR="00816BBC" w:rsidRPr="00816BBC" w:rsidRDefault="00000000" w:rsidP="00E14F0A">
            <w:pPr>
              <w:suppressAutoHyphens w:val="0"/>
              <w:rPr>
                <w:rFonts w:ascii="Arial" w:hAnsi="Arial" w:cs="Arial"/>
                <w:b/>
                <w:bCs/>
                <w:color w:val="0000FF"/>
                <w:sz w:val="16"/>
                <w:szCs w:val="16"/>
                <w:u w:val="single"/>
                <w:lang w:eastAsia="en-GB"/>
              </w:rPr>
            </w:pPr>
            <w:hyperlink r:id="rId16" w:history="1">
              <w:r w:rsidR="00816BBC" w:rsidRPr="00816BBC">
                <w:rPr>
                  <w:rFonts w:ascii="Arial" w:hAnsi="Arial" w:cs="Arial"/>
                  <w:b/>
                  <w:bCs/>
                  <w:color w:val="0000FF"/>
                  <w:sz w:val="16"/>
                  <w:szCs w:val="16"/>
                  <w:u w:val="single"/>
                  <w:lang w:eastAsia="en-GB"/>
                </w:rPr>
                <w:t>s3i220433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0864D02" w14:textId="77777777" w:rsidR="00816BBC" w:rsidRPr="00816BBC" w:rsidRDefault="00816BBC" w:rsidP="00E14F0A">
            <w:pPr>
              <w:suppressAutoHyphens w:val="0"/>
              <w:rPr>
                <w:rFonts w:ascii="Arial" w:hAnsi="Arial" w:cs="Arial"/>
                <w:sz w:val="16"/>
                <w:szCs w:val="16"/>
                <w:lang w:eastAsia="en-GB"/>
              </w:rPr>
            </w:pPr>
            <w:r w:rsidRPr="00816BBC">
              <w:rPr>
                <w:rFonts w:ascii="Arial" w:hAnsi="Arial" w:cs="Arial"/>
                <w:sz w:val="16"/>
                <w:szCs w:val="16"/>
                <w:lang w:eastAsia="en-GB"/>
              </w:rPr>
              <w:t>Corrections to LI at UDM (Rel 18)</w:t>
            </w:r>
          </w:p>
        </w:tc>
        <w:tc>
          <w:tcPr>
            <w:tcW w:w="1480" w:type="dxa"/>
            <w:tcBorders>
              <w:top w:val="single" w:sz="4" w:space="0" w:color="A6A6A6"/>
              <w:left w:val="nil"/>
              <w:bottom w:val="single" w:sz="4" w:space="0" w:color="A6A6A6"/>
              <w:right w:val="single" w:sz="4" w:space="0" w:color="A6A6A6"/>
            </w:tcBorders>
            <w:shd w:val="clear" w:color="auto" w:fill="auto"/>
            <w:hideMark/>
          </w:tcPr>
          <w:p w14:paraId="4B453418" w14:textId="77777777" w:rsidR="00816BBC" w:rsidRPr="00816BBC" w:rsidRDefault="00816BBC" w:rsidP="00E14F0A">
            <w:pPr>
              <w:suppressAutoHyphens w:val="0"/>
              <w:rPr>
                <w:rFonts w:ascii="Arial" w:hAnsi="Arial" w:cs="Arial"/>
                <w:sz w:val="16"/>
                <w:szCs w:val="16"/>
                <w:lang w:eastAsia="en-GB"/>
              </w:rPr>
            </w:pPr>
            <w:r w:rsidRPr="00816BBC">
              <w:rPr>
                <w:rFonts w:ascii="Arial" w:hAnsi="Arial" w:cs="Arial"/>
                <w:sz w:val="16"/>
                <w:szCs w:val="16"/>
                <w:lang w:eastAsia="en-GB"/>
              </w:rPr>
              <w:t>NDRE, OTD</w:t>
            </w:r>
          </w:p>
        </w:tc>
      </w:tr>
    </w:tbl>
    <w:p w14:paraId="7F74C5E6" w14:textId="3DD90CF4" w:rsidR="007711C9" w:rsidRDefault="007711C9" w:rsidP="003B2E6E"/>
    <w:p w14:paraId="4AD2C4FB" w14:textId="12DBB0F2" w:rsidR="007711C9" w:rsidRDefault="007711C9" w:rsidP="003B2E6E"/>
    <w:tbl>
      <w:tblPr>
        <w:tblW w:w="6280" w:type="dxa"/>
        <w:tblLook w:val="04A0" w:firstRow="1" w:lastRow="0" w:firstColumn="1" w:lastColumn="0" w:noHBand="0" w:noVBand="1"/>
      </w:tblPr>
      <w:tblGrid>
        <w:gridCol w:w="973"/>
        <w:gridCol w:w="3830"/>
        <w:gridCol w:w="1477"/>
      </w:tblGrid>
      <w:tr w:rsidR="00816BBC" w:rsidRPr="00816BBC" w14:paraId="6F266370" w14:textId="77777777" w:rsidTr="00816BBC">
        <w:trPr>
          <w:trHeight w:val="99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7963CD0" w14:textId="77777777" w:rsidR="00816BBC" w:rsidRPr="00816BBC" w:rsidRDefault="00000000" w:rsidP="00816BBC">
            <w:pPr>
              <w:suppressAutoHyphens w:val="0"/>
              <w:rPr>
                <w:rFonts w:ascii="Arial" w:hAnsi="Arial" w:cs="Arial"/>
                <w:b/>
                <w:bCs/>
                <w:color w:val="0000FF"/>
                <w:sz w:val="16"/>
                <w:szCs w:val="16"/>
                <w:u w:val="single"/>
                <w:lang w:eastAsia="en-GB"/>
              </w:rPr>
            </w:pPr>
            <w:hyperlink r:id="rId17" w:history="1">
              <w:r w:rsidR="00816BBC" w:rsidRPr="00816BBC">
                <w:rPr>
                  <w:rFonts w:ascii="Arial" w:hAnsi="Arial" w:cs="Arial"/>
                  <w:b/>
                  <w:bCs/>
                  <w:color w:val="0000FF"/>
                  <w:sz w:val="16"/>
                  <w:szCs w:val="16"/>
                  <w:u w:val="single"/>
                  <w:lang w:eastAsia="en-GB"/>
                </w:rPr>
                <w:t>s3i220438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9A7E0B1" w14:textId="77777777" w:rsidR="00816BBC" w:rsidRPr="00816BBC" w:rsidRDefault="00816BBC" w:rsidP="00816BBC">
            <w:pPr>
              <w:suppressAutoHyphens w:val="0"/>
              <w:rPr>
                <w:rFonts w:ascii="Arial" w:hAnsi="Arial" w:cs="Arial"/>
                <w:sz w:val="16"/>
                <w:szCs w:val="16"/>
                <w:lang w:eastAsia="en-GB"/>
              </w:rPr>
            </w:pPr>
            <w:r w:rsidRPr="00816BBC">
              <w:rPr>
                <w:rFonts w:ascii="Arial" w:hAnsi="Arial" w:cs="Arial"/>
                <w:sz w:val="16"/>
                <w:szCs w:val="16"/>
                <w:lang w:eastAsia="en-GB"/>
              </w:rPr>
              <w:t xml:space="preserve">Support of location information request for both T2P and P2T requests in alignment with TS 33.128 </w:t>
            </w:r>
          </w:p>
        </w:tc>
        <w:tc>
          <w:tcPr>
            <w:tcW w:w="1480" w:type="dxa"/>
            <w:tcBorders>
              <w:top w:val="single" w:sz="4" w:space="0" w:color="A6A6A6"/>
              <w:left w:val="nil"/>
              <w:bottom w:val="single" w:sz="4" w:space="0" w:color="A6A6A6"/>
              <w:right w:val="single" w:sz="4" w:space="0" w:color="A6A6A6"/>
            </w:tcBorders>
            <w:shd w:val="clear" w:color="auto" w:fill="auto"/>
            <w:hideMark/>
          </w:tcPr>
          <w:p w14:paraId="086393B6" w14:textId="77777777" w:rsidR="00816BBC" w:rsidRPr="00816BBC" w:rsidRDefault="00816BBC" w:rsidP="00816BBC">
            <w:pPr>
              <w:suppressAutoHyphens w:val="0"/>
              <w:rPr>
                <w:rFonts w:ascii="Arial" w:hAnsi="Arial" w:cs="Arial"/>
                <w:sz w:val="16"/>
                <w:szCs w:val="16"/>
                <w:lang w:eastAsia="en-GB"/>
              </w:rPr>
            </w:pPr>
            <w:r w:rsidRPr="00816BBC">
              <w:rPr>
                <w:rFonts w:ascii="Arial" w:hAnsi="Arial" w:cs="Arial"/>
                <w:sz w:val="16"/>
                <w:szCs w:val="16"/>
                <w:lang w:eastAsia="en-GB"/>
              </w:rPr>
              <w:t>ZITiS</w:t>
            </w:r>
          </w:p>
        </w:tc>
      </w:tr>
    </w:tbl>
    <w:p w14:paraId="111FECA3" w14:textId="77777777" w:rsidR="007711C9" w:rsidRDefault="007711C9" w:rsidP="003B2E6E"/>
    <w:p w14:paraId="74C7E339" w14:textId="77777777" w:rsidR="00D52C7E" w:rsidRDefault="00D52C7E" w:rsidP="003B2E6E"/>
    <w:p w14:paraId="49418BB8" w14:textId="0345E327" w:rsidR="00C32114" w:rsidRDefault="0004374D" w:rsidP="00C32114">
      <w:pPr>
        <w:pStyle w:val="Heading1"/>
        <w:rPr>
          <w:color w:val="000000"/>
        </w:rPr>
      </w:pPr>
      <w:r>
        <w:rPr>
          <w:color w:val="000000"/>
        </w:rPr>
        <w:t>8</w:t>
      </w:r>
      <w:r w:rsidR="00C32114" w:rsidRPr="007C48AC">
        <w:rPr>
          <w:color w:val="000000"/>
        </w:rPr>
        <w:t xml:space="preserve"> </w:t>
      </w:r>
      <w:r w:rsidR="00C32114">
        <w:rPr>
          <w:color w:val="000000"/>
        </w:rPr>
        <w:t>TS 33.108 and 33.128</w:t>
      </w:r>
    </w:p>
    <w:p w14:paraId="7FFF8DF8" w14:textId="77777777" w:rsidR="00481CD5" w:rsidRDefault="00481CD5" w:rsidP="00AA4325"/>
    <w:p w14:paraId="0E241CE6" w14:textId="76F2851F" w:rsidR="00AB544F" w:rsidRDefault="00AB544F" w:rsidP="00AA4325">
      <w:r>
        <w:t>Target: TS33.128 &amp; 33.108 R1</w:t>
      </w:r>
      <w:r w:rsidR="00831F70">
        <w:t>8</w:t>
      </w:r>
      <w:r>
        <w:t xml:space="preserve"> to be Frozen for SA#9</w:t>
      </w:r>
      <w:r w:rsidR="00831F70">
        <w:t>9</w:t>
      </w:r>
      <w:r>
        <w:t xml:space="preserve"> in </w:t>
      </w:r>
      <w:r w:rsidR="00C4619B">
        <w:t>Mar</w:t>
      </w:r>
      <w:r>
        <w:t xml:space="preserve"> 202</w:t>
      </w:r>
      <w:r w:rsidR="00831F70">
        <w:t>3</w:t>
      </w:r>
      <w:r>
        <w:t>.</w:t>
      </w:r>
    </w:p>
    <w:p w14:paraId="0C2532AE" w14:textId="77777777" w:rsidR="00E36056" w:rsidRDefault="00E36056" w:rsidP="00C32114"/>
    <w:p w14:paraId="53C0123D" w14:textId="5B62FB4E" w:rsidR="00C32114" w:rsidRDefault="0004374D" w:rsidP="00C32114">
      <w:pPr>
        <w:pStyle w:val="Heading2"/>
      </w:pPr>
      <w:r>
        <w:t>8</w:t>
      </w:r>
      <w:r w:rsidR="00C32114">
        <w:t>.1 Release 1</w:t>
      </w:r>
      <w:r w:rsidR="00C33B66">
        <w:t>7</w:t>
      </w:r>
      <w:r w:rsidR="00C32114">
        <w:t xml:space="preserve"> and earlier</w:t>
      </w:r>
    </w:p>
    <w:p w14:paraId="052CFCCA" w14:textId="555BB5FF" w:rsidR="00814B37" w:rsidRDefault="00814B37" w:rsidP="00E8260B"/>
    <w:tbl>
      <w:tblPr>
        <w:tblW w:w="6280" w:type="dxa"/>
        <w:tblLook w:val="04A0" w:firstRow="1" w:lastRow="0" w:firstColumn="1" w:lastColumn="0" w:noHBand="0" w:noVBand="1"/>
      </w:tblPr>
      <w:tblGrid>
        <w:gridCol w:w="973"/>
        <w:gridCol w:w="3831"/>
        <w:gridCol w:w="1476"/>
      </w:tblGrid>
      <w:tr w:rsidR="0081578F" w:rsidRPr="0081578F" w14:paraId="57257B8B" w14:textId="77777777" w:rsidTr="0081578F">
        <w:trPr>
          <w:trHeight w:val="679"/>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1E97DB1" w14:textId="77777777" w:rsidR="0081578F" w:rsidRPr="0081578F" w:rsidRDefault="00000000" w:rsidP="0081578F">
            <w:pPr>
              <w:suppressAutoHyphens w:val="0"/>
              <w:rPr>
                <w:rFonts w:ascii="Arial" w:hAnsi="Arial" w:cs="Arial"/>
                <w:b/>
                <w:bCs/>
                <w:color w:val="0000FF"/>
                <w:sz w:val="16"/>
                <w:szCs w:val="16"/>
                <w:u w:val="single"/>
                <w:lang w:eastAsia="en-GB"/>
              </w:rPr>
            </w:pPr>
            <w:hyperlink r:id="rId18" w:history="1">
              <w:r w:rsidR="0081578F" w:rsidRPr="0081578F">
                <w:rPr>
                  <w:rFonts w:ascii="Arial" w:hAnsi="Arial" w:cs="Arial"/>
                  <w:b/>
                  <w:bCs/>
                  <w:color w:val="0000FF"/>
                  <w:sz w:val="16"/>
                  <w:szCs w:val="16"/>
                  <w:u w:val="single"/>
                  <w:lang w:eastAsia="en-GB"/>
                </w:rPr>
                <w:t>s3i220403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587C2B2" w14:textId="77777777" w:rsidR="0081578F" w:rsidRPr="0081578F" w:rsidRDefault="0081578F" w:rsidP="0081578F">
            <w:pPr>
              <w:suppressAutoHyphens w:val="0"/>
              <w:rPr>
                <w:rFonts w:ascii="Arial" w:hAnsi="Arial" w:cs="Arial"/>
                <w:sz w:val="16"/>
                <w:szCs w:val="16"/>
                <w:lang w:eastAsia="en-GB"/>
              </w:rPr>
            </w:pPr>
            <w:r w:rsidRPr="0081578F">
              <w:rPr>
                <w:rFonts w:ascii="Arial" w:hAnsi="Arial" w:cs="Arial"/>
                <w:sz w:val="16"/>
                <w:szCs w:val="16"/>
                <w:lang w:eastAsia="en-GB"/>
              </w:rPr>
              <w:t>Addition of EUI64 and Paging Restriction Indicator to AMFRegistration Record</w:t>
            </w:r>
          </w:p>
        </w:tc>
        <w:tc>
          <w:tcPr>
            <w:tcW w:w="1480" w:type="dxa"/>
            <w:tcBorders>
              <w:top w:val="single" w:sz="4" w:space="0" w:color="A6A6A6"/>
              <w:left w:val="nil"/>
              <w:bottom w:val="single" w:sz="4" w:space="0" w:color="A6A6A6"/>
              <w:right w:val="single" w:sz="4" w:space="0" w:color="A6A6A6"/>
            </w:tcBorders>
            <w:shd w:val="clear" w:color="auto" w:fill="auto"/>
            <w:hideMark/>
          </w:tcPr>
          <w:p w14:paraId="344506DF" w14:textId="77777777" w:rsidR="0081578F" w:rsidRPr="0081578F" w:rsidRDefault="0081578F" w:rsidP="0081578F">
            <w:pPr>
              <w:suppressAutoHyphens w:val="0"/>
              <w:rPr>
                <w:rFonts w:ascii="Arial" w:hAnsi="Arial" w:cs="Arial"/>
                <w:sz w:val="16"/>
                <w:szCs w:val="16"/>
                <w:lang w:eastAsia="en-GB"/>
              </w:rPr>
            </w:pPr>
            <w:r w:rsidRPr="0081578F">
              <w:rPr>
                <w:rFonts w:ascii="Arial" w:hAnsi="Arial" w:cs="Arial"/>
                <w:sz w:val="16"/>
                <w:szCs w:val="16"/>
                <w:lang w:eastAsia="en-GB"/>
              </w:rPr>
              <w:t>OTD</w:t>
            </w:r>
          </w:p>
        </w:tc>
      </w:tr>
    </w:tbl>
    <w:p w14:paraId="3A61EA5A" w14:textId="358EF8EB" w:rsidR="008E4697" w:rsidRDefault="0081578F" w:rsidP="00E8260B">
      <w:r>
        <w:t>Revision of 372.</w:t>
      </w:r>
    </w:p>
    <w:p w14:paraId="4607A6DB" w14:textId="2E98F26E" w:rsidR="0081578F" w:rsidRDefault="0081578F" w:rsidP="00E8260B"/>
    <w:tbl>
      <w:tblPr>
        <w:tblW w:w="6280" w:type="dxa"/>
        <w:tblLook w:val="04A0" w:firstRow="1" w:lastRow="0" w:firstColumn="1" w:lastColumn="0" w:noHBand="0" w:noVBand="1"/>
      </w:tblPr>
      <w:tblGrid>
        <w:gridCol w:w="973"/>
        <w:gridCol w:w="3832"/>
        <w:gridCol w:w="1475"/>
      </w:tblGrid>
      <w:tr w:rsidR="0081578F" w:rsidRPr="0081578F" w14:paraId="7B5E78E8" w14:textId="77777777" w:rsidTr="0081578F">
        <w:trPr>
          <w:trHeight w:val="711"/>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F47742C" w14:textId="77777777" w:rsidR="0081578F" w:rsidRPr="0081578F" w:rsidRDefault="00000000" w:rsidP="0081578F">
            <w:pPr>
              <w:suppressAutoHyphens w:val="0"/>
              <w:rPr>
                <w:rFonts w:ascii="Arial" w:hAnsi="Arial" w:cs="Arial"/>
                <w:b/>
                <w:bCs/>
                <w:color w:val="0000FF"/>
                <w:sz w:val="16"/>
                <w:szCs w:val="16"/>
                <w:u w:val="single"/>
                <w:lang w:eastAsia="en-GB"/>
              </w:rPr>
            </w:pPr>
            <w:hyperlink r:id="rId19" w:history="1">
              <w:r w:rsidR="0081578F" w:rsidRPr="0081578F">
                <w:rPr>
                  <w:rFonts w:ascii="Arial" w:hAnsi="Arial" w:cs="Arial"/>
                  <w:b/>
                  <w:bCs/>
                  <w:color w:val="0000FF"/>
                  <w:sz w:val="16"/>
                  <w:szCs w:val="16"/>
                  <w:u w:val="single"/>
                  <w:lang w:eastAsia="en-GB"/>
                </w:rPr>
                <w:t>s3i220405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340893C" w14:textId="77777777" w:rsidR="0081578F" w:rsidRPr="0081578F" w:rsidRDefault="0081578F" w:rsidP="0081578F">
            <w:pPr>
              <w:suppressAutoHyphens w:val="0"/>
              <w:rPr>
                <w:rFonts w:ascii="Arial" w:hAnsi="Arial" w:cs="Arial"/>
                <w:sz w:val="16"/>
                <w:szCs w:val="16"/>
                <w:lang w:eastAsia="en-GB"/>
              </w:rPr>
            </w:pPr>
            <w:r w:rsidRPr="0081578F">
              <w:rPr>
                <w:rFonts w:ascii="Arial" w:hAnsi="Arial" w:cs="Arial"/>
                <w:sz w:val="16"/>
                <w:szCs w:val="16"/>
                <w:lang w:eastAsia="en-GB"/>
              </w:rPr>
              <w:t>Correction to UDMServingSystemMessage Record</w:t>
            </w:r>
          </w:p>
        </w:tc>
        <w:tc>
          <w:tcPr>
            <w:tcW w:w="1480" w:type="dxa"/>
            <w:tcBorders>
              <w:top w:val="single" w:sz="4" w:space="0" w:color="A6A6A6"/>
              <w:left w:val="nil"/>
              <w:bottom w:val="single" w:sz="4" w:space="0" w:color="A6A6A6"/>
              <w:right w:val="single" w:sz="4" w:space="0" w:color="A6A6A6"/>
            </w:tcBorders>
            <w:shd w:val="clear" w:color="auto" w:fill="auto"/>
            <w:hideMark/>
          </w:tcPr>
          <w:p w14:paraId="3DDDA70D" w14:textId="77777777" w:rsidR="0081578F" w:rsidRPr="0081578F" w:rsidRDefault="0081578F" w:rsidP="0081578F">
            <w:pPr>
              <w:suppressAutoHyphens w:val="0"/>
              <w:rPr>
                <w:rFonts w:ascii="Arial" w:hAnsi="Arial" w:cs="Arial"/>
                <w:sz w:val="16"/>
                <w:szCs w:val="16"/>
                <w:lang w:eastAsia="en-GB"/>
              </w:rPr>
            </w:pPr>
            <w:r w:rsidRPr="0081578F">
              <w:rPr>
                <w:rFonts w:ascii="Arial" w:hAnsi="Arial" w:cs="Arial"/>
                <w:sz w:val="16"/>
                <w:szCs w:val="16"/>
                <w:lang w:eastAsia="en-GB"/>
              </w:rPr>
              <w:t>OTD</w:t>
            </w:r>
          </w:p>
        </w:tc>
      </w:tr>
    </w:tbl>
    <w:p w14:paraId="3C993BC1" w14:textId="5D963420" w:rsidR="0081578F" w:rsidRDefault="0081578F" w:rsidP="00E8260B"/>
    <w:p w14:paraId="665AA7BC" w14:textId="3EE1B7A8" w:rsidR="0081578F" w:rsidRDefault="0081578F" w:rsidP="00E8260B"/>
    <w:tbl>
      <w:tblPr>
        <w:tblW w:w="6280" w:type="dxa"/>
        <w:tblLook w:val="04A0" w:firstRow="1" w:lastRow="0" w:firstColumn="1" w:lastColumn="0" w:noHBand="0" w:noVBand="1"/>
      </w:tblPr>
      <w:tblGrid>
        <w:gridCol w:w="973"/>
        <w:gridCol w:w="3832"/>
        <w:gridCol w:w="1475"/>
      </w:tblGrid>
      <w:tr w:rsidR="0081578F" w:rsidRPr="0081578F" w14:paraId="64A8E6C0" w14:textId="77777777" w:rsidTr="0081578F">
        <w:trPr>
          <w:trHeight w:val="57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7B4C392" w14:textId="77777777" w:rsidR="0081578F" w:rsidRPr="0081578F" w:rsidRDefault="00000000" w:rsidP="0081578F">
            <w:pPr>
              <w:suppressAutoHyphens w:val="0"/>
              <w:rPr>
                <w:rFonts w:ascii="Arial" w:hAnsi="Arial" w:cs="Arial"/>
                <w:b/>
                <w:bCs/>
                <w:color w:val="0000FF"/>
                <w:sz w:val="16"/>
                <w:szCs w:val="16"/>
                <w:u w:val="single"/>
                <w:lang w:eastAsia="en-GB"/>
              </w:rPr>
            </w:pPr>
            <w:hyperlink r:id="rId20" w:history="1">
              <w:r w:rsidR="0081578F" w:rsidRPr="0081578F">
                <w:rPr>
                  <w:rFonts w:ascii="Arial" w:hAnsi="Arial" w:cs="Arial"/>
                  <w:b/>
                  <w:bCs/>
                  <w:color w:val="0000FF"/>
                  <w:sz w:val="16"/>
                  <w:szCs w:val="16"/>
                  <w:u w:val="single"/>
                  <w:lang w:eastAsia="en-GB"/>
                </w:rPr>
                <w:t>s3i220406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CBF8CEE" w14:textId="77777777" w:rsidR="0081578F" w:rsidRPr="0081578F" w:rsidRDefault="0081578F" w:rsidP="0081578F">
            <w:pPr>
              <w:suppressAutoHyphens w:val="0"/>
              <w:rPr>
                <w:rFonts w:ascii="Arial" w:hAnsi="Arial" w:cs="Arial"/>
                <w:sz w:val="16"/>
                <w:szCs w:val="16"/>
                <w:lang w:eastAsia="en-GB"/>
              </w:rPr>
            </w:pPr>
            <w:r w:rsidRPr="0081578F">
              <w:rPr>
                <w:rFonts w:ascii="Arial" w:hAnsi="Arial" w:cs="Arial"/>
                <w:sz w:val="16"/>
                <w:szCs w:val="16"/>
                <w:lang w:eastAsia="en-GB"/>
              </w:rPr>
              <w:t>Correction to UDMServingSystemMessage Record</w:t>
            </w:r>
          </w:p>
        </w:tc>
        <w:tc>
          <w:tcPr>
            <w:tcW w:w="1480" w:type="dxa"/>
            <w:tcBorders>
              <w:top w:val="single" w:sz="4" w:space="0" w:color="A6A6A6"/>
              <w:left w:val="nil"/>
              <w:bottom w:val="single" w:sz="4" w:space="0" w:color="A6A6A6"/>
              <w:right w:val="single" w:sz="4" w:space="0" w:color="A6A6A6"/>
            </w:tcBorders>
            <w:shd w:val="clear" w:color="auto" w:fill="auto"/>
            <w:hideMark/>
          </w:tcPr>
          <w:p w14:paraId="3B8E7EF2" w14:textId="77777777" w:rsidR="0081578F" w:rsidRPr="0081578F" w:rsidRDefault="0081578F" w:rsidP="0081578F">
            <w:pPr>
              <w:suppressAutoHyphens w:val="0"/>
              <w:rPr>
                <w:rFonts w:ascii="Arial" w:hAnsi="Arial" w:cs="Arial"/>
                <w:sz w:val="16"/>
                <w:szCs w:val="16"/>
                <w:lang w:eastAsia="en-GB"/>
              </w:rPr>
            </w:pPr>
            <w:r w:rsidRPr="0081578F">
              <w:rPr>
                <w:rFonts w:ascii="Arial" w:hAnsi="Arial" w:cs="Arial"/>
                <w:sz w:val="16"/>
                <w:szCs w:val="16"/>
                <w:lang w:eastAsia="en-GB"/>
              </w:rPr>
              <w:t>OTD</w:t>
            </w:r>
          </w:p>
        </w:tc>
      </w:tr>
    </w:tbl>
    <w:p w14:paraId="744F7222" w14:textId="0081621E" w:rsidR="0081578F" w:rsidRDefault="0081578F" w:rsidP="00E8260B"/>
    <w:p w14:paraId="7E9DC70D" w14:textId="05EA39BC" w:rsidR="0081578F" w:rsidRDefault="0081578F" w:rsidP="00E8260B"/>
    <w:p w14:paraId="05B591A1" w14:textId="21A08709" w:rsidR="0081578F" w:rsidRDefault="0081578F" w:rsidP="00E8260B"/>
    <w:tbl>
      <w:tblPr>
        <w:tblW w:w="6280" w:type="dxa"/>
        <w:tblLook w:val="04A0" w:firstRow="1" w:lastRow="0" w:firstColumn="1" w:lastColumn="0" w:noHBand="0" w:noVBand="1"/>
      </w:tblPr>
      <w:tblGrid>
        <w:gridCol w:w="973"/>
        <w:gridCol w:w="3832"/>
        <w:gridCol w:w="1475"/>
      </w:tblGrid>
      <w:tr w:rsidR="0081578F" w:rsidRPr="0081578F" w14:paraId="29FA4E97" w14:textId="77777777" w:rsidTr="0081578F">
        <w:trPr>
          <w:trHeight w:val="71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50C369F" w14:textId="77777777" w:rsidR="0081578F" w:rsidRPr="0081578F" w:rsidRDefault="00000000" w:rsidP="0081578F">
            <w:pPr>
              <w:suppressAutoHyphens w:val="0"/>
              <w:rPr>
                <w:rFonts w:ascii="Arial" w:hAnsi="Arial" w:cs="Arial"/>
                <w:b/>
                <w:bCs/>
                <w:color w:val="0000FF"/>
                <w:sz w:val="16"/>
                <w:szCs w:val="16"/>
                <w:u w:val="single"/>
                <w:lang w:eastAsia="en-GB"/>
              </w:rPr>
            </w:pPr>
            <w:hyperlink r:id="rId21" w:history="1">
              <w:r w:rsidR="0081578F" w:rsidRPr="0081578F">
                <w:rPr>
                  <w:rFonts w:ascii="Arial" w:hAnsi="Arial" w:cs="Arial"/>
                  <w:b/>
                  <w:bCs/>
                  <w:color w:val="0000FF"/>
                  <w:sz w:val="16"/>
                  <w:szCs w:val="16"/>
                  <w:u w:val="single"/>
                  <w:lang w:eastAsia="en-GB"/>
                </w:rPr>
                <w:t>s3i220407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0984592" w14:textId="77777777" w:rsidR="0081578F" w:rsidRPr="0081578F" w:rsidRDefault="0081578F" w:rsidP="0081578F">
            <w:pPr>
              <w:suppressAutoHyphens w:val="0"/>
              <w:rPr>
                <w:rFonts w:ascii="Arial" w:hAnsi="Arial" w:cs="Arial"/>
                <w:sz w:val="16"/>
                <w:szCs w:val="16"/>
                <w:lang w:eastAsia="en-GB"/>
              </w:rPr>
            </w:pPr>
            <w:r w:rsidRPr="0081578F">
              <w:rPr>
                <w:rFonts w:ascii="Arial" w:hAnsi="Arial" w:cs="Arial"/>
                <w:sz w:val="16"/>
                <w:szCs w:val="16"/>
                <w:lang w:eastAsia="en-GB"/>
              </w:rPr>
              <w:t>Correction to UDMServingSystemMessage Record</w:t>
            </w:r>
          </w:p>
        </w:tc>
        <w:tc>
          <w:tcPr>
            <w:tcW w:w="1480" w:type="dxa"/>
            <w:tcBorders>
              <w:top w:val="single" w:sz="4" w:space="0" w:color="A6A6A6"/>
              <w:left w:val="nil"/>
              <w:bottom w:val="single" w:sz="4" w:space="0" w:color="A6A6A6"/>
              <w:right w:val="single" w:sz="4" w:space="0" w:color="A6A6A6"/>
            </w:tcBorders>
            <w:shd w:val="clear" w:color="auto" w:fill="auto"/>
            <w:hideMark/>
          </w:tcPr>
          <w:p w14:paraId="5CB1BF07" w14:textId="77777777" w:rsidR="0081578F" w:rsidRPr="0081578F" w:rsidRDefault="0081578F" w:rsidP="0081578F">
            <w:pPr>
              <w:suppressAutoHyphens w:val="0"/>
              <w:rPr>
                <w:rFonts w:ascii="Arial" w:hAnsi="Arial" w:cs="Arial"/>
                <w:sz w:val="16"/>
                <w:szCs w:val="16"/>
                <w:lang w:eastAsia="en-GB"/>
              </w:rPr>
            </w:pPr>
            <w:r w:rsidRPr="0081578F">
              <w:rPr>
                <w:rFonts w:ascii="Arial" w:hAnsi="Arial" w:cs="Arial"/>
                <w:sz w:val="16"/>
                <w:szCs w:val="16"/>
                <w:lang w:eastAsia="en-GB"/>
              </w:rPr>
              <w:t>OTD</w:t>
            </w:r>
          </w:p>
        </w:tc>
      </w:tr>
    </w:tbl>
    <w:p w14:paraId="26692AEE" w14:textId="77777777" w:rsidR="0081578F" w:rsidRDefault="0081578F" w:rsidP="00E8260B"/>
    <w:p w14:paraId="25C14AED" w14:textId="03643261" w:rsidR="0081578F" w:rsidRDefault="0081578F" w:rsidP="00E8260B"/>
    <w:tbl>
      <w:tblPr>
        <w:tblW w:w="6280" w:type="dxa"/>
        <w:tblLook w:val="04A0" w:firstRow="1" w:lastRow="0" w:firstColumn="1" w:lastColumn="0" w:noHBand="0" w:noVBand="1"/>
      </w:tblPr>
      <w:tblGrid>
        <w:gridCol w:w="973"/>
        <w:gridCol w:w="3830"/>
        <w:gridCol w:w="1477"/>
      </w:tblGrid>
      <w:tr w:rsidR="0081578F" w:rsidRPr="0081578F" w14:paraId="3C1719A8" w14:textId="77777777" w:rsidTr="0081578F">
        <w:trPr>
          <w:trHeight w:val="57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7AFFB34" w14:textId="77777777" w:rsidR="0081578F" w:rsidRPr="0081578F" w:rsidRDefault="00000000" w:rsidP="0081578F">
            <w:pPr>
              <w:suppressAutoHyphens w:val="0"/>
              <w:rPr>
                <w:rFonts w:ascii="Arial" w:hAnsi="Arial" w:cs="Arial"/>
                <w:b/>
                <w:bCs/>
                <w:color w:val="0000FF"/>
                <w:sz w:val="16"/>
                <w:szCs w:val="16"/>
                <w:u w:val="single"/>
                <w:lang w:eastAsia="en-GB"/>
              </w:rPr>
            </w:pPr>
            <w:hyperlink r:id="rId22" w:history="1">
              <w:r w:rsidR="0081578F" w:rsidRPr="0081578F">
                <w:rPr>
                  <w:rFonts w:ascii="Arial" w:hAnsi="Arial" w:cs="Arial"/>
                  <w:b/>
                  <w:bCs/>
                  <w:color w:val="0000FF"/>
                  <w:sz w:val="16"/>
                  <w:szCs w:val="16"/>
                  <w:u w:val="single"/>
                  <w:lang w:eastAsia="en-GB"/>
                </w:rPr>
                <w:t>s3i220409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544E018" w14:textId="77777777" w:rsidR="0081578F" w:rsidRPr="0081578F" w:rsidRDefault="0081578F" w:rsidP="0081578F">
            <w:pPr>
              <w:suppressAutoHyphens w:val="0"/>
              <w:rPr>
                <w:rFonts w:ascii="Arial" w:hAnsi="Arial" w:cs="Arial"/>
                <w:sz w:val="16"/>
                <w:szCs w:val="16"/>
                <w:lang w:eastAsia="en-GB"/>
              </w:rPr>
            </w:pPr>
            <w:r w:rsidRPr="0081578F">
              <w:rPr>
                <w:rFonts w:ascii="Arial" w:hAnsi="Arial" w:cs="Arial"/>
                <w:sz w:val="16"/>
                <w:szCs w:val="16"/>
                <w:lang w:eastAsia="en-GB"/>
              </w:rPr>
              <w:t>R16 Alignment of target identifiers with services in ASN.1</w:t>
            </w:r>
          </w:p>
        </w:tc>
        <w:tc>
          <w:tcPr>
            <w:tcW w:w="1480" w:type="dxa"/>
            <w:tcBorders>
              <w:top w:val="single" w:sz="4" w:space="0" w:color="A6A6A6"/>
              <w:left w:val="nil"/>
              <w:bottom w:val="single" w:sz="4" w:space="0" w:color="A6A6A6"/>
              <w:right w:val="single" w:sz="4" w:space="0" w:color="A6A6A6"/>
            </w:tcBorders>
            <w:shd w:val="clear" w:color="auto" w:fill="auto"/>
            <w:hideMark/>
          </w:tcPr>
          <w:p w14:paraId="7E55C943" w14:textId="77777777" w:rsidR="0081578F" w:rsidRPr="0081578F" w:rsidRDefault="0081578F" w:rsidP="0081578F">
            <w:pPr>
              <w:suppressAutoHyphens w:val="0"/>
              <w:rPr>
                <w:rFonts w:ascii="Arial" w:hAnsi="Arial" w:cs="Arial"/>
                <w:sz w:val="16"/>
                <w:szCs w:val="16"/>
                <w:lang w:eastAsia="en-GB"/>
              </w:rPr>
            </w:pPr>
            <w:r w:rsidRPr="0081578F">
              <w:rPr>
                <w:rFonts w:ascii="Arial" w:hAnsi="Arial" w:cs="Arial"/>
                <w:sz w:val="16"/>
                <w:szCs w:val="16"/>
                <w:lang w:eastAsia="en-GB"/>
              </w:rPr>
              <w:t>Ofcom (CH)</w:t>
            </w:r>
          </w:p>
        </w:tc>
      </w:tr>
    </w:tbl>
    <w:p w14:paraId="35ED6345" w14:textId="6F061219" w:rsidR="0081578F" w:rsidRDefault="0081578F" w:rsidP="00E8260B"/>
    <w:p w14:paraId="56F14696" w14:textId="012DCBED" w:rsidR="0081578F" w:rsidRDefault="0081578F" w:rsidP="00E8260B"/>
    <w:tbl>
      <w:tblPr>
        <w:tblW w:w="6280" w:type="dxa"/>
        <w:tblLook w:val="04A0" w:firstRow="1" w:lastRow="0" w:firstColumn="1" w:lastColumn="0" w:noHBand="0" w:noVBand="1"/>
      </w:tblPr>
      <w:tblGrid>
        <w:gridCol w:w="973"/>
        <w:gridCol w:w="3830"/>
        <w:gridCol w:w="1477"/>
      </w:tblGrid>
      <w:tr w:rsidR="0081578F" w:rsidRPr="0081578F" w14:paraId="0B50E7A5" w14:textId="77777777" w:rsidTr="0081578F">
        <w:trPr>
          <w:trHeight w:val="693"/>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9EEEFF1" w14:textId="77777777" w:rsidR="0081578F" w:rsidRPr="0081578F" w:rsidRDefault="00000000" w:rsidP="0081578F">
            <w:pPr>
              <w:suppressAutoHyphens w:val="0"/>
              <w:rPr>
                <w:rFonts w:ascii="Arial" w:hAnsi="Arial" w:cs="Arial"/>
                <w:b/>
                <w:bCs/>
                <w:color w:val="0000FF"/>
                <w:sz w:val="16"/>
                <w:szCs w:val="16"/>
                <w:u w:val="single"/>
                <w:lang w:eastAsia="en-GB"/>
              </w:rPr>
            </w:pPr>
            <w:hyperlink r:id="rId23" w:history="1">
              <w:r w:rsidR="0081578F" w:rsidRPr="0081578F">
                <w:rPr>
                  <w:rFonts w:ascii="Arial" w:hAnsi="Arial" w:cs="Arial"/>
                  <w:b/>
                  <w:bCs/>
                  <w:color w:val="0000FF"/>
                  <w:sz w:val="16"/>
                  <w:szCs w:val="16"/>
                  <w:u w:val="single"/>
                  <w:lang w:eastAsia="en-GB"/>
                </w:rPr>
                <w:t>s3i220410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E77CB97" w14:textId="77777777" w:rsidR="0081578F" w:rsidRPr="0081578F" w:rsidRDefault="0081578F" w:rsidP="0081578F">
            <w:pPr>
              <w:suppressAutoHyphens w:val="0"/>
              <w:rPr>
                <w:rFonts w:ascii="Arial" w:hAnsi="Arial" w:cs="Arial"/>
                <w:sz w:val="16"/>
                <w:szCs w:val="16"/>
                <w:lang w:eastAsia="en-GB"/>
              </w:rPr>
            </w:pPr>
            <w:r w:rsidRPr="0081578F">
              <w:rPr>
                <w:rFonts w:ascii="Arial" w:hAnsi="Arial" w:cs="Arial"/>
                <w:sz w:val="16"/>
                <w:szCs w:val="16"/>
                <w:lang w:eastAsia="en-GB"/>
              </w:rPr>
              <w:t>R17 Alignment of target identifiers with services in ASN.1</w:t>
            </w:r>
          </w:p>
        </w:tc>
        <w:tc>
          <w:tcPr>
            <w:tcW w:w="1480" w:type="dxa"/>
            <w:tcBorders>
              <w:top w:val="single" w:sz="4" w:space="0" w:color="A6A6A6"/>
              <w:left w:val="nil"/>
              <w:bottom w:val="single" w:sz="4" w:space="0" w:color="A6A6A6"/>
              <w:right w:val="single" w:sz="4" w:space="0" w:color="A6A6A6"/>
            </w:tcBorders>
            <w:shd w:val="clear" w:color="auto" w:fill="auto"/>
            <w:hideMark/>
          </w:tcPr>
          <w:p w14:paraId="74CA2DEE" w14:textId="77777777" w:rsidR="0081578F" w:rsidRPr="0081578F" w:rsidRDefault="0081578F" w:rsidP="0081578F">
            <w:pPr>
              <w:suppressAutoHyphens w:val="0"/>
              <w:rPr>
                <w:rFonts w:ascii="Arial" w:hAnsi="Arial" w:cs="Arial"/>
                <w:sz w:val="16"/>
                <w:szCs w:val="16"/>
                <w:lang w:eastAsia="en-GB"/>
              </w:rPr>
            </w:pPr>
            <w:r w:rsidRPr="0081578F">
              <w:rPr>
                <w:rFonts w:ascii="Arial" w:hAnsi="Arial" w:cs="Arial"/>
                <w:sz w:val="16"/>
                <w:szCs w:val="16"/>
                <w:lang w:eastAsia="en-GB"/>
              </w:rPr>
              <w:t>Ofcom (CH)</w:t>
            </w:r>
          </w:p>
        </w:tc>
      </w:tr>
    </w:tbl>
    <w:p w14:paraId="54F4F7FF" w14:textId="68AB6C88" w:rsidR="0081578F" w:rsidRDefault="0081578F" w:rsidP="00E8260B"/>
    <w:p w14:paraId="136F84A9" w14:textId="38410669" w:rsidR="0081578F" w:rsidRDefault="0081578F" w:rsidP="00E8260B"/>
    <w:tbl>
      <w:tblPr>
        <w:tblW w:w="6280" w:type="dxa"/>
        <w:tblLook w:val="04A0" w:firstRow="1" w:lastRow="0" w:firstColumn="1" w:lastColumn="0" w:noHBand="0" w:noVBand="1"/>
      </w:tblPr>
      <w:tblGrid>
        <w:gridCol w:w="973"/>
        <w:gridCol w:w="3829"/>
        <w:gridCol w:w="1478"/>
      </w:tblGrid>
      <w:tr w:rsidR="0081578F" w:rsidRPr="0081578F" w14:paraId="3B6C84B3" w14:textId="77777777" w:rsidTr="0081578F">
        <w:trPr>
          <w:trHeight w:val="711"/>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4028575" w14:textId="77777777" w:rsidR="0081578F" w:rsidRPr="0081578F" w:rsidRDefault="00000000" w:rsidP="0081578F">
            <w:pPr>
              <w:suppressAutoHyphens w:val="0"/>
              <w:rPr>
                <w:rFonts w:ascii="Arial" w:hAnsi="Arial" w:cs="Arial"/>
                <w:b/>
                <w:bCs/>
                <w:color w:val="0000FF"/>
                <w:sz w:val="16"/>
                <w:szCs w:val="16"/>
                <w:u w:val="single"/>
                <w:lang w:eastAsia="en-GB"/>
              </w:rPr>
            </w:pPr>
            <w:hyperlink r:id="rId24" w:history="1">
              <w:r w:rsidR="0081578F" w:rsidRPr="0081578F">
                <w:rPr>
                  <w:rFonts w:ascii="Arial" w:hAnsi="Arial" w:cs="Arial"/>
                  <w:b/>
                  <w:bCs/>
                  <w:color w:val="0000FF"/>
                  <w:sz w:val="16"/>
                  <w:szCs w:val="16"/>
                  <w:u w:val="single"/>
                  <w:lang w:eastAsia="en-GB"/>
                </w:rPr>
                <w:t>s3i220412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FC6ACAD" w14:textId="77777777" w:rsidR="0081578F" w:rsidRPr="0081578F" w:rsidRDefault="0081578F" w:rsidP="0081578F">
            <w:pPr>
              <w:suppressAutoHyphens w:val="0"/>
              <w:rPr>
                <w:rFonts w:ascii="Arial" w:hAnsi="Arial" w:cs="Arial"/>
                <w:sz w:val="16"/>
                <w:szCs w:val="16"/>
                <w:lang w:eastAsia="en-GB"/>
              </w:rPr>
            </w:pPr>
            <w:r w:rsidRPr="0081578F">
              <w:rPr>
                <w:rFonts w:ascii="Arial" w:hAnsi="Arial" w:cs="Arial"/>
                <w:sz w:val="16"/>
                <w:szCs w:val="16"/>
                <w:lang w:eastAsia="en-GB"/>
              </w:rPr>
              <w:t xml:space="preserve">Presentation: STIR/SHAKEN related LI enhancements </w:t>
            </w:r>
            <w:proofErr w:type="gramStart"/>
            <w:r w:rsidRPr="0081578F">
              <w:rPr>
                <w:rFonts w:ascii="Arial" w:hAnsi="Arial" w:cs="Arial"/>
                <w:sz w:val="16"/>
                <w:szCs w:val="16"/>
                <w:lang w:eastAsia="en-GB"/>
              </w:rPr>
              <w:t>-  Part</w:t>
            </w:r>
            <w:proofErr w:type="gramEnd"/>
            <w:r w:rsidRPr="0081578F">
              <w:rPr>
                <w:rFonts w:ascii="Arial" w:hAnsi="Arial" w:cs="Arial"/>
                <w:sz w:val="16"/>
                <w:szCs w:val="16"/>
                <w:lang w:eastAsia="en-GB"/>
              </w:rPr>
              <w:t xml:space="preserve"> I (background)</w:t>
            </w:r>
          </w:p>
        </w:tc>
        <w:tc>
          <w:tcPr>
            <w:tcW w:w="1480" w:type="dxa"/>
            <w:tcBorders>
              <w:top w:val="single" w:sz="4" w:space="0" w:color="A6A6A6"/>
              <w:left w:val="nil"/>
              <w:bottom w:val="single" w:sz="4" w:space="0" w:color="A6A6A6"/>
              <w:right w:val="single" w:sz="4" w:space="0" w:color="A6A6A6"/>
            </w:tcBorders>
            <w:shd w:val="clear" w:color="auto" w:fill="auto"/>
            <w:hideMark/>
          </w:tcPr>
          <w:p w14:paraId="73DB3426" w14:textId="77777777" w:rsidR="0081578F" w:rsidRPr="0081578F" w:rsidRDefault="0081578F" w:rsidP="0081578F">
            <w:pPr>
              <w:suppressAutoHyphens w:val="0"/>
              <w:rPr>
                <w:rFonts w:ascii="Arial" w:hAnsi="Arial" w:cs="Arial"/>
                <w:sz w:val="16"/>
                <w:szCs w:val="16"/>
                <w:lang w:eastAsia="en-GB"/>
              </w:rPr>
            </w:pPr>
            <w:r w:rsidRPr="0081578F">
              <w:rPr>
                <w:rFonts w:ascii="Arial" w:hAnsi="Arial" w:cs="Arial"/>
                <w:sz w:val="16"/>
                <w:szCs w:val="16"/>
                <w:lang w:eastAsia="en-GB"/>
              </w:rPr>
              <w:t>Nokia, Nokia Shanghai Bell</w:t>
            </w:r>
          </w:p>
        </w:tc>
      </w:tr>
    </w:tbl>
    <w:p w14:paraId="319FBAC5" w14:textId="55BEB4B9" w:rsidR="0081578F" w:rsidRDefault="0081578F" w:rsidP="00E8260B"/>
    <w:p w14:paraId="102806B6" w14:textId="6A961E00" w:rsidR="0081578F" w:rsidRDefault="0081578F" w:rsidP="00E8260B"/>
    <w:tbl>
      <w:tblPr>
        <w:tblW w:w="6280" w:type="dxa"/>
        <w:tblLook w:val="04A0" w:firstRow="1" w:lastRow="0" w:firstColumn="1" w:lastColumn="0" w:noHBand="0" w:noVBand="1"/>
      </w:tblPr>
      <w:tblGrid>
        <w:gridCol w:w="973"/>
        <w:gridCol w:w="3829"/>
        <w:gridCol w:w="1478"/>
      </w:tblGrid>
      <w:tr w:rsidR="0081578F" w:rsidRPr="0081578F" w14:paraId="2EC7C739" w14:textId="77777777" w:rsidTr="0081578F">
        <w:trPr>
          <w:trHeight w:val="98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2CA2CA7" w14:textId="77777777" w:rsidR="0081578F" w:rsidRPr="0081578F" w:rsidRDefault="00000000" w:rsidP="0081578F">
            <w:pPr>
              <w:suppressAutoHyphens w:val="0"/>
              <w:rPr>
                <w:rFonts w:ascii="Arial" w:hAnsi="Arial" w:cs="Arial"/>
                <w:b/>
                <w:bCs/>
                <w:color w:val="0000FF"/>
                <w:sz w:val="16"/>
                <w:szCs w:val="16"/>
                <w:u w:val="single"/>
                <w:lang w:eastAsia="en-GB"/>
              </w:rPr>
            </w:pPr>
            <w:hyperlink r:id="rId25" w:history="1">
              <w:r w:rsidR="0081578F" w:rsidRPr="0081578F">
                <w:rPr>
                  <w:rFonts w:ascii="Arial" w:hAnsi="Arial" w:cs="Arial"/>
                  <w:b/>
                  <w:bCs/>
                  <w:color w:val="0000FF"/>
                  <w:sz w:val="16"/>
                  <w:szCs w:val="16"/>
                  <w:u w:val="single"/>
                  <w:lang w:eastAsia="en-GB"/>
                </w:rPr>
                <w:t>s3i220413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11FD576" w14:textId="77777777" w:rsidR="0081578F" w:rsidRPr="0081578F" w:rsidRDefault="0081578F" w:rsidP="0081578F">
            <w:pPr>
              <w:suppressAutoHyphens w:val="0"/>
              <w:rPr>
                <w:rFonts w:ascii="Arial" w:hAnsi="Arial" w:cs="Arial"/>
                <w:sz w:val="16"/>
                <w:szCs w:val="16"/>
                <w:lang w:eastAsia="en-GB"/>
              </w:rPr>
            </w:pPr>
            <w:r w:rsidRPr="0081578F">
              <w:rPr>
                <w:rFonts w:ascii="Arial" w:hAnsi="Arial" w:cs="Arial"/>
                <w:sz w:val="16"/>
                <w:szCs w:val="16"/>
                <w:lang w:eastAsia="en-GB"/>
              </w:rPr>
              <w:t>STIR/SHAKEN: Enhancements to stage 3 LI descriptions (LI_X1 provisioning)</w:t>
            </w:r>
          </w:p>
        </w:tc>
        <w:tc>
          <w:tcPr>
            <w:tcW w:w="1480" w:type="dxa"/>
            <w:tcBorders>
              <w:top w:val="single" w:sz="4" w:space="0" w:color="A6A6A6"/>
              <w:left w:val="nil"/>
              <w:bottom w:val="single" w:sz="4" w:space="0" w:color="A6A6A6"/>
              <w:right w:val="single" w:sz="4" w:space="0" w:color="A6A6A6"/>
            </w:tcBorders>
            <w:shd w:val="clear" w:color="auto" w:fill="auto"/>
            <w:hideMark/>
          </w:tcPr>
          <w:p w14:paraId="1D4D050F" w14:textId="77777777" w:rsidR="0081578F" w:rsidRPr="0081578F" w:rsidRDefault="0081578F" w:rsidP="0081578F">
            <w:pPr>
              <w:suppressAutoHyphens w:val="0"/>
              <w:rPr>
                <w:rFonts w:ascii="Arial" w:hAnsi="Arial" w:cs="Arial"/>
                <w:sz w:val="16"/>
                <w:szCs w:val="16"/>
                <w:lang w:eastAsia="en-GB"/>
              </w:rPr>
            </w:pPr>
            <w:r w:rsidRPr="0081578F">
              <w:rPr>
                <w:rFonts w:ascii="Arial" w:hAnsi="Arial" w:cs="Arial"/>
                <w:sz w:val="16"/>
                <w:szCs w:val="16"/>
                <w:lang w:eastAsia="en-GB"/>
              </w:rPr>
              <w:t>Nokia, Nokia Shanghai Bell, Ministère Economie et Finances</w:t>
            </w:r>
          </w:p>
        </w:tc>
      </w:tr>
    </w:tbl>
    <w:p w14:paraId="1C09D472" w14:textId="6D508B09" w:rsidR="0081578F" w:rsidRDefault="00BF1BDC" w:rsidP="00E8260B">
      <w:r>
        <w:lastRenderedPageBreak/>
        <w:t>R1 Available</w:t>
      </w:r>
    </w:p>
    <w:p w14:paraId="562AA79D" w14:textId="3D6D1A90" w:rsidR="0081578F" w:rsidRDefault="0081578F" w:rsidP="00E8260B"/>
    <w:tbl>
      <w:tblPr>
        <w:tblW w:w="6280" w:type="dxa"/>
        <w:tblLook w:val="04A0" w:firstRow="1" w:lastRow="0" w:firstColumn="1" w:lastColumn="0" w:noHBand="0" w:noVBand="1"/>
      </w:tblPr>
      <w:tblGrid>
        <w:gridCol w:w="973"/>
        <w:gridCol w:w="3829"/>
        <w:gridCol w:w="1478"/>
      </w:tblGrid>
      <w:tr w:rsidR="0081578F" w:rsidRPr="0081578F" w14:paraId="709B5C2A" w14:textId="77777777" w:rsidTr="0081578F">
        <w:trPr>
          <w:trHeight w:val="113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1A7A7B5" w14:textId="77777777" w:rsidR="0081578F" w:rsidRPr="0081578F" w:rsidRDefault="00000000" w:rsidP="0081578F">
            <w:pPr>
              <w:suppressAutoHyphens w:val="0"/>
              <w:rPr>
                <w:rFonts w:ascii="Arial" w:hAnsi="Arial" w:cs="Arial"/>
                <w:b/>
                <w:bCs/>
                <w:color w:val="0000FF"/>
                <w:sz w:val="16"/>
                <w:szCs w:val="16"/>
                <w:u w:val="single"/>
                <w:lang w:eastAsia="en-GB"/>
              </w:rPr>
            </w:pPr>
            <w:hyperlink r:id="rId26" w:history="1">
              <w:r w:rsidR="0081578F" w:rsidRPr="0081578F">
                <w:rPr>
                  <w:rFonts w:ascii="Arial" w:hAnsi="Arial" w:cs="Arial"/>
                  <w:b/>
                  <w:bCs/>
                  <w:color w:val="0000FF"/>
                  <w:sz w:val="16"/>
                  <w:szCs w:val="16"/>
                  <w:u w:val="single"/>
                  <w:lang w:eastAsia="en-GB"/>
                </w:rPr>
                <w:t>s3i220415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7D99DC6" w14:textId="77777777" w:rsidR="0081578F" w:rsidRPr="0081578F" w:rsidRDefault="0081578F" w:rsidP="0081578F">
            <w:pPr>
              <w:suppressAutoHyphens w:val="0"/>
              <w:rPr>
                <w:rFonts w:ascii="Arial" w:hAnsi="Arial" w:cs="Arial"/>
                <w:sz w:val="16"/>
                <w:szCs w:val="16"/>
                <w:lang w:eastAsia="en-GB"/>
              </w:rPr>
            </w:pPr>
            <w:r w:rsidRPr="0081578F">
              <w:rPr>
                <w:rFonts w:ascii="Arial" w:hAnsi="Arial" w:cs="Arial"/>
                <w:sz w:val="16"/>
                <w:szCs w:val="16"/>
                <w:lang w:eastAsia="en-GB"/>
              </w:rPr>
              <w:t>STIR/SHAKEN:  Enhancements to stage 3 LI descriptions (LI_X2)</w:t>
            </w:r>
          </w:p>
        </w:tc>
        <w:tc>
          <w:tcPr>
            <w:tcW w:w="1480" w:type="dxa"/>
            <w:tcBorders>
              <w:top w:val="single" w:sz="4" w:space="0" w:color="A6A6A6"/>
              <w:left w:val="nil"/>
              <w:bottom w:val="single" w:sz="4" w:space="0" w:color="A6A6A6"/>
              <w:right w:val="single" w:sz="4" w:space="0" w:color="A6A6A6"/>
            </w:tcBorders>
            <w:shd w:val="clear" w:color="auto" w:fill="auto"/>
            <w:hideMark/>
          </w:tcPr>
          <w:p w14:paraId="328698A9" w14:textId="77777777" w:rsidR="0081578F" w:rsidRPr="0081578F" w:rsidRDefault="0081578F" w:rsidP="0081578F">
            <w:pPr>
              <w:suppressAutoHyphens w:val="0"/>
              <w:rPr>
                <w:rFonts w:ascii="Arial" w:hAnsi="Arial" w:cs="Arial"/>
                <w:sz w:val="16"/>
                <w:szCs w:val="16"/>
                <w:lang w:eastAsia="en-GB"/>
              </w:rPr>
            </w:pPr>
            <w:r w:rsidRPr="0081578F">
              <w:rPr>
                <w:rFonts w:ascii="Arial" w:hAnsi="Arial" w:cs="Arial"/>
                <w:sz w:val="16"/>
                <w:szCs w:val="16"/>
                <w:lang w:eastAsia="en-GB"/>
              </w:rPr>
              <w:t>Nokia, Nokia Shanghai Bell, Ministère Economie et Finances</w:t>
            </w:r>
          </w:p>
        </w:tc>
      </w:tr>
    </w:tbl>
    <w:p w14:paraId="1DA0C8B4" w14:textId="5EC1F212" w:rsidR="0081578F" w:rsidRDefault="0081578F" w:rsidP="00E8260B"/>
    <w:p w14:paraId="51707567" w14:textId="6254DA97" w:rsidR="007711C9" w:rsidRDefault="007711C9" w:rsidP="00E8260B"/>
    <w:p w14:paraId="6C52BB74" w14:textId="77777777" w:rsidR="007711C9" w:rsidRDefault="007711C9" w:rsidP="00E8260B"/>
    <w:tbl>
      <w:tblPr>
        <w:tblW w:w="6280" w:type="dxa"/>
        <w:tblLook w:val="04A0" w:firstRow="1" w:lastRow="0" w:firstColumn="1" w:lastColumn="0" w:noHBand="0" w:noVBand="1"/>
      </w:tblPr>
      <w:tblGrid>
        <w:gridCol w:w="973"/>
        <w:gridCol w:w="3829"/>
        <w:gridCol w:w="1478"/>
      </w:tblGrid>
      <w:tr w:rsidR="007711C9" w:rsidRPr="007711C9" w14:paraId="77687054" w14:textId="77777777" w:rsidTr="00276D20">
        <w:trPr>
          <w:trHeight w:val="830"/>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5A1226DD" w14:textId="77777777" w:rsidR="007711C9" w:rsidRPr="007711C9" w:rsidRDefault="00000000" w:rsidP="007711C9">
            <w:pPr>
              <w:suppressAutoHyphens w:val="0"/>
              <w:rPr>
                <w:rFonts w:ascii="Arial" w:hAnsi="Arial" w:cs="Arial"/>
                <w:b/>
                <w:bCs/>
                <w:color w:val="0000FF"/>
                <w:sz w:val="16"/>
                <w:szCs w:val="16"/>
                <w:u w:val="single"/>
                <w:lang w:eastAsia="en-GB"/>
              </w:rPr>
            </w:pPr>
            <w:hyperlink r:id="rId27" w:history="1">
              <w:r w:rsidR="007711C9" w:rsidRPr="007711C9">
                <w:rPr>
                  <w:rFonts w:ascii="Arial" w:hAnsi="Arial" w:cs="Arial"/>
                  <w:b/>
                  <w:bCs/>
                  <w:color w:val="0000FF"/>
                  <w:sz w:val="16"/>
                  <w:szCs w:val="16"/>
                  <w:u w:val="single"/>
                  <w:lang w:eastAsia="en-GB"/>
                </w:rPr>
                <w:t>s3i220450</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0569CF7E" w14:textId="77777777" w:rsidR="007711C9" w:rsidRPr="007711C9" w:rsidRDefault="007711C9" w:rsidP="007711C9">
            <w:pPr>
              <w:suppressAutoHyphens w:val="0"/>
              <w:rPr>
                <w:rFonts w:ascii="Arial" w:hAnsi="Arial" w:cs="Arial"/>
                <w:sz w:val="16"/>
                <w:szCs w:val="16"/>
                <w:lang w:eastAsia="en-GB"/>
              </w:rPr>
            </w:pPr>
            <w:r w:rsidRPr="007711C9">
              <w:rPr>
                <w:rFonts w:ascii="Arial" w:hAnsi="Arial" w:cs="Arial"/>
                <w:sz w:val="16"/>
                <w:szCs w:val="16"/>
                <w:lang w:eastAsia="en-GB"/>
              </w:rPr>
              <w:t>Correction and enrichment of LI events related to Edge unaware UE in R17</w:t>
            </w:r>
          </w:p>
        </w:tc>
        <w:tc>
          <w:tcPr>
            <w:tcW w:w="1478" w:type="dxa"/>
            <w:tcBorders>
              <w:top w:val="single" w:sz="4" w:space="0" w:color="A6A6A6"/>
              <w:left w:val="nil"/>
              <w:bottom w:val="single" w:sz="4" w:space="0" w:color="A6A6A6"/>
              <w:right w:val="single" w:sz="4" w:space="0" w:color="A6A6A6"/>
            </w:tcBorders>
            <w:shd w:val="clear" w:color="auto" w:fill="auto"/>
            <w:hideMark/>
          </w:tcPr>
          <w:p w14:paraId="4749DB22" w14:textId="77777777" w:rsidR="007711C9" w:rsidRPr="007711C9" w:rsidRDefault="007711C9" w:rsidP="007711C9">
            <w:pPr>
              <w:suppressAutoHyphens w:val="0"/>
              <w:rPr>
                <w:rFonts w:ascii="Arial" w:hAnsi="Arial" w:cs="Arial"/>
                <w:sz w:val="16"/>
                <w:szCs w:val="16"/>
                <w:lang w:eastAsia="en-GB"/>
              </w:rPr>
            </w:pPr>
            <w:r w:rsidRPr="007711C9">
              <w:rPr>
                <w:rFonts w:ascii="Arial" w:hAnsi="Arial" w:cs="Arial"/>
                <w:sz w:val="16"/>
                <w:szCs w:val="16"/>
                <w:lang w:eastAsia="en-GB"/>
              </w:rPr>
              <w:t>Ministère Economie et Finances</w:t>
            </w:r>
          </w:p>
        </w:tc>
      </w:tr>
    </w:tbl>
    <w:p w14:paraId="0F3054BE" w14:textId="77777777" w:rsidR="00276D20" w:rsidRDefault="00276D20" w:rsidP="00276D20">
      <w:r>
        <w:t>R1 Available</w:t>
      </w:r>
    </w:p>
    <w:p w14:paraId="6925992E" w14:textId="4C2FC3C1" w:rsidR="0081578F" w:rsidRDefault="0081578F" w:rsidP="00E8260B"/>
    <w:p w14:paraId="5F75AEEF" w14:textId="77777777" w:rsidR="00276D20" w:rsidRDefault="00276D20" w:rsidP="00E8260B"/>
    <w:p w14:paraId="59D6390B" w14:textId="0A574FD0" w:rsidR="0081578F" w:rsidRDefault="0081578F" w:rsidP="00E8260B"/>
    <w:tbl>
      <w:tblPr>
        <w:tblW w:w="6280" w:type="dxa"/>
        <w:tblLook w:val="04A0" w:firstRow="1" w:lastRow="0" w:firstColumn="1" w:lastColumn="0" w:noHBand="0" w:noVBand="1"/>
      </w:tblPr>
      <w:tblGrid>
        <w:gridCol w:w="973"/>
        <w:gridCol w:w="3829"/>
        <w:gridCol w:w="1478"/>
      </w:tblGrid>
      <w:tr w:rsidR="007711C9" w:rsidRPr="007711C9" w14:paraId="641478D7" w14:textId="77777777" w:rsidTr="007711C9">
        <w:trPr>
          <w:trHeight w:val="71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67DEB98" w14:textId="77777777" w:rsidR="007711C9" w:rsidRPr="007711C9" w:rsidRDefault="00000000" w:rsidP="007711C9">
            <w:pPr>
              <w:suppressAutoHyphens w:val="0"/>
              <w:rPr>
                <w:rFonts w:ascii="Arial" w:hAnsi="Arial" w:cs="Arial"/>
                <w:b/>
                <w:bCs/>
                <w:color w:val="0000FF"/>
                <w:sz w:val="16"/>
                <w:szCs w:val="16"/>
                <w:u w:val="single"/>
                <w:lang w:eastAsia="en-GB"/>
              </w:rPr>
            </w:pPr>
            <w:hyperlink r:id="rId28" w:history="1">
              <w:r w:rsidR="007711C9" w:rsidRPr="007711C9">
                <w:rPr>
                  <w:rFonts w:ascii="Arial" w:hAnsi="Arial" w:cs="Arial"/>
                  <w:b/>
                  <w:bCs/>
                  <w:color w:val="0000FF"/>
                  <w:sz w:val="16"/>
                  <w:szCs w:val="16"/>
                  <w:u w:val="single"/>
                  <w:lang w:eastAsia="en-GB"/>
                </w:rPr>
                <w:t>s3i220420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7C41257" w14:textId="77777777" w:rsidR="007711C9" w:rsidRPr="007711C9" w:rsidRDefault="007711C9" w:rsidP="007711C9">
            <w:pPr>
              <w:suppressAutoHyphens w:val="0"/>
              <w:rPr>
                <w:rFonts w:ascii="Arial" w:hAnsi="Arial" w:cs="Arial"/>
                <w:sz w:val="16"/>
                <w:szCs w:val="16"/>
                <w:lang w:eastAsia="en-GB"/>
              </w:rPr>
            </w:pPr>
            <w:r w:rsidRPr="007711C9">
              <w:rPr>
                <w:rFonts w:ascii="Arial" w:hAnsi="Arial" w:cs="Arial"/>
                <w:sz w:val="16"/>
                <w:szCs w:val="16"/>
                <w:lang w:eastAsia="en-GB"/>
              </w:rPr>
              <w:t>Presentation: STIR/SHAKEN related LI enhancements (focus: Provisioning)</w:t>
            </w:r>
          </w:p>
        </w:tc>
        <w:tc>
          <w:tcPr>
            <w:tcW w:w="1480" w:type="dxa"/>
            <w:tcBorders>
              <w:top w:val="single" w:sz="4" w:space="0" w:color="A6A6A6"/>
              <w:left w:val="nil"/>
              <w:bottom w:val="single" w:sz="4" w:space="0" w:color="A6A6A6"/>
              <w:right w:val="single" w:sz="4" w:space="0" w:color="A6A6A6"/>
            </w:tcBorders>
            <w:shd w:val="clear" w:color="auto" w:fill="auto"/>
            <w:hideMark/>
          </w:tcPr>
          <w:p w14:paraId="180071A5" w14:textId="77777777" w:rsidR="007711C9" w:rsidRPr="007711C9" w:rsidRDefault="007711C9" w:rsidP="007711C9">
            <w:pPr>
              <w:suppressAutoHyphens w:val="0"/>
              <w:rPr>
                <w:rFonts w:ascii="Arial" w:hAnsi="Arial" w:cs="Arial"/>
                <w:sz w:val="16"/>
                <w:szCs w:val="16"/>
                <w:lang w:eastAsia="en-GB"/>
              </w:rPr>
            </w:pPr>
            <w:r w:rsidRPr="007711C9">
              <w:rPr>
                <w:rFonts w:ascii="Arial" w:hAnsi="Arial" w:cs="Arial"/>
                <w:sz w:val="16"/>
                <w:szCs w:val="16"/>
                <w:lang w:eastAsia="en-GB"/>
              </w:rPr>
              <w:t>Nokia, Nokia Shanghai Bell</w:t>
            </w:r>
          </w:p>
        </w:tc>
      </w:tr>
    </w:tbl>
    <w:p w14:paraId="529D98DB" w14:textId="6721C880" w:rsidR="0081578F" w:rsidRDefault="00BF1BDC" w:rsidP="00E8260B">
      <w:r>
        <w:t>R1 Available</w:t>
      </w:r>
    </w:p>
    <w:p w14:paraId="1615C28D" w14:textId="77777777" w:rsidR="00BF1BDC" w:rsidRDefault="00BF1BDC" w:rsidP="00E8260B"/>
    <w:p w14:paraId="4158D472" w14:textId="77777777" w:rsidR="007711C9" w:rsidRDefault="007711C9" w:rsidP="00E8260B"/>
    <w:tbl>
      <w:tblPr>
        <w:tblW w:w="6280" w:type="dxa"/>
        <w:tblLook w:val="04A0" w:firstRow="1" w:lastRow="0" w:firstColumn="1" w:lastColumn="0" w:noHBand="0" w:noVBand="1"/>
      </w:tblPr>
      <w:tblGrid>
        <w:gridCol w:w="973"/>
        <w:gridCol w:w="3829"/>
        <w:gridCol w:w="1478"/>
      </w:tblGrid>
      <w:tr w:rsidR="007711C9" w:rsidRPr="007711C9" w14:paraId="1D4A205C" w14:textId="77777777" w:rsidTr="007711C9">
        <w:trPr>
          <w:trHeight w:val="98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3B24E06" w14:textId="77777777" w:rsidR="007711C9" w:rsidRPr="007711C9" w:rsidRDefault="00000000" w:rsidP="007711C9">
            <w:pPr>
              <w:suppressAutoHyphens w:val="0"/>
              <w:rPr>
                <w:rFonts w:ascii="Arial" w:hAnsi="Arial" w:cs="Arial"/>
                <w:b/>
                <w:bCs/>
                <w:color w:val="0000FF"/>
                <w:sz w:val="16"/>
                <w:szCs w:val="16"/>
                <w:u w:val="single"/>
                <w:lang w:eastAsia="en-GB"/>
              </w:rPr>
            </w:pPr>
            <w:hyperlink r:id="rId29" w:history="1">
              <w:r w:rsidR="007711C9" w:rsidRPr="007711C9">
                <w:rPr>
                  <w:rFonts w:ascii="Arial" w:hAnsi="Arial" w:cs="Arial"/>
                  <w:b/>
                  <w:bCs/>
                  <w:color w:val="0000FF"/>
                  <w:sz w:val="16"/>
                  <w:szCs w:val="16"/>
                  <w:u w:val="single"/>
                  <w:lang w:eastAsia="en-GB"/>
                </w:rPr>
                <w:t>s3i220421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A67F0A1" w14:textId="77777777" w:rsidR="007711C9" w:rsidRPr="007711C9" w:rsidRDefault="007711C9" w:rsidP="007711C9">
            <w:pPr>
              <w:suppressAutoHyphens w:val="0"/>
              <w:rPr>
                <w:rFonts w:ascii="Arial" w:hAnsi="Arial" w:cs="Arial"/>
                <w:sz w:val="16"/>
                <w:szCs w:val="16"/>
                <w:lang w:eastAsia="en-GB"/>
              </w:rPr>
            </w:pPr>
            <w:r w:rsidRPr="007711C9">
              <w:rPr>
                <w:rFonts w:ascii="Arial" w:hAnsi="Arial" w:cs="Arial"/>
                <w:sz w:val="16"/>
                <w:szCs w:val="16"/>
                <w:lang w:eastAsia="en-GB"/>
              </w:rPr>
              <w:t xml:space="preserve">STIR/SHAKEN: Missing details in the MDF2 clause  </w:t>
            </w:r>
          </w:p>
        </w:tc>
        <w:tc>
          <w:tcPr>
            <w:tcW w:w="1480" w:type="dxa"/>
            <w:tcBorders>
              <w:top w:val="single" w:sz="4" w:space="0" w:color="A6A6A6"/>
              <w:left w:val="nil"/>
              <w:bottom w:val="single" w:sz="4" w:space="0" w:color="A6A6A6"/>
              <w:right w:val="single" w:sz="4" w:space="0" w:color="A6A6A6"/>
            </w:tcBorders>
            <w:shd w:val="clear" w:color="auto" w:fill="auto"/>
            <w:hideMark/>
          </w:tcPr>
          <w:p w14:paraId="40873006" w14:textId="77777777" w:rsidR="007711C9" w:rsidRPr="007711C9" w:rsidRDefault="007711C9" w:rsidP="007711C9">
            <w:pPr>
              <w:suppressAutoHyphens w:val="0"/>
              <w:rPr>
                <w:rFonts w:ascii="Arial" w:hAnsi="Arial" w:cs="Arial"/>
                <w:sz w:val="16"/>
                <w:szCs w:val="16"/>
                <w:lang w:eastAsia="en-GB"/>
              </w:rPr>
            </w:pPr>
            <w:r w:rsidRPr="007711C9">
              <w:rPr>
                <w:rFonts w:ascii="Arial" w:hAnsi="Arial" w:cs="Arial"/>
                <w:sz w:val="16"/>
                <w:szCs w:val="16"/>
                <w:lang w:eastAsia="en-GB"/>
              </w:rPr>
              <w:t>Nokia, Nokia Shanghai Bell, Ministère Economie et Finances</w:t>
            </w:r>
          </w:p>
        </w:tc>
      </w:tr>
    </w:tbl>
    <w:p w14:paraId="62DB3CC6" w14:textId="06A68478" w:rsidR="0081578F" w:rsidRDefault="0081578F" w:rsidP="00E8260B"/>
    <w:p w14:paraId="3D349821" w14:textId="25BD0E18" w:rsidR="007711C9" w:rsidRDefault="007711C9" w:rsidP="00E8260B"/>
    <w:tbl>
      <w:tblPr>
        <w:tblW w:w="6280" w:type="dxa"/>
        <w:tblLook w:val="04A0" w:firstRow="1" w:lastRow="0" w:firstColumn="1" w:lastColumn="0" w:noHBand="0" w:noVBand="1"/>
      </w:tblPr>
      <w:tblGrid>
        <w:gridCol w:w="973"/>
        <w:gridCol w:w="3829"/>
        <w:gridCol w:w="1478"/>
      </w:tblGrid>
      <w:tr w:rsidR="007711C9" w:rsidRPr="007711C9" w14:paraId="1AA235E4" w14:textId="77777777" w:rsidTr="00BF1BDC">
        <w:trPr>
          <w:trHeight w:val="713"/>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70A883B0" w14:textId="77777777" w:rsidR="007711C9" w:rsidRPr="007711C9" w:rsidRDefault="00000000" w:rsidP="007711C9">
            <w:pPr>
              <w:suppressAutoHyphens w:val="0"/>
              <w:rPr>
                <w:rFonts w:ascii="Arial" w:hAnsi="Arial" w:cs="Arial"/>
                <w:b/>
                <w:bCs/>
                <w:color w:val="0000FF"/>
                <w:sz w:val="16"/>
                <w:szCs w:val="16"/>
                <w:u w:val="single"/>
                <w:lang w:eastAsia="en-GB"/>
              </w:rPr>
            </w:pPr>
            <w:hyperlink r:id="rId30" w:history="1">
              <w:r w:rsidR="007711C9" w:rsidRPr="007711C9">
                <w:rPr>
                  <w:rFonts w:ascii="Arial" w:hAnsi="Arial" w:cs="Arial"/>
                  <w:b/>
                  <w:bCs/>
                  <w:color w:val="0000FF"/>
                  <w:sz w:val="16"/>
                  <w:szCs w:val="16"/>
                  <w:u w:val="single"/>
                  <w:lang w:eastAsia="en-GB"/>
                </w:rPr>
                <w:t>s3i220423</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0BD0FB57" w14:textId="77777777" w:rsidR="007711C9" w:rsidRPr="007711C9" w:rsidRDefault="007711C9" w:rsidP="007711C9">
            <w:pPr>
              <w:suppressAutoHyphens w:val="0"/>
              <w:rPr>
                <w:rFonts w:ascii="Arial" w:hAnsi="Arial" w:cs="Arial"/>
                <w:sz w:val="16"/>
                <w:szCs w:val="16"/>
                <w:lang w:eastAsia="en-GB"/>
              </w:rPr>
            </w:pPr>
            <w:r w:rsidRPr="007711C9">
              <w:rPr>
                <w:rFonts w:ascii="Arial" w:hAnsi="Arial" w:cs="Arial"/>
                <w:sz w:val="16"/>
                <w:szCs w:val="16"/>
                <w:lang w:eastAsia="en-GB"/>
              </w:rPr>
              <w:t>LIPF logic diagram updates to include the STIR/SHAKEN related aspects</w:t>
            </w:r>
          </w:p>
        </w:tc>
        <w:tc>
          <w:tcPr>
            <w:tcW w:w="1478" w:type="dxa"/>
            <w:tcBorders>
              <w:top w:val="single" w:sz="4" w:space="0" w:color="A6A6A6"/>
              <w:left w:val="nil"/>
              <w:bottom w:val="single" w:sz="4" w:space="0" w:color="A6A6A6"/>
              <w:right w:val="single" w:sz="4" w:space="0" w:color="A6A6A6"/>
            </w:tcBorders>
            <w:shd w:val="clear" w:color="auto" w:fill="auto"/>
            <w:hideMark/>
          </w:tcPr>
          <w:p w14:paraId="6B46EA95" w14:textId="77777777" w:rsidR="007711C9" w:rsidRPr="007711C9" w:rsidRDefault="007711C9" w:rsidP="007711C9">
            <w:pPr>
              <w:suppressAutoHyphens w:val="0"/>
              <w:rPr>
                <w:rFonts w:ascii="Arial" w:hAnsi="Arial" w:cs="Arial"/>
                <w:sz w:val="16"/>
                <w:szCs w:val="16"/>
                <w:lang w:eastAsia="en-GB"/>
              </w:rPr>
            </w:pPr>
            <w:r w:rsidRPr="007711C9">
              <w:rPr>
                <w:rFonts w:ascii="Arial" w:hAnsi="Arial" w:cs="Arial"/>
                <w:sz w:val="16"/>
                <w:szCs w:val="16"/>
                <w:lang w:eastAsia="en-GB"/>
              </w:rPr>
              <w:t>Nokia, Nokia Shanghai Bell</w:t>
            </w:r>
          </w:p>
        </w:tc>
      </w:tr>
    </w:tbl>
    <w:p w14:paraId="20CBBF9E" w14:textId="77777777" w:rsidR="00BF1BDC" w:rsidRDefault="00BF1BDC" w:rsidP="00BF1BDC">
      <w:r>
        <w:t>R1 Available</w:t>
      </w:r>
    </w:p>
    <w:p w14:paraId="60D27BF8" w14:textId="05EABD5A" w:rsidR="007711C9" w:rsidRDefault="007711C9" w:rsidP="00E8260B"/>
    <w:p w14:paraId="196EDA86" w14:textId="4CC1FC54" w:rsidR="007711C9" w:rsidRDefault="007711C9" w:rsidP="00E8260B"/>
    <w:tbl>
      <w:tblPr>
        <w:tblW w:w="6280" w:type="dxa"/>
        <w:tblLook w:val="04A0" w:firstRow="1" w:lastRow="0" w:firstColumn="1" w:lastColumn="0" w:noHBand="0" w:noVBand="1"/>
      </w:tblPr>
      <w:tblGrid>
        <w:gridCol w:w="973"/>
        <w:gridCol w:w="3830"/>
        <w:gridCol w:w="1477"/>
      </w:tblGrid>
      <w:tr w:rsidR="00816BBC" w:rsidRPr="00816BBC" w14:paraId="1D88341A" w14:textId="77777777" w:rsidTr="00630957">
        <w:trPr>
          <w:trHeight w:val="984"/>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4DCE9F3D" w14:textId="77777777" w:rsidR="00816BBC" w:rsidRPr="00816BBC" w:rsidRDefault="00000000" w:rsidP="00816BBC">
            <w:pPr>
              <w:suppressAutoHyphens w:val="0"/>
              <w:rPr>
                <w:rFonts w:ascii="Arial" w:hAnsi="Arial" w:cs="Arial"/>
                <w:b/>
                <w:bCs/>
                <w:color w:val="0000FF"/>
                <w:sz w:val="16"/>
                <w:szCs w:val="16"/>
                <w:u w:val="single"/>
                <w:lang w:eastAsia="en-GB"/>
              </w:rPr>
            </w:pPr>
            <w:hyperlink r:id="rId31" w:history="1">
              <w:r w:rsidR="00816BBC" w:rsidRPr="00816BBC">
                <w:rPr>
                  <w:rFonts w:ascii="Arial" w:hAnsi="Arial" w:cs="Arial"/>
                  <w:b/>
                  <w:bCs/>
                  <w:color w:val="0000FF"/>
                  <w:sz w:val="16"/>
                  <w:szCs w:val="16"/>
                  <w:u w:val="single"/>
                  <w:lang w:eastAsia="en-GB"/>
                </w:rPr>
                <w:t>s3i220434</w:t>
              </w:r>
            </w:hyperlink>
          </w:p>
        </w:tc>
        <w:tc>
          <w:tcPr>
            <w:tcW w:w="3830" w:type="dxa"/>
            <w:tcBorders>
              <w:top w:val="single" w:sz="4" w:space="0" w:color="A6A6A6"/>
              <w:left w:val="nil"/>
              <w:bottom w:val="single" w:sz="4" w:space="0" w:color="A6A6A6"/>
              <w:right w:val="single" w:sz="4" w:space="0" w:color="A6A6A6"/>
            </w:tcBorders>
            <w:shd w:val="clear" w:color="auto" w:fill="auto"/>
            <w:hideMark/>
          </w:tcPr>
          <w:p w14:paraId="0ABFCA72" w14:textId="77777777" w:rsidR="00816BBC" w:rsidRPr="00816BBC" w:rsidRDefault="00816BBC" w:rsidP="00816BBC">
            <w:pPr>
              <w:suppressAutoHyphens w:val="0"/>
              <w:rPr>
                <w:rFonts w:ascii="Arial" w:hAnsi="Arial" w:cs="Arial"/>
                <w:sz w:val="16"/>
                <w:szCs w:val="16"/>
                <w:lang w:eastAsia="en-GB"/>
              </w:rPr>
            </w:pPr>
            <w:r w:rsidRPr="00816BBC">
              <w:rPr>
                <w:rFonts w:ascii="Arial" w:hAnsi="Arial" w:cs="Arial"/>
                <w:sz w:val="16"/>
                <w:szCs w:val="16"/>
                <w:lang w:eastAsia="en-GB"/>
              </w:rPr>
              <w:t>Presentation: STIR/SSHAKEN related enhancements - Part II (requirements)</w:t>
            </w:r>
          </w:p>
        </w:tc>
        <w:tc>
          <w:tcPr>
            <w:tcW w:w="1477" w:type="dxa"/>
            <w:tcBorders>
              <w:top w:val="single" w:sz="4" w:space="0" w:color="A6A6A6"/>
              <w:left w:val="nil"/>
              <w:bottom w:val="single" w:sz="4" w:space="0" w:color="A6A6A6"/>
              <w:right w:val="single" w:sz="4" w:space="0" w:color="A6A6A6"/>
            </w:tcBorders>
            <w:shd w:val="clear" w:color="auto" w:fill="auto"/>
            <w:hideMark/>
          </w:tcPr>
          <w:p w14:paraId="7AC61E60" w14:textId="77777777" w:rsidR="00816BBC" w:rsidRPr="00816BBC" w:rsidRDefault="00816BBC" w:rsidP="00816BBC">
            <w:pPr>
              <w:suppressAutoHyphens w:val="0"/>
              <w:rPr>
                <w:rFonts w:ascii="Arial" w:hAnsi="Arial" w:cs="Arial"/>
                <w:sz w:val="16"/>
                <w:szCs w:val="16"/>
                <w:lang w:eastAsia="en-GB"/>
              </w:rPr>
            </w:pPr>
            <w:r w:rsidRPr="00816BBC">
              <w:rPr>
                <w:rFonts w:ascii="Arial" w:hAnsi="Arial" w:cs="Arial"/>
                <w:sz w:val="16"/>
                <w:szCs w:val="16"/>
                <w:lang w:eastAsia="en-GB"/>
              </w:rPr>
              <w:t>Nokia, Nokia Shanghai Bell</w:t>
            </w:r>
          </w:p>
        </w:tc>
      </w:tr>
    </w:tbl>
    <w:p w14:paraId="4AFC6615" w14:textId="77777777" w:rsidR="00630957" w:rsidRDefault="00630957" w:rsidP="00630957">
      <w:r>
        <w:t>R1 Available</w:t>
      </w:r>
    </w:p>
    <w:p w14:paraId="48F9FE74" w14:textId="39A37D1C" w:rsidR="007711C9" w:rsidRDefault="007711C9" w:rsidP="00E8260B"/>
    <w:p w14:paraId="50037443" w14:textId="2F90070E" w:rsidR="007711C9" w:rsidRDefault="007711C9" w:rsidP="00E8260B"/>
    <w:tbl>
      <w:tblPr>
        <w:tblW w:w="6280" w:type="dxa"/>
        <w:tblLook w:val="04A0" w:firstRow="1" w:lastRow="0" w:firstColumn="1" w:lastColumn="0" w:noHBand="0" w:noVBand="1"/>
      </w:tblPr>
      <w:tblGrid>
        <w:gridCol w:w="973"/>
        <w:gridCol w:w="3829"/>
        <w:gridCol w:w="1478"/>
      </w:tblGrid>
      <w:tr w:rsidR="00816BBC" w:rsidRPr="00816BBC" w14:paraId="51032A69" w14:textId="77777777" w:rsidTr="00816BBC">
        <w:trPr>
          <w:trHeight w:val="849"/>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644C567" w14:textId="77777777" w:rsidR="00816BBC" w:rsidRPr="00816BBC" w:rsidRDefault="00000000" w:rsidP="00816BBC">
            <w:pPr>
              <w:suppressAutoHyphens w:val="0"/>
              <w:rPr>
                <w:rFonts w:ascii="Arial" w:hAnsi="Arial" w:cs="Arial"/>
                <w:b/>
                <w:bCs/>
                <w:color w:val="0000FF"/>
                <w:sz w:val="16"/>
                <w:szCs w:val="16"/>
                <w:u w:val="single"/>
                <w:lang w:eastAsia="en-GB"/>
              </w:rPr>
            </w:pPr>
            <w:hyperlink r:id="rId32" w:history="1">
              <w:r w:rsidR="00816BBC" w:rsidRPr="00816BBC">
                <w:rPr>
                  <w:rFonts w:ascii="Arial" w:hAnsi="Arial" w:cs="Arial"/>
                  <w:b/>
                  <w:bCs/>
                  <w:color w:val="0000FF"/>
                  <w:sz w:val="16"/>
                  <w:szCs w:val="16"/>
                  <w:u w:val="single"/>
                  <w:lang w:eastAsia="en-GB"/>
                </w:rPr>
                <w:t>s3i220435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755F89A" w14:textId="77777777" w:rsidR="00816BBC" w:rsidRPr="00816BBC" w:rsidRDefault="00816BBC" w:rsidP="00816BBC">
            <w:pPr>
              <w:suppressAutoHyphens w:val="0"/>
              <w:rPr>
                <w:rFonts w:ascii="Arial" w:hAnsi="Arial" w:cs="Arial"/>
                <w:sz w:val="16"/>
                <w:szCs w:val="16"/>
                <w:lang w:eastAsia="en-GB"/>
              </w:rPr>
            </w:pPr>
            <w:r w:rsidRPr="00816BBC">
              <w:rPr>
                <w:rFonts w:ascii="Arial" w:hAnsi="Arial" w:cs="Arial"/>
                <w:sz w:val="16"/>
                <w:szCs w:val="16"/>
                <w:lang w:eastAsia="en-GB"/>
              </w:rPr>
              <w:t xml:space="preserve">Presentation: STIR/SHAKEN related LI enhancements </w:t>
            </w:r>
            <w:proofErr w:type="gramStart"/>
            <w:r w:rsidRPr="00816BBC">
              <w:rPr>
                <w:rFonts w:ascii="Arial" w:hAnsi="Arial" w:cs="Arial"/>
                <w:sz w:val="16"/>
                <w:szCs w:val="16"/>
                <w:lang w:eastAsia="en-GB"/>
              </w:rPr>
              <w:t>-  Part</w:t>
            </w:r>
            <w:proofErr w:type="gramEnd"/>
            <w:r w:rsidRPr="00816BBC">
              <w:rPr>
                <w:rFonts w:ascii="Arial" w:hAnsi="Arial" w:cs="Arial"/>
                <w:sz w:val="16"/>
                <w:szCs w:val="16"/>
                <w:lang w:eastAsia="en-GB"/>
              </w:rPr>
              <w:t xml:space="preserve"> III (enhancing the triggering algorithms)</w:t>
            </w:r>
          </w:p>
        </w:tc>
        <w:tc>
          <w:tcPr>
            <w:tcW w:w="1480" w:type="dxa"/>
            <w:tcBorders>
              <w:top w:val="single" w:sz="4" w:space="0" w:color="A6A6A6"/>
              <w:left w:val="nil"/>
              <w:bottom w:val="single" w:sz="4" w:space="0" w:color="A6A6A6"/>
              <w:right w:val="single" w:sz="4" w:space="0" w:color="A6A6A6"/>
            </w:tcBorders>
            <w:shd w:val="clear" w:color="auto" w:fill="auto"/>
            <w:hideMark/>
          </w:tcPr>
          <w:p w14:paraId="482F1345" w14:textId="77777777" w:rsidR="00816BBC" w:rsidRPr="00816BBC" w:rsidRDefault="00816BBC" w:rsidP="00816BBC">
            <w:pPr>
              <w:suppressAutoHyphens w:val="0"/>
              <w:rPr>
                <w:rFonts w:ascii="Arial" w:hAnsi="Arial" w:cs="Arial"/>
                <w:sz w:val="16"/>
                <w:szCs w:val="16"/>
                <w:lang w:eastAsia="en-GB"/>
              </w:rPr>
            </w:pPr>
            <w:r w:rsidRPr="00816BBC">
              <w:rPr>
                <w:rFonts w:ascii="Arial" w:hAnsi="Arial" w:cs="Arial"/>
                <w:sz w:val="16"/>
                <w:szCs w:val="16"/>
                <w:lang w:eastAsia="en-GB"/>
              </w:rPr>
              <w:t>Nokia, Nokia Shanghai Bell</w:t>
            </w:r>
          </w:p>
        </w:tc>
      </w:tr>
    </w:tbl>
    <w:p w14:paraId="436B8053" w14:textId="0E26BAA2" w:rsidR="007711C9" w:rsidRDefault="007711C9" w:rsidP="00E8260B"/>
    <w:p w14:paraId="7ED2A174" w14:textId="50F21E06" w:rsidR="007711C9" w:rsidRDefault="007711C9" w:rsidP="00E8260B"/>
    <w:tbl>
      <w:tblPr>
        <w:tblW w:w="6280" w:type="dxa"/>
        <w:tblLook w:val="04A0" w:firstRow="1" w:lastRow="0" w:firstColumn="1" w:lastColumn="0" w:noHBand="0" w:noVBand="1"/>
      </w:tblPr>
      <w:tblGrid>
        <w:gridCol w:w="973"/>
        <w:gridCol w:w="3829"/>
        <w:gridCol w:w="1478"/>
      </w:tblGrid>
      <w:tr w:rsidR="00816BBC" w:rsidRPr="00816BBC" w14:paraId="29D61904" w14:textId="77777777" w:rsidTr="00816BBC">
        <w:trPr>
          <w:trHeight w:val="7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8456264" w14:textId="77777777" w:rsidR="00816BBC" w:rsidRPr="00816BBC" w:rsidRDefault="00000000" w:rsidP="00816BBC">
            <w:pPr>
              <w:suppressAutoHyphens w:val="0"/>
              <w:rPr>
                <w:rFonts w:ascii="Arial" w:hAnsi="Arial" w:cs="Arial"/>
                <w:b/>
                <w:bCs/>
                <w:color w:val="0000FF"/>
                <w:sz w:val="16"/>
                <w:szCs w:val="16"/>
                <w:u w:val="single"/>
                <w:lang w:eastAsia="en-GB"/>
              </w:rPr>
            </w:pPr>
            <w:hyperlink r:id="rId33" w:history="1">
              <w:r w:rsidR="00816BBC" w:rsidRPr="00816BBC">
                <w:rPr>
                  <w:rFonts w:ascii="Arial" w:hAnsi="Arial" w:cs="Arial"/>
                  <w:b/>
                  <w:bCs/>
                  <w:color w:val="0000FF"/>
                  <w:sz w:val="16"/>
                  <w:szCs w:val="16"/>
                  <w:u w:val="single"/>
                  <w:lang w:eastAsia="en-GB"/>
                </w:rPr>
                <w:t>s3i220436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8DC7CFA" w14:textId="77777777" w:rsidR="00816BBC" w:rsidRPr="00816BBC" w:rsidRDefault="00816BBC" w:rsidP="00816BBC">
            <w:pPr>
              <w:suppressAutoHyphens w:val="0"/>
              <w:rPr>
                <w:rFonts w:ascii="Arial" w:hAnsi="Arial" w:cs="Arial"/>
                <w:sz w:val="16"/>
                <w:szCs w:val="16"/>
                <w:lang w:eastAsia="en-GB"/>
              </w:rPr>
            </w:pPr>
            <w:r w:rsidRPr="00816BBC">
              <w:rPr>
                <w:rFonts w:ascii="Arial" w:hAnsi="Arial" w:cs="Arial"/>
                <w:sz w:val="16"/>
                <w:szCs w:val="16"/>
                <w:lang w:eastAsia="en-GB"/>
              </w:rPr>
              <w:t xml:space="preserve">Presentation: STIR/SHAKEN related LI enhancements </w:t>
            </w:r>
            <w:proofErr w:type="gramStart"/>
            <w:r w:rsidRPr="00816BBC">
              <w:rPr>
                <w:rFonts w:ascii="Arial" w:hAnsi="Arial" w:cs="Arial"/>
                <w:sz w:val="16"/>
                <w:szCs w:val="16"/>
                <w:lang w:eastAsia="en-GB"/>
              </w:rPr>
              <w:t>-  Part</w:t>
            </w:r>
            <w:proofErr w:type="gramEnd"/>
            <w:r w:rsidRPr="00816BBC">
              <w:rPr>
                <w:rFonts w:ascii="Arial" w:hAnsi="Arial" w:cs="Arial"/>
                <w:sz w:val="16"/>
                <w:szCs w:val="16"/>
                <w:lang w:eastAsia="en-GB"/>
              </w:rPr>
              <w:t xml:space="preserve"> IV (illustrations)</w:t>
            </w:r>
          </w:p>
        </w:tc>
        <w:tc>
          <w:tcPr>
            <w:tcW w:w="1480" w:type="dxa"/>
            <w:tcBorders>
              <w:top w:val="single" w:sz="4" w:space="0" w:color="A6A6A6"/>
              <w:left w:val="nil"/>
              <w:bottom w:val="single" w:sz="4" w:space="0" w:color="A6A6A6"/>
              <w:right w:val="single" w:sz="4" w:space="0" w:color="A6A6A6"/>
            </w:tcBorders>
            <w:shd w:val="clear" w:color="auto" w:fill="auto"/>
            <w:hideMark/>
          </w:tcPr>
          <w:p w14:paraId="3DB37D2E" w14:textId="77777777" w:rsidR="00816BBC" w:rsidRPr="00816BBC" w:rsidRDefault="00816BBC" w:rsidP="00816BBC">
            <w:pPr>
              <w:suppressAutoHyphens w:val="0"/>
              <w:rPr>
                <w:rFonts w:ascii="Arial" w:hAnsi="Arial" w:cs="Arial"/>
                <w:sz w:val="16"/>
                <w:szCs w:val="16"/>
                <w:lang w:eastAsia="en-GB"/>
              </w:rPr>
            </w:pPr>
            <w:r w:rsidRPr="00816BBC">
              <w:rPr>
                <w:rFonts w:ascii="Arial" w:hAnsi="Arial" w:cs="Arial"/>
                <w:sz w:val="16"/>
                <w:szCs w:val="16"/>
                <w:lang w:eastAsia="en-GB"/>
              </w:rPr>
              <w:t>Nokia, Nokia Shanghai Bell</w:t>
            </w:r>
          </w:p>
        </w:tc>
      </w:tr>
    </w:tbl>
    <w:p w14:paraId="7376B11B" w14:textId="27D21839" w:rsidR="00816BBC" w:rsidRDefault="00816BBC" w:rsidP="00E8260B"/>
    <w:p w14:paraId="41F80E89" w14:textId="645270B7" w:rsidR="00816BBC" w:rsidRDefault="00816BBC" w:rsidP="00E8260B"/>
    <w:tbl>
      <w:tblPr>
        <w:tblW w:w="6280" w:type="dxa"/>
        <w:tblLook w:val="04A0" w:firstRow="1" w:lastRow="0" w:firstColumn="1" w:lastColumn="0" w:noHBand="0" w:noVBand="1"/>
      </w:tblPr>
      <w:tblGrid>
        <w:gridCol w:w="973"/>
        <w:gridCol w:w="3830"/>
        <w:gridCol w:w="1477"/>
      </w:tblGrid>
      <w:tr w:rsidR="00816BBC" w:rsidRPr="00816BBC" w14:paraId="007E1124" w14:textId="77777777" w:rsidTr="00816BBC">
        <w:trPr>
          <w:trHeight w:val="1011"/>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EFF74CB" w14:textId="77777777" w:rsidR="00816BBC" w:rsidRPr="00816BBC" w:rsidRDefault="00000000" w:rsidP="00816BBC">
            <w:pPr>
              <w:suppressAutoHyphens w:val="0"/>
              <w:rPr>
                <w:rFonts w:ascii="Arial" w:hAnsi="Arial" w:cs="Arial"/>
                <w:b/>
                <w:bCs/>
                <w:color w:val="0000FF"/>
                <w:sz w:val="16"/>
                <w:szCs w:val="16"/>
                <w:u w:val="single"/>
                <w:lang w:eastAsia="en-GB"/>
              </w:rPr>
            </w:pPr>
            <w:hyperlink r:id="rId34" w:history="1">
              <w:r w:rsidR="00816BBC" w:rsidRPr="00816BBC">
                <w:rPr>
                  <w:rFonts w:ascii="Arial" w:hAnsi="Arial" w:cs="Arial"/>
                  <w:b/>
                  <w:bCs/>
                  <w:color w:val="0000FF"/>
                  <w:sz w:val="16"/>
                  <w:szCs w:val="16"/>
                  <w:u w:val="single"/>
                  <w:lang w:eastAsia="en-GB"/>
                </w:rPr>
                <w:t>s3i220447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9305402" w14:textId="77777777" w:rsidR="00816BBC" w:rsidRPr="00816BBC" w:rsidRDefault="00816BBC" w:rsidP="00816BBC">
            <w:pPr>
              <w:suppressAutoHyphens w:val="0"/>
              <w:rPr>
                <w:rFonts w:ascii="Arial" w:hAnsi="Arial" w:cs="Arial"/>
                <w:sz w:val="16"/>
                <w:szCs w:val="16"/>
                <w:lang w:eastAsia="en-GB"/>
              </w:rPr>
            </w:pPr>
            <w:r w:rsidRPr="00816BBC">
              <w:rPr>
                <w:rFonts w:ascii="Arial" w:hAnsi="Arial" w:cs="Arial"/>
                <w:sz w:val="16"/>
                <w:szCs w:val="16"/>
                <w:lang w:eastAsia="en-GB"/>
              </w:rPr>
              <w:t>Adding support for Session Based Triggers to PDSR</w:t>
            </w:r>
          </w:p>
        </w:tc>
        <w:tc>
          <w:tcPr>
            <w:tcW w:w="1480" w:type="dxa"/>
            <w:tcBorders>
              <w:top w:val="single" w:sz="4" w:space="0" w:color="A6A6A6"/>
              <w:left w:val="nil"/>
              <w:bottom w:val="single" w:sz="4" w:space="0" w:color="A6A6A6"/>
              <w:right w:val="single" w:sz="4" w:space="0" w:color="A6A6A6"/>
            </w:tcBorders>
            <w:shd w:val="clear" w:color="auto" w:fill="auto"/>
            <w:hideMark/>
          </w:tcPr>
          <w:p w14:paraId="6E139668" w14:textId="77777777" w:rsidR="00816BBC" w:rsidRPr="00816BBC" w:rsidRDefault="00816BBC" w:rsidP="00816BBC">
            <w:pPr>
              <w:suppressAutoHyphens w:val="0"/>
              <w:rPr>
                <w:rFonts w:ascii="Arial" w:hAnsi="Arial" w:cs="Arial"/>
                <w:sz w:val="16"/>
                <w:szCs w:val="16"/>
                <w:lang w:eastAsia="en-GB"/>
              </w:rPr>
            </w:pPr>
            <w:r w:rsidRPr="00816BBC">
              <w:rPr>
                <w:rFonts w:ascii="Arial" w:hAnsi="Arial" w:cs="Arial"/>
                <w:sz w:val="16"/>
                <w:szCs w:val="16"/>
                <w:lang w:eastAsia="en-GB"/>
              </w:rPr>
              <w:t>OTD</w:t>
            </w:r>
          </w:p>
        </w:tc>
      </w:tr>
    </w:tbl>
    <w:p w14:paraId="49BAF93E" w14:textId="24F8946B" w:rsidR="00816BBC" w:rsidRDefault="00816BBC" w:rsidP="00E8260B"/>
    <w:p w14:paraId="6F629EFD" w14:textId="357A531C" w:rsidR="00816BBC" w:rsidRDefault="00816BBC" w:rsidP="00E8260B"/>
    <w:tbl>
      <w:tblPr>
        <w:tblW w:w="6280" w:type="dxa"/>
        <w:tblLook w:val="04A0" w:firstRow="1" w:lastRow="0" w:firstColumn="1" w:lastColumn="0" w:noHBand="0" w:noVBand="1"/>
      </w:tblPr>
      <w:tblGrid>
        <w:gridCol w:w="973"/>
        <w:gridCol w:w="3831"/>
        <w:gridCol w:w="1476"/>
      </w:tblGrid>
      <w:tr w:rsidR="00816BBC" w:rsidRPr="00816BBC" w14:paraId="3F8C8094" w14:textId="77777777" w:rsidTr="00816BBC">
        <w:trPr>
          <w:trHeight w:val="854"/>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67F5BCB4" w14:textId="77777777" w:rsidR="00816BBC" w:rsidRPr="00816BBC" w:rsidRDefault="00000000" w:rsidP="00816BBC">
            <w:pPr>
              <w:suppressAutoHyphens w:val="0"/>
              <w:rPr>
                <w:rFonts w:ascii="Arial" w:hAnsi="Arial" w:cs="Arial"/>
                <w:b/>
                <w:bCs/>
                <w:color w:val="0000FF"/>
                <w:sz w:val="16"/>
                <w:szCs w:val="16"/>
                <w:u w:val="single"/>
                <w:lang w:eastAsia="en-GB"/>
              </w:rPr>
            </w:pPr>
            <w:hyperlink r:id="rId35" w:history="1">
              <w:r w:rsidR="00816BBC" w:rsidRPr="00816BBC">
                <w:rPr>
                  <w:rFonts w:ascii="Arial" w:hAnsi="Arial" w:cs="Arial"/>
                  <w:b/>
                  <w:bCs/>
                  <w:color w:val="0000FF"/>
                  <w:sz w:val="16"/>
                  <w:szCs w:val="16"/>
                  <w:u w:val="single"/>
                  <w:lang w:eastAsia="en-GB"/>
                </w:rPr>
                <w:t>s3i220444</w:t>
              </w:r>
            </w:hyperlink>
          </w:p>
        </w:tc>
        <w:tc>
          <w:tcPr>
            <w:tcW w:w="3831" w:type="dxa"/>
            <w:tcBorders>
              <w:top w:val="single" w:sz="4" w:space="0" w:color="A6A6A6"/>
              <w:left w:val="nil"/>
              <w:bottom w:val="single" w:sz="4" w:space="0" w:color="A6A6A6"/>
              <w:right w:val="single" w:sz="4" w:space="0" w:color="A6A6A6"/>
            </w:tcBorders>
            <w:shd w:val="clear" w:color="auto" w:fill="auto"/>
            <w:hideMark/>
          </w:tcPr>
          <w:p w14:paraId="59552A9E" w14:textId="77777777" w:rsidR="00816BBC" w:rsidRPr="00816BBC" w:rsidRDefault="00816BBC" w:rsidP="00816BBC">
            <w:pPr>
              <w:suppressAutoHyphens w:val="0"/>
              <w:rPr>
                <w:rFonts w:ascii="Arial" w:hAnsi="Arial" w:cs="Arial"/>
                <w:sz w:val="16"/>
                <w:szCs w:val="16"/>
                <w:lang w:eastAsia="en-GB"/>
              </w:rPr>
            </w:pPr>
            <w:r w:rsidRPr="00816BBC">
              <w:rPr>
                <w:rFonts w:ascii="Arial" w:hAnsi="Arial" w:cs="Arial"/>
                <w:sz w:val="16"/>
                <w:szCs w:val="16"/>
                <w:lang w:eastAsia="en-GB"/>
              </w:rPr>
              <w:t xml:space="preserve">Provision of NRCellIdentity and TrackingAreaCode to be optional in case of T2P query </w:t>
            </w:r>
          </w:p>
        </w:tc>
        <w:tc>
          <w:tcPr>
            <w:tcW w:w="1476" w:type="dxa"/>
            <w:tcBorders>
              <w:top w:val="single" w:sz="4" w:space="0" w:color="A6A6A6"/>
              <w:left w:val="nil"/>
              <w:bottom w:val="single" w:sz="4" w:space="0" w:color="A6A6A6"/>
              <w:right w:val="single" w:sz="4" w:space="0" w:color="A6A6A6"/>
            </w:tcBorders>
            <w:shd w:val="clear" w:color="auto" w:fill="auto"/>
            <w:hideMark/>
          </w:tcPr>
          <w:p w14:paraId="3350D873" w14:textId="77777777" w:rsidR="00816BBC" w:rsidRPr="00816BBC" w:rsidRDefault="00816BBC" w:rsidP="00816BBC">
            <w:pPr>
              <w:suppressAutoHyphens w:val="0"/>
              <w:rPr>
                <w:rFonts w:ascii="Arial" w:hAnsi="Arial" w:cs="Arial"/>
                <w:sz w:val="16"/>
                <w:szCs w:val="16"/>
                <w:lang w:eastAsia="en-GB"/>
              </w:rPr>
            </w:pPr>
            <w:r w:rsidRPr="00816BBC">
              <w:rPr>
                <w:rFonts w:ascii="Arial" w:hAnsi="Arial" w:cs="Arial"/>
                <w:sz w:val="16"/>
                <w:szCs w:val="16"/>
                <w:lang w:eastAsia="en-GB"/>
              </w:rPr>
              <w:t>ZITiS</w:t>
            </w:r>
          </w:p>
        </w:tc>
      </w:tr>
    </w:tbl>
    <w:p w14:paraId="30D3351C" w14:textId="72EC4991" w:rsidR="00816BBC" w:rsidRDefault="00816BBC" w:rsidP="00E8260B"/>
    <w:p w14:paraId="6DCF2547" w14:textId="3ED5FA52" w:rsidR="001D1E46" w:rsidRDefault="001D1E46" w:rsidP="00E8260B"/>
    <w:tbl>
      <w:tblPr>
        <w:tblW w:w="6280" w:type="dxa"/>
        <w:tblLook w:val="04A0" w:firstRow="1" w:lastRow="0" w:firstColumn="1" w:lastColumn="0" w:noHBand="0" w:noVBand="1"/>
      </w:tblPr>
      <w:tblGrid>
        <w:gridCol w:w="973"/>
        <w:gridCol w:w="3831"/>
        <w:gridCol w:w="1476"/>
      </w:tblGrid>
      <w:tr w:rsidR="001D1E46" w:rsidRPr="00816BBC" w14:paraId="1DB675C2" w14:textId="77777777" w:rsidTr="00A97531">
        <w:trPr>
          <w:trHeight w:val="854"/>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04C3EAE3" w14:textId="77777777" w:rsidR="001D1E46" w:rsidRPr="00816BBC" w:rsidRDefault="00000000" w:rsidP="00A97531">
            <w:pPr>
              <w:suppressAutoHyphens w:val="0"/>
              <w:rPr>
                <w:rFonts w:ascii="Arial" w:hAnsi="Arial" w:cs="Arial"/>
                <w:b/>
                <w:bCs/>
                <w:color w:val="0000FF"/>
                <w:sz w:val="16"/>
                <w:szCs w:val="16"/>
                <w:u w:val="single"/>
                <w:lang w:eastAsia="en-GB"/>
              </w:rPr>
            </w:pPr>
            <w:hyperlink r:id="rId36" w:history="1">
              <w:r w:rsidR="001D1E46" w:rsidRPr="00816BBC">
                <w:rPr>
                  <w:rStyle w:val="Hyperlink"/>
                  <w:rFonts w:ascii="Arial" w:hAnsi="Arial" w:cs="Arial"/>
                  <w:b/>
                  <w:bCs/>
                  <w:sz w:val="16"/>
                  <w:szCs w:val="16"/>
                  <w:lang w:eastAsia="en-GB"/>
                </w:rPr>
                <w:t>s3i220445</w:t>
              </w:r>
            </w:hyperlink>
          </w:p>
        </w:tc>
        <w:tc>
          <w:tcPr>
            <w:tcW w:w="3831" w:type="dxa"/>
            <w:tcBorders>
              <w:top w:val="single" w:sz="4" w:space="0" w:color="A6A6A6"/>
              <w:left w:val="nil"/>
              <w:bottom w:val="single" w:sz="4" w:space="0" w:color="A6A6A6"/>
              <w:right w:val="single" w:sz="4" w:space="0" w:color="A6A6A6"/>
            </w:tcBorders>
            <w:shd w:val="clear" w:color="auto" w:fill="auto"/>
            <w:hideMark/>
          </w:tcPr>
          <w:p w14:paraId="6B16BE49" w14:textId="77777777" w:rsidR="001D1E46" w:rsidRPr="00816BBC" w:rsidRDefault="001D1E46" w:rsidP="00A97531">
            <w:pPr>
              <w:suppressAutoHyphens w:val="0"/>
              <w:rPr>
                <w:rFonts w:ascii="Arial" w:hAnsi="Arial" w:cs="Arial"/>
                <w:sz w:val="16"/>
                <w:szCs w:val="16"/>
                <w:lang w:eastAsia="en-GB"/>
              </w:rPr>
            </w:pPr>
            <w:r w:rsidRPr="00816BBC">
              <w:rPr>
                <w:rFonts w:ascii="Arial" w:hAnsi="Arial" w:cs="Arial"/>
                <w:sz w:val="16"/>
                <w:szCs w:val="16"/>
                <w:lang w:eastAsia="en-GB"/>
              </w:rPr>
              <w:t xml:space="preserve">Provision of NRCellIdentity and TrackingAreaCode to be optional in case of T2P query </w:t>
            </w:r>
          </w:p>
        </w:tc>
        <w:tc>
          <w:tcPr>
            <w:tcW w:w="1476" w:type="dxa"/>
            <w:tcBorders>
              <w:top w:val="single" w:sz="4" w:space="0" w:color="A6A6A6"/>
              <w:left w:val="nil"/>
              <w:bottom w:val="single" w:sz="4" w:space="0" w:color="A6A6A6"/>
              <w:right w:val="single" w:sz="4" w:space="0" w:color="A6A6A6"/>
            </w:tcBorders>
            <w:shd w:val="clear" w:color="auto" w:fill="auto"/>
            <w:hideMark/>
          </w:tcPr>
          <w:p w14:paraId="628EDCB8" w14:textId="77777777" w:rsidR="001D1E46" w:rsidRPr="00816BBC" w:rsidRDefault="001D1E46" w:rsidP="00A97531">
            <w:pPr>
              <w:suppressAutoHyphens w:val="0"/>
              <w:rPr>
                <w:rFonts w:ascii="Arial" w:hAnsi="Arial" w:cs="Arial"/>
                <w:sz w:val="16"/>
                <w:szCs w:val="16"/>
                <w:lang w:eastAsia="en-GB"/>
              </w:rPr>
            </w:pPr>
            <w:r w:rsidRPr="00816BBC">
              <w:rPr>
                <w:rFonts w:ascii="Arial" w:hAnsi="Arial" w:cs="Arial"/>
                <w:sz w:val="16"/>
                <w:szCs w:val="16"/>
                <w:lang w:eastAsia="en-GB"/>
              </w:rPr>
              <w:t>ZITiS</w:t>
            </w:r>
          </w:p>
        </w:tc>
      </w:tr>
    </w:tbl>
    <w:p w14:paraId="31F0FA6D" w14:textId="77777777" w:rsidR="001D1E46" w:rsidRDefault="001D1E46" w:rsidP="00E8260B"/>
    <w:p w14:paraId="1824A2E1" w14:textId="77777777" w:rsidR="00816BBC" w:rsidRDefault="00816BBC" w:rsidP="00E8260B"/>
    <w:p w14:paraId="4641662B" w14:textId="55F95856" w:rsidR="00816BBC" w:rsidRDefault="00816BBC" w:rsidP="00E8260B"/>
    <w:p w14:paraId="59BEB77A" w14:textId="77777777" w:rsidR="00816BBC" w:rsidRDefault="00816BBC" w:rsidP="00E8260B"/>
    <w:p w14:paraId="13A06B5E" w14:textId="77777777" w:rsidR="008E4697" w:rsidRPr="00E8260B" w:rsidRDefault="008E4697" w:rsidP="00E8260B"/>
    <w:p w14:paraId="4D77848D" w14:textId="2FA26EFB" w:rsidR="00C32114" w:rsidRDefault="0004374D" w:rsidP="00C32114">
      <w:pPr>
        <w:pStyle w:val="Heading2"/>
      </w:pPr>
      <w:r>
        <w:t>8</w:t>
      </w:r>
      <w:r w:rsidR="00C32114">
        <w:t>.2 Release 1</w:t>
      </w:r>
      <w:r w:rsidR="00C33B66">
        <w:t>8</w:t>
      </w:r>
      <w:r w:rsidR="00831F70">
        <w:t xml:space="preserve"> and later</w:t>
      </w:r>
    </w:p>
    <w:p w14:paraId="4A98DD13" w14:textId="326DA1B1" w:rsidR="00BC3147" w:rsidRDefault="00BC3147" w:rsidP="00C32114"/>
    <w:tbl>
      <w:tblPr>
        <w:tblW w:w="6280" w:type="dxa"/>
        <w:tblLook w:val="04A0" w:firstRow="1" w:lastRow="0" w:firstColumn="1" w:lastColumn="0" w:noHBand="0" w:noVBand="1"/>
      </w:tblPr>
      <w:tblGrid>
        <w:gridCol w:w="973"/>
        <w:gridCol w:w="3831"/>
        <w:gridCol w:w="1476"/>
      </w:tblGrid>
      <w:tr w:rsidR="0081578F" w:rsidRPr="0081578F" w14:paraId="0227D0A1" w14:textId="77777777" w:rsidTr="0081578F">
        <w:trPr>
          <w:trHeight w:val="764"/>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FC6E877" w14:textId="77777777" w:rsidR="0081578F" w:rsidRPr="0081578F" w:rsidRDefault="00000000" w:rsidP="0081578F">
            <w:pPr>
              <w:suppressAutoHyphens w:val="0"/>
              <w:rPr>
                <w:rFonts w:ascii="Arial" w:hAnsi="Arial" w:cs="Arial"/>
                <w:b/>
                <w:bCs/>
                <w:color w:val="0000FF"/>
                <w:sz w:val="16"/>
                <w:szCs w:val="16"/>
                <w:u w:val="single"/>
                <w:lang w:eastAsia="en-GB"/>
              </w:rPr>
            </w:pPr>
            <w:hyperlink r:id="rId37" w:history="1">
              <w:r w:rsidR="0081578F" w:rsidRPr="0081578F">
                <w:rPr>
                  <w:rFonts w:ascii="Arial" w:hAnsi="Arial" w:cs="Arial"/>
                  <w:b/>
                  <w:bCs/>
                  <w:color w:val="0000FF"/>
                  <w:sz w:val="16"/>
                  <w:szCs w:val="16"/>
                  <w:u w:val="single"/>
                  <w:lang w:eastAsia="en-GB"/>
                </w:rPr>
                <w:t>s3i220404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CD0ED1A" w14:textId="77777777" w:rsidR="0081578F" w:rsidRPr="0081578F" w:rsidRDefault="0081578F" w:rsidP="0081578F">
            <w:pPr>
              <w:suppressAutoHyphens w:val="0"/>
              <w:rPr>
                <w:rFonts w:ascii="Arial" w:hAnsi="Arial" w:cs="Arial"/>
                <w:sz w:val="16"/>
                <w:szCs w:val="16"/>
                <w:lang w:eastAsia="en-GB"/>
              </w:rPr>
            </w:pPr>
            <w:r w:rsidRPr="0081578F">
              <w:rPr>
                <w:rFonts w:ascii="Arial" w:hAnsi="Arial" w:cs="Arial"/>
                <w:sz w:val="16"/>
                <w:szCs w:val="16"/>
                <w:lang w:eastAsia="en-GB"/>
              </w:rPr>
              <w:t>Addition of EUI64 and Paging Restriction Indicator to AMFRegistration Record</w:t>
            </w:r>
          </w:p>
        </w:tc>
        <w:tc>
          <w:tcPr>
            <w:tcW w:w="1480" w:type="dxa"/>
            <w:tcBorders>
              <w:top w:val="single" w:sz="4" w:space="0" w:color="A6A6A6"/>
              <w:left w:val="nil"/>
              <w:bottom w:val="single" w:sz="4" w:space="0" w:color="A6A6A6"/>
              <w:right w:val="single" w:sz="4" w:space="0" w:color="A6A6A6"/>
            </w:tcBorders>
            <w:shd w:val="clear" w:color="auto" w:fill="auto"/>
            <w:hideMark/>
          </w:tcPr>
          <w:p w14:paraId="7624F069" w14:textId="77777777" w:rsidR="0081578F" w:rsidRPr="0081578F" w:rsidRDefault="0081578F" w:rsidP="0081578F">
            <w:pPr>
              <w:suppressAutoHyphens w:val="0"/>
              <w:rPr>
                <w:rFonts w:ascii="Arial" w:hAnsi="Arial" w:cs="Arial"/>
                <w:sz w:val="16"/>
                <w:szCs w:val="16"/>
                <w:lang w:eastAsia="en-GB"/>
              </w:rPr>
            </w:pPr>
            <w:r w:rsidRPr="0081578F">
              <w:rPr>
                <w:rFonts w:ascii="Arial" w:hAnsi="Arial" w:cs="Arial"/>
                <w:sz w:val="16"/>
                <w:szCs w:val="16"/>
                <w:lang w:eastAsia="en-GB"/>
              </w:rPr>
              <w:t>OTD</w:t>
            </w:r>
          </w:p>
        </w:tc>
      </w:tr>
    </w:tbl>
    <w:p w14:paraId="5D5DF2CF" w14:textId="210AFEF8" w:rsidR="00861480" w:rsidRDefault="0081578F" w:rsidP="00C32114">
      <w:r>
        <w:t>Revision of 373.</w:t>
      </w:r>
    </w:p>
    <w:p w14:paraId="5856F0FF" w14:textId="359F8BA4" w:rsidR="00CB2B58" w:rsidRDefault="00CB2B58" w:rsidP="00C32114"/>
    <w:p w14:paraId="44BCD4AA" w14:textId="1B375F8B" w:rsidR="00861480" w:rsidRDefault="00861480" w:rsidP="00C32114"/>
    <w:tbl>
      <w:tblPr>
        <w:tblW w:w="6280" w:type="dxa"/>
        <w:tblLook w:val="04A0" w:firstRow="1" w:lastRow="0" w:firstColumn="1" w:lastColumn="0" w:noHBand="0" w:noVBand="1"/>
      </w:tblPr>
      <w:tblGrid>
        <w:gridCol w:w="973"/>
        <w:gridCol w:w="3832"/>
        <w:gridCol w:w="1475"/>
      </w:tblGrid>
      <w:tr w:rsidR="0081578F" w:rsidRPr="0081578F" w14:paraId="7B463789" w14:textId="77777777" w:rsidTr="0081578F">
        <w:trPr>
          <w:trHeight w:val="78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6EFA143" w14:textId="77777777" w:rsidR="0081578F" w:rsidRPr="0081578F" w:rsidRDefault="00000000" w:rsidP="0081578F">
            <w:pPr>
              <w:suppressAutoHyphens w:val="0"/>
              <w:rPr>
                <w:rFonts w:ascii="Arial" w:hAnsi="Arial" w:cs="Arial"/>
                <w:b/>
                <w:bCs/>
                <w:color w:val="0000FF"/>
                <w:sz w:val="16"/>
                <w:szCs w:val="16"/>
                <w:u w:val="single"/>
                <w:lang w:eastAsia="en-GB"/>
              </w:rPr>
            </w:pPr>
            <w:hyperlink r:id="rId38" w:history="1">
              <w:r w:rsidR="0081578F" w:rsidRPr="0081578F">
                <w:rPr>
                  <w:rFonts w:ascii="Arial" w:hAnsi="Arial" w:cs="Arial"/>
                  <w:b/>
                  <w:bCs/>
                  <w:color w:val="0000FF"/>
                  <w:sz w:val="16"/>
                  <w:szCs w:val="16"/>
                  <w:u w:val="single"/>
                  <w:lang w:eastAsia="en-GB"/>
                </w:rPr>
                <w:t>s3i220408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20A659A" w14:textId="77777777" w:rsidR="0081578F" w:rsidRPr="0081578F" w:rsidRDefault="0081578F" w:rsidP="0081578F">
            <w:pPr>
              <w:suppressAutoHyphens w:val="0"/>
              <w:rPr>
                <w:rFonts w:ascii="Arial" w:hAnsi="Arial" w:cs="Arial"/>
                <w:sz w:val="16"/>
                <w:szCs w:val="16"/>
                <w:lang w:eastAsia="en-GB"/>
              </w:rPr>
            </w:pPr>
            <w:r w:rsidRPr="0081578F">
              <w:rPr>
                <w:rFonts w:ascii="Arial" w:hAnsi="Arial" w:cs="Arial"/>
                <w:sz w:val="16"/>
                <w:szCs w:val="16"/>
                <w:lang w:eastAsia="en-GB"/>
              </w:rPr>
              <w:t>Correction to UDMServingSystemMessage Record</w:t>
            </w:r>
          </w:p>
        </w:tc>
        <w:tc>
          <w:tcPr>
            <w:tcW w:w="1480" w:type="dxa"/>
            <w:tcBorders>
              <w:top w:val="single" w:sz="4" w:space="0" w:color="A6A6A6"/>
              <w:left w:val="nil"/>
              <w:bottom w:val="single" w:sz="4" w:space="0" w:color="A6A6A6"/>
              <w:right w:val="single" w:sz="4" w:space="0" w:color="A6A6A6"/>
            </w:tcBorders>
            <w:shd w:val="clear" w:color="auto" w:fill="auto"/>
            <w:hideMark/>
          </w:tcPr>
          <w:p w14:paraId="33E88BC1" w14:textId="77777777" w:rsidR="0081578F" w:rsidRPr="0081578F" w:rsidRDefault="0081578F" w:rsidP="0081578F">
            <w:pPr>
              <w:suppressAutoHyphens w:val="0"/>
              <w:rPr>
                <w:rFonts w:ascii="Arial" w:hAnsi="Arial" w:cs="Arial"/>
                <w:sz w:val="16"/>
                <w:szCs w:val="16"/>
                <w:lang w:eastAsia="en-GB"/>
              </w:rPr>
            </w:pPr>
            <w:r w:rsidRPr="0081578F">
              <w:rPr>
                <w:rFonts w:ascii="Arial" w:hAnsi="Arial" w:cs="Arial"/>
                <w:sz w:val="16"/>
                <w:szCs w:val="16"/>
                <w:lang w:eastAsia="en-GB"/>
              </w:rPr>
              <w:t>OTD</w:t>
            </w:r>
          </w:p>
        </w:tc>
      </w:tr>
    </w:tbl>
    <w:p w14:paraId="36590C8C" w14:textId="1143216B" w:rsidR="00861480" w:rsidRDefault="00861480" w:rsidP="00C32114"/>
    <w:p w14:paraId="5765AF15" w14:textId="72FA8EB8" w:rsidR="00861480" w:rsidRDefault="00861480" w:rsidP="00C32114"/>
    <w:tbl>
      <w:tblPr>
        <w:tblW w:w="6280" w:type="dxa"/>
        <w:tblLook w:val="04A0" w:firstRow="1" w:lastRow="0" w:firstColumn="1" w:lastColumn="0" w:noHBand="0" w:noVBand="1"/>
      </w:tblPr>
      <w:tblGrid>
        <w:gridCol w:w="973"/>
        <w:gridCol w:w="3830"/>
        <w:gridCol w:w="1477"/>
      </w:tblGrid>
      <w:tr w:rsidR="0081578F" w:rsidRPr="0081578F" w14:paraId="662EA630" w14:textId="77777777" w:rsidTr="0081578F">
        <w:trPr>
          <w:trHeight w:val="70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117D2BF" w14:textId="77777777" w:rsidR="0081578F" w:rsidRPr="0081578F" w:rsidRDefault="00000000" w:rsidP="0081578F">
            <w:pPr>
              <w:suppressAutoHyphens w:val="0"/>
              <w:rPr>
                <w:rFonts w:ascii="Arial" w:hAnsi="Arial" w:cs="Arial"/>
                <w:b/>
                <w:bCs/>
                <w:color w:val="0000FF"/>
                <w:sz w:val="16"/>
                <w:szCs w:val="16"/>
                <w:u w:val="single"/>
                <w:lang w:eastAsia="en-GB"/>
              </w:rPr>
            </w:pPr>
            <w:hyperlink r:id="rId39" w:history="1">
              <w:r w:rsidR="0081578F" w:rsidRPr="0081578F">
                <w:rPr>
                  <w:rFonts w:ascii="Arial" w:hAnsi="Arial" w:cs="Arial"/>
                  <w:b/>
                  <w:bCs/>
                  <w:color w:val="0000FF"/>
                  <w:sz w:val="16"/>
                  <w:szCs w:val="16"/>
                  <w:u w:val="single"/>
                  <w:lang w:eastAsia="en-GB"/>
                </w:rPr>
                <w:t>s3i220411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9FCD5E3" w14:textId="77777777" w:rsidR="0081578F" w:rsidRPr="0081578F" w:rsidRDefault="0081578F" w:rsidP="0081578F">
            <w:pPr>
              <w:suppressAutoHyphens w:val="0"/>
              <w:rPr>
                <w:rFonts w:ascii="Arial" w:hAnsi="Arial" w:cs="Arial"/>
                <w:sz w:val="16"/>
                <w:szCs w:val="16"/>
                <w:lang w:eastAsia="en-GB"/>
              </w:rPr>
            </w:pPr>
            <w:r w:rsidRPr="0081578F">
              <w:rPr>
                <w:rFonts w:ascii="Arial" w:hAnsi="Arial" w:cs="Arial"/>
                <w:sz w:val="16"/>
                <w:szCs w:val="16"/>
                <w:lang w:eastAsia="en-GB"/>
              </w:rPr>
              <w:t>R18 Alignment of target identifiers with services in ASN.1</w:t>
            </w:r>
          </w:p>
        </w:tc>
        <w:tc>
          <w:tcPr>
            <w:tcW w:w="1480" w:type="dxa"/>
            <w:tcBorders>
              <w:top w:val="single" w:sz="4" w:space="0" w:color="A6A6A6"/>
              <w:left w:val="nil"/>
              <w:bottom w:val="single" w:sz="4" w:space="0" w:color="A6A6A6"/>
              <w:right w:val="single" w:sz="4" w:space="0" w:color="A6A6A6"/>
            </w:tcBorders>
            <w:shd w:val="clear" w:color="auto" w:fill="auto"/>
            <w:hideMark/>
          </w:tcPr>
          <w:p w14:paraId="13A6198B" w14:textId="77777777" w:rsidR="0081578F" w:rsidRPr="0081578F" w:rsidRDefault="0081578F" w:rsidP="0081578F">
            <w:pPr>
              <w:suppressAutoHyphens w:val="0"/>
              <w:rPr>
                <w:rFonts w:ascii="Arial" w:hAnsi="Arial" w:cs="Arial"/>
                <w:sz w:val="16"/>
                <w:szCs w:val="16"/>
                <w:lang w:eastAsia="en-GB"/>
              </w:rPr>
            </w:pPr>
            <w:r w:rsidRPr="0081578F">
              <w:rPr>
                <w:rFonts w:ascii="Arial" w:hAnsi="Arial" w:cs="Arial"/>
                <w:sz w:val="16"/>
                <w:szCs w:val="16"/>
                <w:lang w:eastAsia="en-GB"/>
              </w:rPr>
              <w:t>Ofcom (CH)</w:t>
            </w:r>
          </w:p>
        </w:tc>
      </w:tr>
    </w:tbl>
    <w:p w14:paraId="11421DBC" w14:textId="3F7092AC" w:rsidR="00861480" w:rsidRDefault="00861480" w:rsidP="00C32114"/>
    <w:p w14:paraId="5CB7B483" w14:textId="0E94F23D" w:rsidR="0081578F" w:rsidRDefault="0081578F" w:rsidP="00C32114"/>
    <w:tbl>
      <w:tblPr>
        <w:tblW w:w="6280" w:type="dxa"/>
        <w:tblLook w:val="04A0" w:firstRow="1" w:lastRow="0" w:firstColumn="1" w:lastColumn="0" w:noHBand="0" w:noVBand="1"/>
      </w:tblPr>
      <w:tblGrid>
        <w:gridCol w:w="973"/>
        <w:gridCol w:w="3829"/>
        <w:gridCol w:w="1478"/>
      </w:tblGrid>
      <w:tr w:rsidR="0081578F" w:rsidRPr="0081578F" w14:paraId="20BCE6EC" w14:textId="77777777" w:rsidTr="0081578F">
        <w:trPr>
          <w:trHeight w:val="99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E7FCC1E" w14:textId="77777777" w:rsidR="0081578F" w:rsidRPr="0081578F" w:rsidRDefault="00000000" w:rsidP="0081578F">
            <w:pPr>
              <w:suppressAutoHyphens w:val="0"/>
              <w:rPr>
                <w:rFonts w:ascii="Arial" w:hAnsi="Arial" w:cs="Arial"/>
                <w:b/>
                <w:bCs/>
                <w:color w:val="0000FF"/>
                <w:sz w:val="16"/>
                <w:szCs w:val="16"/>
                <w:u w:val="single"/>
                <w:lang w:eastAsia="en-GB"/>
              </w:rPr>
            </w:pPr>
            <w:hyperlink r:id="rId40" w:history="1">
              <w:r w:rsidR="0081578F" w:rsidRPr="0081578F">
                <w:rPr>
                  <w:rFonts w:ascii="Arial" w:hAnsi="Arial" w:cs="Arial"/>
                  <w:b/>
                  <w:bCs/>
                  <w:color w:val="0000FF"/>
                  <w:sz w:val="16"/>
                  <w:szCs w:val="16"/>
                  <w:u w:val="single"/>
                  <w:lang w:eastAsia="en-GB"/>
                </w:rPr>
                <w:t>s3i220414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7C68B98" w14:textId="77777777" w:rsidR="0081578F" w:rsidRPr="0081578F" w:rsidRDefault="0081578F" w:rsidP="0081578F">
            <w:pPr>
              <w:suppressAutoHyphens w:val="0"/>
              <w:rPr>
                <w:rFonts w:ascii="Arial" w:hAnsi="Arial" w:cs="Arial"/>
                <w:sz w:val="16"/>
                <w:szCs w:val="16"/>
                <w:lang w:eastAsia="en-GB"/>
              </w:rPr>
            </w:pPr>
            <w:r w:rsidRPr="0081578F">
              <w:rPr>
                <w:rFonts w:ascii="Arial" w:hAnsi="Arial" w:cs="Arial"/>
                <w:sz w:val="16"/>
                <w:szCs w:val="16"/>
                <w:lang w:eastAsia="en-GB"/>
              </w:rPr>
              <w:t>STIR/SHAKEN: Enhancements to stage 3 LI descriptions (LI_X1 provisioning)</w:t>
            </w:r>
          </w:p>
        </w:tc>
        <w:tc>
          <w:tcPr>
            <w:tcW w:w="1480" w:type="dxa"/>
            <w:tcBorders>
              <w:top w:val="single" w:sz="4" w:space="0" w:color="A6A6A6"/>
              <w:left w:val="nil"/>
              <w:bottom w:val="single" w:sz="4" w:space="0" w:color="A6A6A6"/>
              <w:right w:val="single" w:sz="4" w:space="0" w:color="A6A6A6"/>
            </w:tcBorders>
            <w:shd w:val="clear" w:color="auto" w:fill="auto"/>
            <w:hideMark/>
          </w:tcPr>
          <w:p w14:paraId="66E600E3" w14:textId="77777777" w:rsidR="0081578F" w:rsidRPr="0081578F" w:rsidRDefault="0081578F" w:rsidP="0081578F">
            <w:pPr>
              <w:suppressAutoHyphens w:val="0"/>
              <w:rPr>
                <w:rFonts w:ascii="Arial" w:hAnsi="Arial" w:cs="Arial"/>
                <w:sz w:val="16"/>
                <w:szCs w:val="16"/>
                <w:lang w:eastAsia="en-GB"/>
              </w:rPr>
            </w:pPr>
            <w:r w:rsidRPr="0081578F">
              <w:rPr>
                <w:rFonts w:ascii="Arial" w:hAnsi="Arial" w:cs="Arial"/>
                <w:sz w:val="16"/>
                <w:szCs w:val="16"/>
                <w:lang w:eastAsia="en-GB"/>
              </w:rPr>
              <w:t>Nokia, Nokia Shanghai Bell, Ministère Economie et Finances</w:t>
            </w:r>
          </w:p>
        </w:tc>
      </w:tr>
    </w:tbl>
    <w:p w14:paraId="031DD02D" w14:textId="22A41E80" w:rsidR="0081578F" w:rsidRDefault="00BF1BDC" w:rsidP="00C32114">
      <w:r>
        <w:t>R1 Available</w:t>
      </w:r>
    </w:p>
    <w:p w14:paraId="79202BA4" w14:textId="62373A1F" w:rsidR="0081578F" w:rsidRDefault="0081578F" w:rsidP="00C32114"/>
    <w:tbl>
      <w:tblPr>
        <w:tblW w:w="6280" w:type="dxa"/>
        <w:tblLook w:val="04A0" w:firstRow="1" w:lastRow="0" w:firstColumn="1" w:lastColumn="0" w:noHBand="0" w:noVBand="1"/>
      </w:tblPr>
      <w:tblGrid>
        <w:gridCol w:w="973"/>
        <w:gridCol w:w="3829"/>
        <w:gridCol w:w="1478"/>
      </w:tblGrid>
      <w:tr w:rsidR="0081578F" w:rsidRPr="0081578F" w14:paraId="0CFD991B" w14:textId="77777777" w:rsidTr="0081578F">
        <w:trPr>
          <w:trHeight w:val="1153"/>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EDE8669" w14:textId="77777777" w:rsidR="0081578F" w:rsidRPr="0081578F" w:rsidRDefault="00000000" w:rsidP="0081578F">
            <w:pPr>
              <w:suppressAutoHyphens w:val="0"/>
              <w:rPr>
                <w:rFonts w:ascii="Arial" w:hAnsi="Arial" w:cs="Arial"/>
                <w:b/>
                <w:bCs/>
                <w:color w:val="0000FF"/>
                <w:sz w:val="16"/>
                <w:szCs w:val="16"/>
                <w:u w:val="single"/>
                <w:lang w:eastAsia="en-GB"/>
              </w:rPr>
            </w:pPr>
            <w:hyperlink r:id="rId41" w:history="1">
              <w:r w:rsidR="0081578F" w:rsidRPr="0081578F">
                <w:rPr>
                  <w:rFonts w:ascii="Arial" w:hAnsi="Arial" w:cs="Arial"/>
                  <w:b/>
                  <w:bCs/>
                  <w:color w:val="0000FF"/>
                  <w:sz w:val="16"/>
                  <w:szCs w:val="16"/>
                  <w:u w:val="single"/>
                  <w:lang w:eastAsia="en-GB"/>
                </w:rPr>
                <w:t>s3i220416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9D7537E" w14:textId="77777777" w:rsidR="0081578F" w:rsidRPr="0081578F" w:rsidRDefault="0081578F" w:rsidP="0081578F">
            <w:pPr>
              <w:suppressAutoHyphens w:val="0"/>
              <w:rPr>
                <w:rFonts w:ascii="Arial" w:hAnsi="Arial" w:cs="Arial"/>
                <w:sz w:val="16"/>
                <w:szCs w:val="16"/>
                <w:lang w:eastAsia="en-GB"/>
              </w:rPr>
            </w:pPr>
            <w:r w:rsidRPr="0081578F">
              <w:rPr>
                <w:rFonts w:ascii="Arial" w:hAnsi="Arial" w:cs="Arial"/>
                <w:sz w:val="16"/>
                <w:szCs w:val="16"/>
                <w:lang w:eastAsia="en-GB"/>
              </w:rPr>
              <w:t>STIR/SHAKEN:  Enhancements to stage 3 LI descriptions (LI_X2)</w:t>
            </w:r>
          </w:p>
        </w:tc>
        <w:tc>
          <w:tcPr>
            <w:tcW w:w="1480" w:type="dxa"/>
            <w:tcBorders>
              <w:top w:val="single" w:sz="4" w:space="0" w:color="A6A6A6"/>
              <w:left w:val="nil"/>
              <w:bottom w:val="single" w:sz="4" w:space="0" w:color="A6A6A6"/>
              <w:right w:val="single" w:sz="4" w:space="0" w:color="A6A6A6"/>
            </w:tcBorders>
            <w:shd w:val="clear" w:color="auto" w:fill="auto"/>
            <w:hideMark/>
          </w:tcPr>
          <w:p w14:paraId="64AAF172" w14:textId="77777777" w:rsidR="0081578F" w:rsidRPr="0081578F" w:rsidRDefault="0081578F" w:rsidP="0081578F">
            <w:pPr>
              <w:suppressAutoHyphens w:val="0"/>
              <w:rPr>
                <w:rFonts w:ascii="Arial" w:hAnsi="Arial" w:cs="Arial"/>
                <w:sz w:val="16"/>
                <w:szCs w:val="16"/>
                <w:lang w:eastAsia="en-GB"/>
              </w:rPr>
            </w:pPr>
            <w:r w:rsidRPr="0081578F">
              <w:rPr>
                <w:rFonts w:ascii="Arial" w:hAnsi="Arial" w:cs="Arial"/>
                <w:sz w:val="16"/>
                <w:szCs w:val="16"/>
                <w:lang w:eastAsia="en-GB"/>
              </w:rPr>
              <w:t>Nokia, Nokia Shanghai Bell, Ministère Economie et Finances</w:t>
            </w:r>
          </w:p>
        </w:tc>
      </w:tr>
    </w:tbl>
    <w:p w14:paraId="7BBDA7BA" w14:textId="35D87D10" w:rsidR="0081578F" w:rsidRDefault="0081578F" w:rsidP="00C32114"/>
    <w:p w14:paraId="4D429745" w14:textId="0EB1FE59" w:rsidR="0081578F" w:rsidRDefault="0081578F" w:rsidP="00C32114"/>
    <w:tbl>
      <w:tblPr>
        <w:tblW w:w="6280" w:type="dxa"/>
        <w:tblLook w:val="04A0" w:firstRow="1" w:lastRow="0" w:firstColumn="1" w:lastColumn="0" w:noHBand="0" w:noVBand="1"/>
      </w:tblPr>
      <w:tblGrid>
        <w:gridCol w:w="973"/>
        <w:gridCol w:w="3829"/>
        <w:gridCol w:w="1478"/>
      </w:tblGrid>
      <w:tr w:rsidR="007711C9" w:rsidRPr="007711C9" w14:paraId="3FA5B99D" w14:textId="77777777" w:rsidTr="00276D20">
        <w:trPr>
          <w:trHeight w:val="984"/>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4F0979DA" w14:textId="77777777" w:rsidR="007711C9" w:rsidRPr="007711C9" w:rsidRDefault="00000000" w:rsidP="007711C9">
            <w:pPr>
              <w:suppressAutoHyphens w:val="0"/>
              <w:rPr>
                <w:rFonts w:ascii="Arial" w:hAnsi="Arial" w:cs="Arial"/>
                <w:b/>
                <w:bCs/>
                <w:color w:val="0000FF"/>
                <w:sz w:val="16"/>
                <w:szCs w:val="16"/>
                <w:u w:val="single"/>
                <w:lang w:eastAsia="en-GB"/>
              </w:rPr>
            </w:pPr>
            <w:hyperlink r:id="rId42" w:history="1">
              <w:r w:rsidR="007711C9" w:rsidRPr="007711C9">
                <w:rPr>
                  <w:rFonts w:ascii="Arial" w:hAnsi="Arial" w:cs="Arial"/>
                  <w:b/>
                  <w:bCs/>
                  <w:color w:val="0000FF"/>
                  <w:sz w:val="16"/>
                  <w:szCs w:val="16"/>
                  <w:u w:val="single"/>
                  <w:lang w:eastAsia="en-GB"/>
                </w:rPr>
                <w:t>s3i220449</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39947F0E" w14:textId="77777777" w:rsidR="007711C9" w:rsidRPr="007711C9" w:rsidRDefault="007711C9" w:rsidP="007711C9">
            <w:pPr>
              <w:suppressAutoHyphens w:val="0"/>
              <w:rPr>
                <w:rFonts w:ascii="Arial" w:hAnsi="Arial" w:cs="Arial"/>
                <w:sz w:val="16"/>
                <w:szCs w:val="16"/>
                <w:lang w:eastAsia="en-GB"/>
              </w:rPr>
            </w:pPr>
            <w:r w:rsidRPr="007711C9">
              <w:rPr>
                <w:rFonts w:ascii="Arial" w:hAnsi="Arial" w:cs="Arial"/>
                <w:sz w:val="16"/>
                <w:szCs w:val="16"/>
                <w:lang w:eastAsia="en-GB"/>
              </w:rPr>
              <w:t>Correction and enrichment of LI events related to Edge unaware UE in R18</w:t>
            </w:r>
          </w:p>
        </w:tc>
        <w:tc>
          <w:tcPr>
            <w:tcW w:w="1478" w:type="dxa"/>
            <w:tcBorders>
              <w:top w:val="single" w:sz="4" w:space="0" w:color="A6A6A6"/>
              <w:left w:val="nil"/>
              <w:bottom w:val="single" w:sz="4" w:space="0" w:color="A6A6A6"/>
              <w:right w:val="single" w:sz="4" w:space="0" w:color="A6A6A6"/>
            </w:tcBorders>
            <w:shd w:val="clear" w:color="auto" w:fill="auto"/>
            <w:hideMark/>
          </w:tcPr>
          <w:p w14:paraId="10DB1448" w14:textId="77777777" w:rsidR="007711C9" w:rsidRPr="007711C9" w:rsidRDefault="007711C9" w:rsidP="007711C9">
            <w:pPr>
              <w:suppressAutoHyphens w:val="0"/>
              <w:rPr>
                <w:rFonts w:ascii="Arial" w:hAnsi="Arial" w:cs="Arial"/>
                <w:sz w:val="16"/>
                <w:szCs w:val="16"/>
                <w:lang w:eastAsia="en-GB"/>
              </w:rPr>
            </w:pPr>
            <w:r w:rsidRPr="007711C9">
              <w:rPr>
                <w:rFonts w:ascii="Arial" w:hAnsi="Arial" w:cs="Arial"/>
                <w:sz w:val="16"/>
                <w:szCs w:val="16"/>
                <w:lang w:eastAsia="en-GB"/>
              </w:rPr>
              <w:t>Ministère Economie et Finances</w:t>
            </w:r>
          </w:p>
        </w:tc>
      </w:tr>
    </w:tbl>
    <w:p w14:paraId="34C670A6" w14:textId="77777777" w:rsidR="00276D20" w:rsidRDefault="00276D20" w:rsidP="00276D20">
      <w:r>
        <w:t>R1 Available</w:t>
      </w:r>
    </w:p>
    <w:p w14:paraId="5D774C5C" w14:textId="00CFB493" w:rsidR="0081578F" w:rsidRDefault="0081578F" w:rsidP="00C32114"/>
    <w:p w14:paraId="3B4F1D15" w14:textId="651B7283" w:rsidR="007711C9" w:rsidRDefault="007711C9" w:rsidP="00C32114"/>
    <w:tbl>
      <w:tblPr>
        <w:tblW w:w="6280" w:type="dxa"/>
        <w:tblLook w:val="04A0" w:firstRow="1" w:lastRow="0" w:firstColumn="1" w:lastColumn="0" w:noHBand="0" w:noVBand="1"/>
      </w:tblPr>
      <w:tblGrid>
        <w:gridCol w:w="973"/>
        <w:gridCol w:w="3829"/>
        <w:gridCol w:w="1478"/>
      </w:tblGrid>
      <w:tr w:rsidR="007711C9" w:rsidRPr="007711C9" w14:paraId="76A434E8" w14:textId="77777777" w:rsidTr="007711C9">
        <w:trPr>
          <w:trHeight w:val="849"/>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FC877A7" w14:textId="77777777" w:rsidR="007711C9" w:rsidRPr="007711C9" w:rsidRDefault="00000000" w:rsidP="007711C9">
            <w:pPr>
              <w:suppressAutoHyphens w:val="0"/>
              <w:rPr>
                <w:rFonts w:ascii="Arial" w:hAnsi="Arial" w:cs="Arial"/>
                <w:b/>
                <w:bCs/>
                <w:color w:val="0000FF"/>
                <w:sz w:val="16"/>
                <w:szCs w:val="16"/>
                <w:u w:val="single"/>
                <w:lang w:eastAsia="en-GB"/>
              </w:rPr>
            </w:pPr>
            <w:hyperlink r:id="rId43" w:history="1">
              <w:r w:rsidR="007711C9" w:rsidRPr="007711C9">
                <w:rPr>
                  <w:rFonts w:ascii="Arial" w:hAnsi="Arial" w:cs="Arial"/>
                  <w:b/>
                  <w:bCs/>
                  <w:color w:val="0000FF"/>
                  <w:sz w:val="16"/>
                  <w:szCs w:val="16"/>
                  <w:u w:val="single"/>
                  <w:lang w:eastAsia="en-GB"/>
                </w:rPr>
                <w:t>s3i220419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8A3155D" w14:textId="77777777" w:rsidR="007711C9" w:rsidRPr="007711C9" w:rsidRDefault="007711C9" w:rsidP="007711C9">
            <w:pPr>
              <w:suppressAutoHyphens w:val="0"/>
              <w:rPr>
                <w:rFonts w:ascii="Arial" w:hAnsi="Arial" w:cs="Arial"/>
                <w:sz w:val="16"/>
                <w:szCs w:val="16"/>
                <w:lang w:eastAsia="en-GB"/>
              </w:rPr>
            </w:pPr>
            <w:r w:rsidRPr="007711C9">
              <w:rPr>
                <w:rFonts w:ascii="Arial" w:hAnsi="Arial" w:cs="Arial"/>
                <w:sz w:val="16"/>
                <w:szCs w:val="16"/>
                <w:lang w:eastAsia="en-GB"/>
              </w:rPr>
              <w:t>Drafting rules for deprecated field</w:t>
            </w:r>
          </w:p>
        </w:tc>
        <w:tc>
          <w:tcPr>
            <w:tcW w:w="1480" w:type="dxa"/>
            <w:tcBorders>
              <w:top w:val="single" w:sz="4" w:space="0" w:color="A6A6A6"/>
              <w:left w:val="nil"/>
              <w:bottom w:val="single" w:sz="4" w:space="0" w:color="A6A6A6"/>
              <w:right w:val="single" w:sz="4" w:space="0" w:color="A6A6A6"/>
            </w:tcBorders>
            <w:shd w:val="clear" w:color="auto" w:fill="auto"/>
            <w:hideMark/>
          </w:tcPr>
          <w:p w14:paraId="63776680" w14:textId="77777777" w:rsidR="007711C9" w:rsidRPr="007711C9" w:rsidRDefault="007711C9" w:rsidP="007711C9">
            <w:pPr>
              <w:suppressAutoHyphens w:val="0"/>
              <w:rPr>
                <w:rFonts w:ascii="Arial" w:hAnsi="Arial" w:cs="Arial"/>
                <w:sz w:val="16"/>
                <w:szCs w:val="16"/>
                <w:lang w:eastAsia="en-GB"/>
              </w:rPr>
            </w:pPr>
            <w:r w:rsidRPr="007711C9">
              <w:rPr>
                <w:rFonts w:ascii="Arial" w:hAnsi="Arial" w:cs="Arial"/>
                <w:sz w:val="16"/>
                <w:szCs w:val="16"/>
                <w:lang w:eastAsia="en-GB"/>
              </w:rPr>
              <w:t>Ministère Economie et Finances</w:t>
            </w:r>
          </w:p>
        </w:tc>
      </w:tr>
    </w:tbl>
    <w:p w14:paraId="6905069F" w14:textId="6A21DFDF" w:rsidR="007711C9" w:rsidRDefault="007711C9" w:rsidP="00C32114"/>
    <w:p w14:paraId="3096697F" w14:textId="1559EDCE" w:rsidR="007711C9" w:rsidRDefault="007711C9" w:rsidP="00C32114"/>
    <w:tbl>
      <w:tblPr>
        <w:tblW w:w="6280" w:type="dxa"/>
        <w:tblLook w:val="04A0" w:firstRow="1" w:lastRow="0" w:firstColumn="1" w:lastColumn="0" w:noHBand="0" w:noVBand="1"/>
      </w:tblPr>
      <w:tblGrid>
        <w:gridCol w:w="973"/>
        <w:gridCol w:w="3829"/>
        <w:gridCol w:w="1478"/>
      </w:tblGrid>
      <w:tr w:rsidR="007711C9" w:rsidRPr="007711C9" w14:paraId="4174CE88" w14:textId="77777777" w:rsidTr="007711C9">
        <w:trPr>
          <w:trHeight w:val="99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0CA6B99" w14:textId="77777777" w:rsidR="007711C9" w:rsidRPr="007711C9" w:rsidRDefault="00000000" w:rsidP="007711C9">
            <w:pPr>
              <w:suppressAutoHyphens w:val="0"/>
              <w:rPr>
                <w:rFonts w:ascii="Arial" w:hAnsi="Arial" w:cs="Arial"/>
                <w:b/>
                <w:bCs/>
                <w:color w:val="0000FF"/>
                <w:sz w:val="16"/>
                <w:szCs w:val="16"/>
                <w:u w:val="single"/>
                <w:lang w:eastAsia="en-GB"/>
              </w:rPr>
            </w:pPr>
            <w:hyperlink r:id="rId44" w:history="1">
              <w:r w:rsidR="007711C9" w:rsidRPr="007711C9">
                <w:rPr>
                  <w:rFonts w:ascii="Arial" w:hAnsi="Arial" w:cs="Arial"/>
                  <w:b/>
                  <w:bCs/>
                  <w:color w:val="0000FF"/>
                  <w:sz w:val="16"/>
                  <w:szCs w:val="16"/>
                  <w:u w:val="single"/>
                  <w:lang w:eastAsia="en-GB"/>
                </w:rPr>
                <w:t>s3i220422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08E890D" w14:textId="77777777" w:rsidR="007711C9" w:rsidRPr="007711C9" w:rsidRDefault="007711C9" w:rsidP="007711C9">
            <w:pPr>
              <w:suppressAutoHyphens w:val="0"/>
              <w:rPr>
                <w:rFonts w:ascii="Arial" w:hAnsi="Arial" w:cs="Arial"/>
                <w:sz w:val="16"/>
                <w:szCs w:val="16"/>
                <w:lang w:eastAsia="en-GB"/>
              </w:rPr>
            </w:pPr>
            <w:r w:rsidRPr="007711C9">
              <w:rPr>
                <w:rFonts w:ascii="Arial" w:hAnsi="Arial" w:cs="Arial"/>
                <w:sz w:val="16"/>
                <w:szCs w:val="16"/>
                <w:lang w:eastAsia="en-GB"/>
              </w:rPr>
              <w:t xml:space="preserve">STIR/SHAKEN: Missing details in the MDF2 clause  </w:t>
            </w:r>
          </w:p>
        </w:tc>
        <w:tc>
          <w:tcPr>
            <w:tcW w:w="1480" w:type="dxa"/>
            <w:tcBorders>
              <w:top w:val="single" w:sz="4" w:space="0" w:color="A6A6A6"/>
              <w:left w:val="nil"/>
              <w:bottom w:val="single" w:sz="4" w:space="0" w:color="A6A6A6"/>
              <w:right w:val="single" w:sz="4" w:space="0" w:color="A6A6A6"/>
            </w:tcBorders>
            <w:shd w:val="clear" w:color="auto" w:fill="auto"/>
            <w:hideMark/>
          </w:tcPr>
          <w:p w14:paraId="372C819A" w14:textId="77777777" w:rsidR="007711C9" w:rsidRPr="007711C9" w:rsidRDefault="007711C9" w:rsidP="007711C9">
            <w:pPr>
              <w:suppressAutoHyphens w:val="0"/>
              <w:rPr>
                <w:rFonts w:ascii="Arial" w:hAnsi="Arial" w:cs="Arial"/>
                <w:sz w:val="16"/>
                <w:szCs w:val="16"/>
                <w:lang w:eastAsia="en-GB"/>
              </w:rPr>
            </w:pPr>
            <w:r w:rsidRPr="007711C9">
              <w:rPr>
                <w:rFonts w:ascii="Arial" w:hAnsi="Arial" w:cs="Arial"/>
                <w:sz w:val="16"/>
                <w:szCs w:val="16"/>
                <w:lang w:eastAsia="en-GB"/>
              </w:rPr>
              <w:t>Nokia, Nokia Shanghai Bell, Ministère Economie et Financ</w:t>
            </w:r>
          </w:p>
        </w:tc>
      </w:tr>
    </w:tbl>
    <w:p w14:paraId="3604A1F2" w14:textId="6AC59DE6" w:rsidR="007711C9" w:rsidRDefault="007711C9" w:rsidP="00C32114"/>
    <w:p w14:paraId="3A476A5B" w14:textId="77777777" w:rsidR="007711C9" w:rsidRDefault="007711C9" w:rsidP="00C32114"/>
    <w:tbl>
      <w:tblPr>
        <w:tblW w:w="6280" w:type="dxa"/>
        <w:tblLook w:val="04A0" w:firstRow="1" w:lastRow="0" w:firstColumn="1" w:lastColumn="0" w:noHBand="0" w:noVBand="1"/>
      </w:tblPr>
      <w:tblGrid>
        <w:gridCol w:w="973"/>
        <w:gridCol w:w="3829"/>
        <w:gridCol w:w="1478"/>
      </w:tblGrid>
      <w:tr w:rsidR="007711C9" w:rsidRPr="007711C9" w14:paraId="5DF5D636" w14:textId="77777777" w:rsidTr="00630957">
        <w:trPr>
          <w:trHeight w:val="712"/>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101BF37B" w14:textId="77777777" w:rsidR="007711C9" w:rsidRPr="007711C9" w:rsidRDefault="00000000" w:rsidP="007711C9">
            <w:pPr>
              <w:suppressAutoHyphens w:val="0"/>
              <w:rPr>
                <w:rFonts w:ascii="Arial" w:hAnsi="Arial" w:cs="Arial"/>
                <w:b/>
                <w:bCs/>
                <w:color w:val="0000FF"/>
                <w:sz w:val="16"/>
                <w:szCs w:val="16"/>
                <w:u w:val="single"/>
                <w:lang w:eastAsia="en-GB"/>
              </w:rPr>
            </w:pPr>
            <w:hyperlink r:id="rId45" w:history="1">
              <w:r w:rsidR="007711C9" w:rsidRPr="007711C9">
                <w:rPr>
                  <w:rFonts w:ascii="Arial" w:hAnsi="Arial" w:cs="Arial"/>
                  <w:b/>
                  <w:bCs/>
                  <w:color w:val="0000FF"/>
                  <w:sz w:val="16"/>
                  <w:szCs w:val="16"/>
                  <w:u w:val="single"/>
                  <w:lang w:eastAsia="en-GB"/>
                </w:rPr>
                <w:t>s3i220424</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1B5878D2" w14:textId="77777777" w:rsidR="007711C9" w:rsidRPr="007711C9" w:rsidRDefault="007711C9" w:rsidP="007711C9">
            <w:pPr>
              <w:suppressAutoHyphens w:val="0"/>
              <w:rPr>
                <w:rFonts w:ascii="Arial" w:hAnsi="Arial" w:cs="Arial"/>
                <w:sz w:val="16"/>
                <w:szCs w:val="16"/>
                <w:lang w:eastAsia="en-GB"/>
              </w:rPr>
            </w:pPr>
            <w:r w:rsidRPr="007711C9">
              <w:rPr>
                <w:rFonts w:ascii="Arial" w:hAnsi="Arial" w:cs="Arial"/>
                <w:sz w:val="16"/>
                <w:szCs w:val="16"/>
                <w:lang w:eastAsia="en-GB"/>
              </w:rPr>
              <w:t>LIPF logic diagram updates to include STIR/SHAKEN aspects</w:t>
            </w:r>
          </w:p>
        </w:tc>
        <w:tc>
          <w:tcPr>
            <w:tcW w:w="1478" w:type="dxa"/>
            <w:tcBorders>
              <w:top w:val="single" w:sz="4" w:space="0" w:color="A6A6A6"/>
              <w:left w:val="nil"/>
              <w:bottom w:val="single" w:sz="4" w:space="0" w:color="A6A6A6"/>
              <w:right w:val="single" w:sz="4" w:space="0" w:color="A6A6A6"/>
            </w:tcBorders>
            <w:shd w:val="clear" w:color="auto" w:fill="auto"/>
            <w:hideMark/>
          </w:tcPr>
          <w:p w14:paraId="2C1FE08A" w14:textId="77777777" w:rsidR="007711C9" w:rsidRPr="007711C9" w:rsidRDefault="007711C9" w:rsidP="007711C9">
            <w:pPr>
              <w:suppressAutoHyphens w:val="0"/>
              <w:rPr>
                <w:rFonts w:ascii="Arial" w:hAnsi="Arial" w:cs="Arial"/>
                <w:sz w:val="16"/>
                <w:szCs w:val="16"/>
                <w:lang w:eastAsia="en-GB"/>
              </w:rPr>
            </w:pPr>
            <w:r w:rsidRPr="007711C9">
              <w:rPr>
                <w:rFonts w:ascii="Arial" w:hAnsi="Arial" w:cs="Arial"/>
                <w:sz w:val="16"/>
                <w:szCs w:val="16"/>
                <w:lang w:eastAsia="en-GB"/>
              </w:rPr>
              <w:t>Nokia, Nokia Shanghai Bell</w:t>
            </w:r>
          </w:p>
        </w:tc>
      </w:tr>
    </w:tbl>
    <w:p w14:paraId="0FDDCC89" w14:textId="77777777" w:rsidR="00630957" w:rsidRDefault="00630957" w:rsidP="00630957">
      <w:r>
        <w:t>R1 Available</w:t>
      </w:r>
    </w:p>
    <w:p w14:paraId="0EFA23CF" w14:textId="2D3C7094" w:rsidR="007711C9" w:rsidRDefault="007711C9" w:rsidP="00C32114"/>
    <w:p w14:paraId="02B79B79" w14:textId="58D4278B" w:rsidR="007711C9" w:rsidRDefault="007711C9" w:rsidP="00C32114"/>
    <w:tbl>
      <w:tblPr>
        <w:tblW w:w="6280" w:type="dxa"/>
        <w:tblLook w:val="04A0" w:firstRow="1" w:lastRow="0" w:firstColumn="1" w:lastColumn="0" w:noHBand="0" w:noVBand="1"/>
      </w:tblPr>
      <w:tblGrid>
        <w:gridCol w:w="973"/>
        <w:gridCol w:w="3830"/>
        <w:gridCol w:w="1477"/>
      </w:tblGrid>
      <w:tr w:rsidR="007711C9" w:rsidRPr="007711C9" w14:paraId="747AB52C" w14:textId="77777777" w:rsidTr="007711C9">
        <w:trPr>
          <w:trHeight w:val="71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65CB1CB" w14:textId="77777777" w:rsidR="007711C9" w:rsidRPr="007711C9" w:rsidRDefault="00000000" w:rsidP="007711C9">
            <w:pPr>
              <w:suppressAutoHyphens w:val="0"/>
              <w:rPr>
                <w:rFonts w:ascii="Arial" w:hAnsi="Arial" w:cs="Arial"/>
                <w:b/>
                <w:bCs/>
                <w:color w:val="0000FF"/>
                <w:sz w:val="16"/>
                <w:szCs w:val="16"/>
                <w:u w:val="single"/>
                <w:lang w:eastAsia="en-GB"/>
              </w:rPr>
            </w:pPr>
            <w:hyperlink r:id="rId46" w:history="1">
              <w:r w:rsidR="007711C9" w:rsidRPr="007711C9">
                <w:rPr>
                  <w:rFonts w:ascii="Arial" w:hAnsi="Arial" w:cs="Arial"/>
                  <w:b/>
                  <w:bCs/>
                  <w:color w:val="0000FF"/>
                  <w:sz w:val="16"/>
                  <w:szCs w:val="16"/>
                  <w:u w:val="single"/>
                  <w:lang w:eastAsia="en-GB"/>
                </w:rPr>
                <w:t>s3i220425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D1DADA2" w14:textId="77777777" w:rsidR="007711C9" w:rsidRPr="007711C9" w:rsidRDefault="007711C9" w:rsidP="007711C9">
            <w:pPr>
              <w:suppressAutoHyphens w:val="0"/>
              <w:rPr>
                <w:rFonts w:ascii="Arial" w:hAnsi="Arial" w:cs="Arial"/>
                <w:sz w:val="16"/>
                <w:szCs w:val="16"/>
                <w:lang w:eastAsia="en-GB"/>
              </w:rPr>
            </w:pPr>
            <w:r w:rsidRPr="007711C9">
              <w:rPr>
                <w:rFonts w:ascii="Arial" w:hAnsi="Arial" w:cs="Arial"/>
                <w:sz w:val="16"/>
                <w:szCs w:val="16"/>
                <w:lang w:eastAsia="en-GB"/>
              </w:rPr>
              <w:t>Addition of new Separated Location Delivery Type</w:t>
            </w:r>
          </w:p>
        </w:tc>
        <w:tc>
          <w:tcPr>
            <w:tcW w:w="1480" w:type="dxa"/>
            <w:tcBorders>
              <w:top w:val="single" w:sz="4" w:space="0" w:color="A6A6A6"/>
              <w:left w:val="nil"/>
              <w:bottom w:val="single" w:sz="4" w:space="0" w:color="A6A6A6"/>
              <w:right w:val="single" w:sz="4" w:space="0" w:color="A6A6A6"/>
            </w:tcBorders>
            <w:shd w:val="clear" w:color="auto" w:fill="auto"/>
            <w:hideMark/>
          </w:tcPr>
          <w:p w14:paraId="369B077A" w14:textId="77777777" w:rsidR="007711C9" w:rsidRPr="007711C9" w:rsidRDefault="007711C9" w:rsidP="007711C9">
            <w:pPr>
              <w:suppressAutoHyphens w:val="0"/>
              <w:rPr>
                <w:rFonts w:ascii="Arial" w:hAnsi="Arial" w:cs="Arial"/>
                <w:sz w:val="16"/>
                <w:szCs w:val="16"/>
                <w:lang w:eastAsia="en-GB"/>
              </w:rPr>
            </w:pPr>
            <w:r w:rsidRPr="007711C9">
              <w:rPr>
                <w:rFonts w:ascii="Arial" w:hAnsi="Arial" w:cs="Arial"/>
                <w:sz w:val="16"/>
                <w:szCs w:val="16"/>
                <w:lang w:eastAsia="en-GB"/>
              </w:rPr>
              <w:t>OTD</w:t>
            </w:r>
          </w:p>
        </w:tc>
      </w:tr>
    </w:tbl>
    <w:p w14:paraId="5DFDD2A1" w14:textId="6A8B76B5" w:rsidR="007711C9" w:rsidRDefault="007711C9" w:rsidP="00C32114"/>
    <w:p w14:paraId="0355DB6B" w14:textId="0FCF4D4C" w:rsidR="007711C9" w:rsidRDefault="007711C9" w:rsidP="00C32114"/>
    <w:tbl>
      <w:tblPr>
        <w:tblW w:w="6280" w:type="dxa"/>
        <w:tblLook w:val="04A0" w:firstRow="1" w:lastRow="0" w:firstColumn="1" w:lastColumn="0" w:noHBand="0" w:noVBand="1"/>
      </w:tblPr>
      <w:tblGrid>
        <w:gridCol w:w="973"/>
        <w:gridCol w:w="3830"/>
        <w:gridCol w:w="1477"/>
      </w:tblGrid>
      <w:tr w:rsidR="007711C9" w:rsidRPr="007711C9" w14:paraId="0D741E78" w14:textId="77777777" w:rsidTr="007711C9">
        <w:trPr>
          <w:trHeight w:val="69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2C77548" w14:textId="77777777" w:rsidR="007711C9" w:rsidRPr="007711C9" w:rsidRDefault="00000000" w:rsidP="007711C9">
            <w:pPr>
              <w:suppressAutoHyphens w:val="0"/>
              <w:rPr>
                <w:rFonts w:ascii="Arial" w:hAnsi="Arial" w:cs="Arial"/>
                <w:b/>
                <w:bCs/>
                <w:color w:val="0000FF"/>
                <w:sz w:val="16"/>
                <w:szCs w:val="16"/>
                <w:u w:val="single"/>
                <w:lang w:eastAsia="en-GB"/>
              </w:rPr>
            </w:pPr>
            <w:hyperlink r:id="rId47" w:history="1">
              <w:r w:rsidR="007711C9" w:rsidRPr="007711C9">
                <w:rPr>
                  <w:rFonts w:ascii="Arial" w:hAnsi="Arial" w:cs="Arial"/>
                  <w:b/>
                  <w:bCs/>
                  <w:color w:val="0000FF"/>
                  <w:sz w:val="16"/>
                  <w:szCs w:val="16"/>
                  <w:u w:val="single"/>
                  <w:lang w:eastAsia="en-GB"/>
                </w:rPr>
                <w:t>s3i220430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8EB2D02" w14:textId="77777777" w:rsidR="007711C9" w:rsidRPr="007711C9" w:rsidRDefault="007711C9" w:rsidP="007711C9">
            <w:pPr>
              <w:suppressAutoHyphens w:val="0"/>
              <w:rPr>
                <w:rFonts w:ascii="Arial" w:hAnsi="Arial" w:cs="Arial"/>
                <w:sz w:val="16"/>
                <w:szCs w:val="16"/>
                <w:lang w:eastAsia="en-GB"/>
              </w:rPr>
            </w:pPr>
            <w:r w:rsidRPr="007711C9">
              <w:rPr>
                <w:rFonts w:ascii="Arial" w:hAnsi="Arial" w:cs="Arial"/>
                <w:sz w:val="16"/>
                <w:szCs w:val="16"/>
                <w:lang w:eastAsia="en-GB"/>
              </w:rPr>
              <w:t>Location acquisition interfaces</w:t>
            </w:r>
          </w:p>
        </w:tc>
        <w:tc>
          <w:tcPr>
            <w:tcW w:w="1480" w:type="dxa"/>
            <w:tcBorders>
              <w:top w:val="single" w:sz="4" w:space="0" w:color="A6A6A6"/>
              <w:left w:val="nil"/>
              <w:bottom w:val="single" w:sz="4" w:space="0" w:color="A6A6A6"/>
              <w:right w:val="single" w:sz="4" w:space="0" w:color="A6A6A6"/>
            </w:tcBorders>
            <w:shd w:val="clear" w:color="auto" w:fill="auto"/>
            <w:hideMark/>
          </w:tcPr>
          <w:p w14:paraId="712AAE78" w14:textId="77777777" w:rsidR="007711C9" w:rsidRPr="007711C9" w:rsidRDefault="007711C9" w:rsidP="007711C9">
            <w:pPr>
              <w:suppressAutoHyphens w:val="0"/>
              <w:rPr>
                <w:rFonts w:ascii="Arial" w:hAnsi="Arial" w:cs="Arial"/>
                <w:sz w:val="16"/>
                <w:szCs w:val="16"/>
                <w:lang w:eastAsia="en-GB"/>
              </w:rPr>
            </w:pPr>
            <w:r w:rsidRPr="007711C9">
              <w:rPr>
                <w:rFonts w:ascii="Arial" w:hAnsi="Arial" w:cs="Arial"/>
                <w:sz w:val="16"/>
                <w:szCs w:val="16"/>
                <w:lang w:eastAsia="en-GB"/>
              </w:rPr>
              <w:t>PIDS</w:t>
            </w:r>
          </w:p>
        </w:tc>
      </w:tr>
    </w:tbl>
    <w:p w14:paraId="1ED523A5" w14:textId="71C52BE8" w:rsidR="007711C9" w:rsidRDefault="007711C9" w:rsidP="00C32114"/>
    <w:p w14:paraId="3432619D" w14:textId="77777777" w:rsidR="007711C9" w:rsidRDefault="007711C9" w:rsidP="00C32114"/>
    <w:tbl>
      <w:tblPr>
        <w:tblW w:w="6280" w:type="dxa"/>
        <w:tblLook w:val="04A0" w:firstRow="1" w:lastRow="0" w:firstColumn="1" w:lastColumn="0" w:noHBand="0" w:noVBand="1"/>
      </w:tblPr>
      <w:tblGrid>
        <w:gridCol w:w="973"/>
        <w:gridCol w:w="3829"/>
        <w:gridCol w:w="1478"/>
      </w:tblGrid>
      <w:tr w:rsidR="007711C9" w:rsidRPr="007711C9" w14:paraId="659BA864" w14:textId="77777777" w:rsidTr="007711C9">
        <w:trPr>
          <w:trHeight w:val="69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BCE9EFE" w14:textId="77777777" w:rsidR="007711C9" w:rsidRPr="007711C9" w:rsidRDefault="00000000" w:rsidP="007711C9">
            <w:pPr>
              <w:suppressAutoHyphens w:val="0"/>
              <w:rPr>
                <w:rFonts w:ascii="Arial" w:hAnsi="Arial" w:cs="Arial"/>
                <w:b/>
                <w:bCs/>
                <w:color w:val="0000FF"/>
                <w:sz w:val="16"/>
                <w:szCs w:val="16"/>
                <w:u w:val="single"/>
                <w:lang w:eastAsia="en-GB"/>
              </w:rPr>
            </w:pPr>
            <w:hyperlink r:id="rId48" w:history="1">
              <w:r w:rsidR="007711C9" w:rsidRPr="007711C9">
                <w:rPr>
                  <w:rFonts w:ascii="Arial" w:hAnsi="Arial" w:cs="Arial"/>
                  <w:b/>
                  <w:bCs/>
                  <w:color w:val="0000FF"/>
                  <w:sz w:val="16"/>
                  <w:szCs w:val="16"/>
                  <w:u w:val="single"/>
                  <w:lang w:eastAsia="en-GB"/>
                </w:rPr>
                <w:t>s3i220431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0B62E06" w14:textId="77777777" w:rsidR="007711C9" w:rsidRPr="007711C9" w:rsidRDefault="007711C9" w:rsidP="007711C9">
            <w:pPr>
              <w:suppressAutoHyphens w:val="0"/>
              <w:rPr>
                <w:rFonts w:ascii="Arial" w:hAnsi="Arial" w:cs="Arial"/>
                <w:sz w:val="16"/>
                <w:szCs w:val="16"/>
                <w:lang w:eastAsia="en-GB"/>
              </w:rPr>
            </w:pPr>
            <w:r w:rsidRPr="007711C9">
              <w:rPr>
                <w:rFonts w:ascii="Arial" w:hAnsi="Arial" w:cs="Arial"/>
                <w:sz w:val="16"/>
                <w:szCs w:val="16"/>
                <w:lang w:eastAsia="en-GB"/>
              </w:rPr>
              <w:t>Resolve inconsistency in HI4 payload</w:t>
            </w:r>
          </w:p>
        </w:tc>
        <w:tc>
          <w:tcPr>
            <w:tcW w:w="1480" w:type="dxa"/>
            <w:tcBorders>
              <w:top w:val="single" w:sz="4" w:space="0" w:color="A6A6A6"/>
              <w:left w:val="nil"/>
              <w:bottom w:val="single" w:sz="4" w:space="0" w:color="A6A6A6"/>
              <w:right w:val="single" w:sz="4" w:space="0" w:color="A6A6A6"/>
            </w:tcBorders>
            <w:shd w:val="clear" w:color="auto" w:fill="auto"/>
            <w:hideMark/>
          </w:tcPr>
          <w:p w14:paraId="3810550D" w14:textId="77777777" w:rsidR="007711C9" w:rsidRPr="007711C9" w:rsidRDefault="007711C9" w:rsidP="007711C9">
            <w:pPr>
              <w:suppressAutoHyphens w:val="0"/>
              <w:rPr>
                <w:rFonts w:ascii="Arial" w:hAnsi="Arial" w:cs="Arial"/>
                <w:sz w:val="16"/>
                <w:szCs w:val="16"/>
                <w:lang w:eastAsia="en-GB"/>
              </w:rPr>
            </w:pPr>
            <w:r w:rsidRPr="007711C9">
              <w:rPr>
                <w:rFonts w:ascii="Arial" w:hAnsi="Arial" w:cs="Arial"/>
                <w:sz w:val="16"/>
                <w:szCs w:val="16"/>
                <w:lang w:eastAsia="en-GB"/>
              </w:rPr>
              <w:t>EVE Compliancy Solutions</w:t>
            </w:r>
          </w:p>
        </w:tc>
      </w:tr>
    </w:tbl>
    <w:p w14:paraId="5695B28B" w14:textId="1361A4CB" w:rsidR="007711C9" w:rsidRDefault="007711C9" w:rsidP="00C32114"/>
    <w:p w14:paraId="23FBBC71" w14:textId="0B78F37A" w:rsidR="007711C9" w:rsidRDefault="007711C9" w:rsidP="00C32114"/>
    <w:tbl>
      <w:tblPr>
        <w:tblW w:w="6280" w:type="dxa"/>
        <w:tblLook w:val="04A0" w:firstRow="1" w:lastRow="0" w:firstColumn="1" w:lastColumn="0" w:noHBand="0" w:noVBand="1"/>
      </w:tblPr>
      <w:tblGrid>
        <w:gridCol w:w="973"/>
        <w:gridCol w:w="3831"/>
        <w:gridCol w:w="1476"/>
      </w:tblGrid>
      <w:tr w:rsidR="00816BBC" w:rsidRPr="00816BBC" w14:paraId="60D2D644" w14:textId="77777777" w:rsidTr="00816BBC">
        <w:trPr>
          <w:trHeight w:val="849"/>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3AA2CA8" w14:textId="77777777" w:rsidR="00816BBC" w:rsidRPr="00816BBC" w:rsidRDefault="00000000" w:rsidP="00816BBC">
            <w:pPr>
              <w:suppressAutoHyphens w:val="0"/>
              <w:rPr>
                <w:rFonts w:ascii="Arial" w:hAnsi="Arial" w:cs="Arial"/>
                <w:b/>
                <w:bCs/>
                <w:color w:val="0000FF"/>
                <w:sz w:val="16"/>
                <w:szCs w:val="16"/>
                <w:u w:val="single"/>
                <w:lang w:eastAsia="en-GB"/>
              </w:rPr>
            </w:pPr>
            <w:hyperlink r:id="rId49" w:history="1">
              <w:r w:rsidR="00816BBC" w:rsidRPr="00816BBC">
                <w:rPr>
                  <w:rFonts w:ascii="Arial" w:hAnsi="Arial" w:cs="Arial"/>
                  <w:b/>
                  <w:bCs/>
                  <w:color w:val="0000FF"/>
                  <w:sz w:val="16"/>
                  <w:szCs w:val="16"/>
                  <w:u w:val="single"/>
                  <w:lang w:eastAsia="en-GB"/>
                </w:rPr>
                <w:t>s3i220446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2800C1F" w14:textId="77777777" w:rsidR="00816BBC" w:rsidRPr="00816BBC" w:rsidRDefault="00816BBC" w:rsidP="00816BBC">
            <w:pPr>
              <w:suppressAutoHyphens w:val="0"/>
              <w:rPr>
                <w:rFonts w:ascii="Arial" w:hAnsi="Arial" w:cs="Arial"/>
                <w:sz w:val="16"/>
                <w:szCs w:val="16"/>
                <w:lang w:eastAsia="en-GB"/>
              </w:rPr>
            </w:pPr>
            <w:r w:rsidRPr="00816BBC">
              <w:rPr>
                <w:rFonts w:ascii="Arial" w:hAnsi="Arial" w:cs="Arial"/>
                <w:sz w:val="16"/>
                <w:szCs w:val="16"/>
                <w:lang w:eastAsia="en-GB"/>
              </w:rPr>
              <w:t xml:space="preserve">Provision of NRCellIdentity and TrackingAreaCode to be optional in case of T2P query </w:t>
            </w:r>
          </w:p>
        </w:tc>
        <w:tc>
          <w:tcPr>
            <w:tcW w:w="1480" w:type="dxa"/>
            <w:tcBorders>
              <w:top w:val="single" w:sz="4" w:space="0" w:color="A6A6A6"/>
              <w:left w:val="nil"/>
              <w:bottom w:val="single" w:sz="4" w:space="0" w:color="A6A6A6"/>
              <w:right w:val="single" w:sz="4" w:space="0" w:color="A6A6A6"/>
            </w:tcBorders>
            <w:shd w:val="clear" w:color="auto" w:fill="auto"/>
            <w:hideMark/>
          </w:tcPr>
          <w:p w14:paraId="655DF6D2" w14:textId="77777777" w:rsidR="00816BBC" w:rsidRPr="00816BBC" w:rsidRDefault="00816BBC" w:rsidP="00816BBC">
            <w:pPr>
              <w:suppressAutoHyphens w:val="0"/>
              <w:rPr>
                <w:rFonts w:ascii="Arial" w:hAnsi="Arial" w:cs="Arial"/>
                <w:sz w:val="16"/>
                <w:szCs w:val="16"/>
                <w:lang w:eastAsia="en-GB"/>
              </w:rPr>
            </w:pPr>
            <w:r w:rsidRPr="00816BBC">
              <w:rPr>
                <w:rFonts w:ascii="Arial" w:hAnsi="Arial" w:cs="Arial"/>
                <w:sz w:val="16"/>
                <w:szCs w:val="16"/>
                <w:lang w:eastAsia="en-GB"/>
              </w:rPr>
              <w:t>ZITiS</w:t>
            </w:r>
          </w:p>
        </w:tc>
      </w:tr>
    </w:tbl>
    <w:p w14:paraId="3A213A2E" w14:textId="27C1CCA8" w:rsidR="007711C9" w:rsidRDefault="007711C9" w:rsidP="00C32114"/>
    <w:p w14:paraId="50D5099E" w14:textId="77777777" w:rsidR="007711C9" w:rsidRDefault="007711C9" w:rsidP="00C32114"/>
    <w:p w14:paraId="2EF6BD8B" w14:textId="77777777" w:rsidR="00CB2B58" w:rsidRPr="00352381" w:rsidRDefault="00CB2B58" w:rsidP="00C32114"/>
    <w:p w14:paraId="75F4FC56" w14:textId="6419A1BA" w:rsidR="00777AC0" w:rsidRDefault="0004374D" w:rsidP="00777AC0">
      <w:pPr>
        <w:pStyle w:val="Heading1"/>
        <w:rPr>
          <w:color w:val="000000"/>
        </w:rPr>
      </w:pPr>
      <w:r>
        <w:rPr>
          <w:color w:val="000000"/>
        </w:rPr>
        <w:t>9</w:t>
      </w:r>
      <w:r w:rsidR="00777AC0" w:rsidRPr="007C48AC">
        <w:rPr>
          <w:color w:val="000000"/>
        </w:rPr>
        <w:t xml:space="preserve"> </w:t>
      </w:r>
      <w:r w:rsidR="00777AC0">
        <w:rPr>
          <w:color w:val="000000"/>
        </w:rPr>
        <w:t>Draft TR 33.929</w:t>
      </w:r>
    </w:p>
    <w:p w14:paraId="632D7359" w14:textId="1AB3FB5B" w:rsidR="00A35733" w:rsidRDefault="00AC2C8A" w:rsidP="003B2E6E">
      <w:r>
        <w:t xml:space="preserve"> </w:t>
      </w:r>
    </w:p>
    <w:tbl>
      <w:tblPr>
        <w:tblW w:w="6280" w:type="dxa"/>
        <w:tblLook w:val="04A0" w:firstRow="1" w:lastRow="0" w:firstColumn="1" w:lastColumn="0" w:noHBand="0" w:noVBand="1"/>
      </w:tblPr>
      <w:tblGrid>
        <w:gridCol w:w="973"/>
        <w:gridCol w:w="3829"/>
        <w:gridCol w:w="1478"/>
      </w:tblGrid>
      <w:tr w:rsidR="007711C9" w:rsidRPr="007711C9" w14:paraId="521A0DEE" w14:textId="77777777" w:rsidTr="007711C9">
        <w:trPr>
          <w:trHeight w:val="11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310B47E" w14:textId="77777777" w:rsidR="007711C9" w:rsidRPr="007711C9" w:rsidRDefault="00000000" w:rsidP="007711C9">
            <w:pPr>
              <w:suppressAutoHyphens w:val="0"/>
              <w:rPr>
                <w:rFonts w:ascii="Arial" w:hAnsi="Arial" w:cs="Arial"/>
                <w:b/>
                <w:bCs/>
                <w:color w:val="0000FF"/>
                <w:sz w:val="16"/>
                <w:szCs w:val="16"/>
                <w:u w:val="single"/>
                <w:lang w:eastAsia="en-GB"/>
              </w:rPr>
            </w:pPr>
            <w:hyperlink r:id="rId50" w:history="1">
              <w:r w:rsidR="007711C9" w:rsidRPr="007711C9">
                <w:rPr>
                  <w:rFonts w:ascii="Arial" w:hAnsi="Arial" w:cs="Arial"/>
                  <w:b/>
                  <w:bCs/>
                  <w:color w:val="0000FF"/>
                  <w:sz w:val="16"/>
                  <w:szCs w:val="16"/>
                  <w:u w:val="single"/>
                  <w:lang w:eastAsia="en-GB"/>
                </w:rPr>
                <w:t>s3i220426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2E9295A" w14:textId="77777777" w:rsidR="007711C9" w:rsidRPr="007711C9" w:rsidRDefault="007711C9" w:rsidP="007711C9">
            <w:pPr>
              <w:suppressAutoHyphens w:val="0"/>
              <w:rPr>
                <w:rFonts w:ascii="Arial" w:hAnsi="Arial" w:cs="Arial"/>
                <w:sz w:val="16"/>
                <w:szCs w:val="16"/>
                <w:lang w:eastAsia="en-GB"/>
              </w:rPr>
            </w:pPr>
            <w:r w:rsidRPr="007711C9">
              <w:rPr>
                <w:rFonts w:ascii="Arial" w:hAnsi="Arial" w:cs="Arial"/>
                <w:sz w:val="16"/>
                <w:szCs w:val="16"/>
                <w:lang w:eastAsia="en-GB"/>
              </w:rPr>
              <w:t xml:space="preserve">pCR to TR 33.929: Illustrations of LI Messaging service – SMS over NAS for SMS over IP capable UEs </w:t>
            </w:r>
          </w:p>
        </w:tc>
        <w:tc>
          <w:tcPr>
            <w:tcW w:w="1480" w:type="dxa"/>
            <w:tcBorders>
              <w:top w:val="single" w:sz="4" w:space="0" w:color="A6A6A6"/>
              <w:left w:val="nil"/>
              <w:bottom w:val="single" w:sz="4" w:space="0" w:color="A6A6A6"/>
              <w:right w:val="single" w:sz="4" w:space="0" w:color="A6A6A6"/>
            </w:tcBorders>
            <w:shd w:val="clear" w:color="auto" w:fill="auto"/>
            <w:hideMark/>
          </w:tcPr>
          <w:p w14:paraId="75E44AE4" w14:textId="77777777" w:rsidR="007711C9" w:rsidRPr="007711C9" w:rsidRDefault="007711C9" w:rsidP="007711C9">
            <w:pPr>
              <w:suppressAutoHyphens w:val="0"/>
              <w:rPr>
                <w:rFonts w:ascii="Arial" w:hAnsi="Arial" w:cs="Arial"/>
                <w:sz w:val="16"/>
                <w:szCs w:val="16"/>
                <w:lang w:eastAsia="en-GB"/>
              </w:rPr>
            </w:pPr>
            <w:r w:rsidRPr="007711C9">
              <w:rPr>
                <w:rFonts w:ascii="Arial" w:hAnsi="Arial" w:cs="Arial"/>
                <w:sz w:val="16"/>
                <w:szCs w:val="16"/>
                <w:lang w:eastAsia="en-GB"/>
              </w:rPr>
              <w:t>Nokia, Nokia Shanghai Bell</w:t>
            </w:r>
          </w:p>
        </w:tc>
      </w:tr>
    </w:tbl>
    <w:p w14:paraId="066F1E2D" w14:textId="0F9E9E6C" w:rsidR="009E618E" w:rsidRDefault="009E618E" w:rsidP="003B2E6E"/>
    <w:p w14:paraId="53303D3F" w14:textId="3D02B760" w:rsidR="00831F70" w:rsidRDefault="00831F70" w:rsidP="003B2E6E"/>
    <w:tbl>
      <w:tblPr>
        <w:tblW w:w="6280" w:type="dxa"/>
        <w:tblLook w:val="04A0" w:firstRow="1" w:lastRow="0" w:firstColumn="1" w:lastColumn="0" w:noHBand="0" w:noVBand="1"/>
      </w:tblPr>
      <w:tblGrid>
        <w:gridCol w:w="973"/>
        <w:gridCol w:w="3829"/>
        <w:gridCol w:w="1478"/>
      </w:tblGrid>
      <w:tr w:rsidR="007711C9" w:rsidRPr="007711C9" w14:paraId="3AEE311D" w14:textId="77777777" w:rsidTr="007711C9">
        <w:trPr>
          <w:trHeight w:val="9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DEA6475" w14:textId="77777777" w:rsidR="007711C9" w:rsidRPr="007711C9" w:rsidRDefault="00000000" w:rsidP="007711C9">
            <w:pPr>
              <w:suppressAutoHyphens w:val="0"/>
              <w:rPr>
                <w:rFonts w:ascii="Arial" w:hAnsi="Arial" w:cs="Arial"/>
                <w:b/>
                <w:bCs/>
                <w:color w:val="0000FF"/>
                <w:sz w:val="16"/>
                <w:szCs w:val="16"/>
                <w:u w:val="single"/>
                <w:lang w:eastAsia="en-GB"/>
              </w:rPr>
            </w:pPr>
            <w:hyperlink r:id="rId51" w:history="1">
              <w:r w:rsidR="007711C9" w:rsidRPr="007711C9">
                <w:rPr>
                  <w:rFonts w:ascii="Arial" w:hAnsi="Arial" w:cs="Arial"/>
                  <w:b/>
                  <w:bCs/>
                  <w:color w:val="0000FF"/>
                  <w:sz w:val="16"/>
                  <w:szCs w:val="16"/>
                  <w:u w:val="single"/>
                  <w:lang w:eastAsia="en-GB"/>
                </w:rPr>
                <w:t>s3i220427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41CBC69" w14:textId="77777777" w:rsidR="007711C9" w:rsidRPr="007711C9" w:rsidRDefault="007711C9" w:rsidP="007711C9">
            <w:pPr>
              <w:suppressAutoHyphens w:val="0"/>
              <w:rPr>
                <w:rFonts w:ascii="Arial" w:hAnsi="Arial" w:cs="Arial"/>
                <w:sz w:val="16"/>
                <w:szCs w:val="16"/>
                <w:lang w:eastAsia="en-GB"/>
              </w:rPr>
            </w:pPr>
            <w:r w:rsidRPr="007711C9">
              <w:rPr>
                <w:rFonts w:ascii="Arial" w:hAnsi="Arial" w:cs="Arial"/>
                <w:sz w:val="16"/>
                <w:szCs w:val="16"/>
                <w:lang w:eastAsia="en-GB"/>
              </w:rPr>
              <w:t xml:space="preserve">Discussion:  SMS over </w:t>
            </w:r>
            <w:proofErr w:type="gramStart"/>
            <w:r w:rsidRPr="007711C9">
              <w:rPr>
                <w:rFonts w:ascii="Arial" w:hAnsi="Arial" w:cs="Arial"/>
                <w:sz w:val="16"/>
                <w:szCs w:val="16"/>
                <w:lang w:eastAsia="en-GB"/>
              </w:rPr>
              <w:t>IP  flows</w:t>
            </w:r>
            <w:proofErr w:type="gramEnd"/>
          </w:p>
        </w:tc>
        <w:tc>
          <w:tcPr>
            <w:tcW w:w="1480" w:type="dxa"/>
            <w:tcBorders>
              <w:top w:val="single" w:sz="4" w:space="0" w:color="A6A6A6"/>
              <w:left w:val="nil"/>
              <w:bottom w:val="single" w:sz="4" w:space="0" w:color="A6A6A6"/>
              <w:right w:val="single" w:sz="4" w:space="0" w:color="A6A6A6"/>
            </w:tcBorders>
            <w:shd w:val="clear" w:color="auto" w:fill="auto"/>
            <w:hideMark/>
          </w:tcPr>
          <w:p w14:paraId="6D74F52A" w14:textId="77777777" w:rsidR="007711C9" w:rsidRPr="007711C9" w:rsidRDefault="007711C9" w:rsidP="007711C9">
            <w:pPr>
              <w:suppressAutoHyphens w:val="0"/>
              <w:rPr>
                <w:rFonts w:ascii="Arial" w:hAnsi="Arial" w:cs="Arial"/>
                <w:sz w:val="16"/>
                <w:szCs w:val="16"/>
                <w:lang w:eastAsia="en-GB"/>
              </w:rPr>
            </w:pPr>
            <w:r w:rsidRPr="007711C9">
              <w:rPr>
                <w:rFonts w:ascii="Arial" w:hAnsi="Arial" w:cs="Arial"/>
                <w:sz w:val="16"/>
                <w:szCs w:val="16"/>
                <w:lang w:eastAsia="en-GB"/>
              </w:rPr>
              <w:t>Nokia, Nokia Shanghai Bell</w:t>
            </w:r>
          </w:p>
        </w:tc>
      </w:tr>
    </w:tbl>
    <w:p w14:paraId="2C41C01C" w14:textId="77777777" w:rsidR="007711C9" w:rsidRDefault="007711C9" w:rsidP="003B2E6E"/>
    <w:p w14:paraId="23E97B0C" w14:textId="77777777" w:rsidR="00570EF0" w:rsidRPr="007C48AC" w:rsidRDefault="00570EF0" w:rsidP="003B2E6E"/>
    <w:p w14:paraId="6F98B843" w14:textId="2CD4ECB5" w:rsidR="0061250E" w:rsidRPr="007C48AC" w:rsidRDefault="00EC5A12">
      <w:pPr>
        <w:pStyle w:val="Heading1"/>
        <w:rPr>
          <w:color w:val="000000"/>
          <w:sz w:val="24"/>
          <w:szCs w:val="24"/>
        </w:rPr>
      </w:pPr>
      <w:r>
        <w:rPr>
          <w:color w:val="000000"/>
        </w:rPr>
        <w:t>1</w:t>
      </w:r>
      <w:r w:rsidR="0004374D">
        <w:rPr>
          <w:color w:val="000000"/>
        </w:rPr>
        <w:t>0</w:t>
      </w:r>
      <w:r w:rsidR="0061250E" w:rsidRPr="007C48AC">
        <w:rPr>
          <w:color w:val="000000"/>
        </w:rPr>
        <w:t xml:space="preserve"> Continued Discussion and New Business</w:t>
      </w:r>
    </w:p>
    <w:p w14:paraId="7D46270B" w14:textId="77777777" w:rsidR="00036DAF" w:rsidRPr="007C48AC" w:rsidRDefault="00036DAF">
      <w:pPr>
        <w:rPr>
          <w:rFonts w:ascii="Arial" w:hAnsi="Arial" w:cs="Arial"/>
          <w:b/>
          <w:bCs/>
          <w:sz w:val="20"/>
          <w:szCs w:val="20"/>
        </w:rPr>
      </w:pPr>
    </w:p>
    <w:p w14:paraId="0754C729" w14:textId="5E8A3699" w:rsidR="006B406E" w:rsidRDefault="00EC5A12">
      <w:pPr>
        <w:pStyle w:val="Heading2"/>
        <w:rPr>
          <w:i w:val="0"/>
          <w:color w:val="000000"/>
          <w:sz w:val="24"/>
        </w:rPr>
      </w:pPr>
      <w:r>
        <w:rPr>
          <w:i w:val="0"/>
          <w:color w:val="000000"/>
          <w:sz w:val="24"/>
        </w:rPr>
        <w:t>1</w:t>
      </w:r>
      <w:r w:rsidR="0004374D">
        <w:rPr>
          <w:i w:val="0"/>
          <w:color w:val="000000"/>
          <w:sz w:val="24"/>
        </w:rPr>
        <w:t>0</w:t>
      </w:r>
      <w:r w:rsidR="00B75606" w:rsidRPr="007C48AC">
        <w:rPr>
          <w:i w:val="0"/>
          <w:color w:val="000000"/>
          <w:sz w:val="24"/>
        </w:rPr>
        <w:t>.</w:t>
      </w:r>
      <w:r w:rsidR="00777AC0">
        <w:rPr>
          <w:i w:val="0"/>
          <w:color w:val="000000"/>
          <w:sz w:val="24"/>
        </w:rPr>
        <w:t>1</w:t>
      </w:r>
      <w:r w:rsidR="0061250E" w:rsidRPr="007C48AC">
        <w:rPr>
          <w:i w:val="0"/>
          <w:color w:val="000000"/>
          <w:sz w:val="24"/>
        </w:rPr>
        <w:t xml:space="preserve"> </w:t>
      </w:r>
      <w:r w:rsidR="00777163" w:rsidRPr="007C48AC">
        <w:rPr>
          <w:i w:val="0"/>
          <w:color w:val="000000"/>
          <w:sz w:val="24"/>
        </w:rPr>
        <w:t>WID</w:t>
      </w:r>
      <w:r w:rsidR="00374F1F" w:rsidRPr="007C48AC">
        <w:rPr>
          <w:i w:val="0"/>
          <w:color w:val="000000"/>
          <w:sz w:val="24"/>
        </w:rPr>
        <w:t>s</w:t>
      </w:r>
      <w:r w:rsidR="00FF5547">
        <w:rPr>
          <w:i w:val="0"/>
          <w:color w:val="000000"/>
          <w:sz w:val="24"/>
        </w:rPr>
        <w:t>/SIDs</w:t>
      </w:r>
    </w:p>
    <w:p w14:paraId="01FD51AE" w14:textId="6E332B98" w:rsidR="009E618E" w:rsidRDefault="009E618E" w:rsidP="00A02142"/>
    <w:p w14:paraId="3C1C4694" w14:textId="34955E44" w:rsidR="009E618E" w:rsidRDefault="009E618E" w:rsidP="00A02142"/>
    <w:p w14:paraId="0C51FFC4" w14:textId="77777777" w:rsidR="00B0727C" w:rsidRDefault="00B0727C" w:rsidP="00B0727C">
      <w:r>
        <w:t>No Contributions</w:t>
      </w:r>
    </w:p>
    <w:p w14:paraId="614E2ED1" w14:textId="77777777" w:rsidR="00570EF0" w:rsidRDefault="00570EF0" w:rsidP="00A02142"/>
    <w:p w14:paraId="6B8C5381" w14:textId="77777777" w:rsidR="009E618E" w:rsidRPr="00A02142" w:rsidRDefault="009E618E" w:rsidP="00A02142"/>
    <w:p w14:paraId="36E709F3" w14:textId="59D6FA8E" w:rsidR="0061250E" w:rsidRPr="00FF5547" w:rsidRDefault="0048670A" w:rsidP="00FF5547">
      <w:pPr>
        <w:pStyle w:val="Heading2"/>
        <w:rPr>
          <w:i w:val="0"/>
          <w:color w:val="000000"/>
          <w:sz w:val="24"/>
        </w:rPr>
      </w:pPr>
      <w:r w:rsidRPr="007C48AC">
        <w:rPr>
          <w:i w:val="0"/>
          <w:color w:val="000000"/>
          <w:sz w:val="24"/>
        </w:rPr>
        <w:t>1</w:t>
      </w:r>
      <w:r w:rsidR="0004374D">
        <w:rPr>
          <w:i w:val="0"/>
          <w:color w:val="000000"/>
          <w:sz w:val="24"/>
        </w:rPr>
        <w:t>0</w:t>
      </w:r>
      <w:r w:rsidRPr="007C48AC">
        <w:rPr>
          <w:i w:val="0"/>
          <w:color w:val="000000"/>
          <w:sz w:val="24"/>
        </w:rPr>
        <w:t>.</w:t>
      </w:r>
      <w:r w:rsidR="00777AC0">
        <w:rPr>
          <w:i w:val="0"/>
          <w:color w:val="000000"/>
          <w:sz w:val="24"/>
        </w:rPr>
        <w:t>2</w:t>
      </w:r>
      <w:r w:rsidR="006B406E" w:rsidRPr="007C48AC">
        <w:rPr>
          <w:i w:val="0"/>
          <w:color w:val="000000"/>
          <w:sz w:val="24"/>
        </w:rPr>
        <w:t xml:space="preserve"> </w:t>
      </w:r>
      <w:r w:rsidR="00C112FD" w:rsidRPr="007C48AC">
        <w:rPr>
          <w:color w:val="000000"/>
        </w:rPr>
        <w:t>Other</w:t>
      </w:r>
    </w:p>
    <w:p w14:paraId="641E9729" w14:textId="7E5C47E8" w:rsidR="00BC3147" w:rsidRDefault="00BC3147" w:rsidP="00B83B95"/>
    <w:p w14:paraId="353F89DD" w14:textId="6198C36B" w:rsidR="00ED0048" w:rsidRDefault="00ED0048" w:rsidP="00B83B95"/>
    <w:p w14:paraId="32B392DE" w14:textId="7CAA7393" w:rsidR="00E71A80" w:rsidRDefault="00E71A80" w:rsidP="00B83B95"/>
    <w:p w14:paraId="3220B881" w14:textId="77777777" w:rsidR="00831F70" w:rsidRPr="00B83B95" w:rsidRDefault="00831F70" w:rsidP="00B83B95"/>
    <w:p w14:paraId="10CA0261" w14:textId="4DDC6D3C" w:rsidR="0061250E" w:rsidRDefault="003B2E6E" w:rsidP="00165BCC">
      <w:pPr>
        <w:pStyle w:val="Heading1"/>
        <w:jc w:val="both"/>
        <w:rPr>
          <w:color w:val="000000"/>
        </w:rPr>
      </w:pPr>
      <w:r w:rsidRPr="007C48AC">
        <w:rPr>
          <w:color w:val="000000"/>
        </w:rPr>
        <w:t>1</w:t>
      </w:r>
      <w:r w:rsidR="0004374D">
        <w:rPr>
          <w:color w:val="000000"/>
        </w:rPr>
        <w:t>1</w:t>
      </w:r>
      <w:r w:rsidR="0061250E" w:rsidRPr="007C48AC">
        <w:rPr>
          <w:color w:val="000000"/>
        </w:rPr>
        <w:t xml:space="preserve"> Outgoing Liaisons</w:t>
      </w:r>
      <w:r w:rsidR="00165BCC">
        <w:rPr>
          <w:color w:val="000000"/>
        </w:rPr>
        <w:t xml:space="preserve"> &amp; Output Doc Review</w:t>
      </w:r>
    </w:p>
    <w:p w14:paraId="0BE8F182" w14:textId="0AE6FF15" w:rsidR="00165BCC" w:rsidRDefault="00165BCC"/>
    <w:tbl>
      <w:tblPr>
        <w:tblW w:w="6280" w:type="dxa"/>
        <w:tblLook w:val="04A0" w:firstRow="1" w:lastRow="0" w:firstColumn="1" w:lastColumn="0" w:noHBand="0" w:noVBand="1"/>
      </w:tblPr>
      <w:tblGrid>
        <w:gridCol w:w="973"/>
        <w:gridCol w:w="3829"/>
        <w:gridCol w:w="1478"/>
      </w:tblGrid>
      <w:tr w:rsidR="00816BBC" w:rsidRPr="00816BBC" w14:paraId="4B36FD5D" w14:textId="77777777" w:rsidTr="00816BBC">
        <w:trPr>
          <w:trHeight w:val="751"/>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F7E121A" w14:textId="77777777" w:rsidR="00816BBC" w:rsidRPr="00816BBC" w:rsidRDefault="00000000" w:rsidP="00816BBC">
            <w:pPr>
              <w:suppressAutoHyphens w:val="0"/>
              <w:rPr>
                <w:rFonts w:ascii="Arial" w:hAnsi="Arial" w:cs="Arial"/>
                <w:b/>
                <w:bCs/>
                <w:color w:val="0000FF"/>
                <w:sz w:val="16"/>
                <w:szCs w:val="16"/>
                <w:u w:val="single"/>
                <w:lang w:eastAsia="en-GB"/>
              </w:rPr>
            </w:pPr>
            <w:hyperlink r:id="rId52" w:history="1">
              <w:r w:rsidR="00816BBC" w:rsidRPr="00816BBC">
                <w:rPr>
                  <w:rFonts w:ascii="Arial" w:hAnsi="Arial" w:cs="Arial"/>
                  <w:b/>
                  <w:bCs/>
                  <w:color w:val="0000FF"/>
                  <w:sz w:val="16"/>
                  <w:szCs w:val="16"/>
                  <w:u w:val="single"/>
                  <w:lang w:eastAsia="en-GB"/>
                </w:rPr>
                <w:t>s3i220439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289471E" w14:textId="77777777" w:rsidR="00816BBC" w:rsidRPr="00816BBC" w:rsidRDefault="00816BBC" w:rsidP="00816BBC">
            <w:pPr>
              <w:suppressAutoHyphens w:val="0"/>
              <w:rPr>
                <w:rFonts w:ascii="Arial" w:hAnsi="Arial" w:cs="Arial"/>
                <w:sz w:val="16"/>
                <w:szCs w:val="16"/>
                <w:lang w:eastAsia="en-GB"/>
              </w:rPr>
            </w:pPr>
            <w:r w:rsidRPr="00816BBC">
              <w:rPr>
                <w:rFonts w:ascii="Arial" w:hAnsi="Arial" w:cs="Arial"/>
                <w:sz w:val="16"/>
                <w:szCs w:val="16"/>
                <w:lang w:eastAsia="en-GB"/>
              </w:rPr>
              <w:t>LS to SA2 - MSISDN availability for Lawful Interception during Inter-PLMN handover</w:t>
            </w:r>
          </w:p>
        </w:tc>
        <w:tc>
          <w:tcPr>
            <w:tcW w:w="1480" w:type="dxa"/>
            <w:tcBorders>
              <w:top w:val="single" w:sz="4" w:space="0" w:color="A6A6A6"/>
              <w:left w:val="nil"/>
              <w:bottom w:val="single" w:sz="4" w:space="0" w:color="A6A6A6"/>
              <w:right w:val="single" w:sz="4" w:space="0" w:color="A6A6A6"/>
            </w:tcBorders>
            <w:shd w:val="clear" w:color="auto" w:fill="auto"/>
            <w:hideMark/>
          </w:tcPr>
          <w:p w14:paraId="6779EAF1" w14:textId="77777777" w:rsidR="00816BBC" w:rsidRPr="00816BBC" w:rsidRDefault="00816BBC" w:rsidP="00816BBC">
            <w:pPr>
              <w:suppressAutoHyphens w:val="0"/>
              <w:rPr>
                <w:rFonts w:ascii="Arial" w:hAnsi="Arial" w:cs="Arial"/>
                <w:sz w:val="16"/>
                <w:szCs w:val="16"/>
                <w:lang w:eastAsia="en-GB"/>
              </w:rPr>
            </w:pPr>
            <w:r w:rsidRPr="00816BBC">
              <w:rPr>
                <w:rFonts w:ascii="Arial" w:hAnsi="Arial" w:cs="Arial"/>
                <w:sz w:val="16"/>
                <w:szCs w:val="16"/>
                <w:lang w:eastAsia="en-GB"/>
              </w:rPr>
              <w:t>National Technical Assistance</w:t>
            </w:r>
          </w:p>
        </w:tc>
      </w:tr>
    </w:tbl>
    <w:p w14:paraId="5AD47C41" w14:textId="5CF50657" w:rsidR="00777AC0" w:rsidRDefault="00777AC0"/>
    <w:p w14:paraId="3F012048" w14:textId="29403A7B" w:rsidR="00A35F40" w:rsidRDefault="00A35F40"/>
    <w:p w14:paraId="20104FBC" w14:textId="77777777" w:rsidR="00A35F40" w:rsidRDefault="00A35F40"/>
    <w:p w14:paraId="41A23157" w14:textId="6246A659" w:rsidR="0061250E" w:rsidRPr="007C48AC" w:rsidRDefault="003B2E6E">
      <w:pPr>
        <w:pStyle w:val="Heading1"/>
        <w:jc w:val="both"/>
        <w:rPr>
          <w:sz w:val="28"/>
          <w:szCs w:val="28"/>
        </w:rPr>
      </w:pPr>
      <w:r w:rsidRPr="007C48AC">
        <w:rPr>
          <w:bCs w:val="0"/>
        </w:rPr>
        <w:t>1</w:t>
      </w:r>
      <w:r w:rsidR="0004374D">
        <w:rPr>
          <w:bCs w:val="0"/>
        </w:rPr>
        <w:t>2</w:t>
      </w:r>
      <w:r w:rsidR="0061250E" w:rsidRPr="007C48AC">
        <w:rPr>
          <w:bCs w:val="0"/>
        </w:rPr>
        <w:t xml:space="preserve"> Close of Meeting</w:t>
      </w:r>
    </w:p>
    <w:p w14:paraId="4F6A1A37" w14:textId="77777777" w:rsidR="00861480" w:rsidRDefault="00861480">
      <w:pPr>
        <w:rPr>
          <w:rFonts w:ascii="Arial" w:hAnsi="Arial" w:cs="Arial"/>
          <w:bCs/>
          <w:kern w:val="1"/>
          <w:sz w:val="28"/>
          <w:szCs w:val="28"/>
        </w:rPr>
      </w:pPr>
    </w:p>
    <w:p w14:paraId="5E709124" w14:textId="17EC0A04" w:rsidR="00AB544F" w:rsidRDefault="0061250E">
      <w:r w:rsidRPr="007C48AC">
        <w:rPr>
          <w:rFonts w:ascii="Arial" w:hAnsi="Arial" w:cs="Arial"/>
          <w:bCs/>
          <w:kern w:val="1"/>
          <w:sz w:val="28"/>
          <w:szCs w:val="28"/>
        </w:rPr>
        <w:t xml:space="preserve">No later than: </w:t>
      </w:r>
      <w:r w:rsidR="00831F70">
        <w:rPr>
          <w:rFonts w:ascii="Arial" w:hAnsi="Arial" w:cs="Arial"/>
          <w:bCs/>
          <w:kern w:val="1"/>
          <w:sz w:val="28"/>
          <w:szCs w:val="28"/>
        </w:rPr>
        <w:t>2</w:t>
      </w:r>
      <w:r w:rsidR="008E4697">
        <w:rPr>
          <w:rFonts w:ascii="Arial" w:hAnsi="Arial" w:cs="Arial"/>
          <w:bCs/>
          <w:kern w:val="1"/>
          <w:sz w:val="28"/>
          <w:szCs w:val="28"/>
          <w:vertAlign w:val="superscript"/>
        </w:rPr>
        <w:t>nd</w:t>
      </w:r>
      <w:r w:rsidR="00AB544F">
        <w:rPr>
          <w:rFonts w:ascii="Arial" w:hAnsi="Arial" w:cs="Arial"/>
          <w:bCs/>
          <w:kern w:val="1"/>
          <w:sz w:val="28"/>
          <w:szCs w:val="28"/>
        </w:rPr>
        <w:t xml:space="preserve"> </w:t>
      </w:r>
      <w:r w:rsidR="008E4697">
        <w:rPr>
          <w:rFonts w:ascii="Arial" w:hAnsi="Arial" w:cs="Arial"/>
          <w:bCs/>
          <w:kern w:val="1"/>
          <w:sz w:val="28"/>
          <w:szCs w:val="28"/>
        </w:rPr>
        <w:t>Sept</w:t>
      </w:r>
      <w:r w:rsidR="00E073F7" w:rsidRPr="007C48AC">
        <w:rPr>
          <w:rFonts w:ascii="Arial" w:hAnsi="Arial" w:cs="Arial"/>
          <w:bCs/>
          <w:kern w:val="1"/>
          <w:sz w:val="28"/>
          <w:szCs w:val="28"/>
        </w:rPr>
        <w:t xml:space="preserve"> 20</w:t>
      </w:r>
      <w:r w:rsidR="004F3023">
        <w:rPr>
          <w:rFonts w:ascii="Arial" w:hAnsi="Arial" w:cs="Arial"/>
          <w:bCs/>
          <w:kern w:val="1"/>
          <w:sz w:val="28"/>
          <w:szCs w:val="28"/>
        </w:rPr>
        <w:t>2</w:t>
      </w:r>
      <w:r w:rsidR="00831F70">
        <w:rPr>
          <w:rFonts w:ascii="Arial" w:hAnsi="Arial" w:cs="Arial"/>
          <w:bCs/>
          <w:kern w:val="1"/>
          <w:sz w:val="28"/>
          <w:szCs w:val="28"/>
        </w:rPr>
        <w:t>2</w:t>
      </w:r>
      <w:r w:rsidRPr="007C48AC">
        <w:rPr>
          <w:rFonts w:ascii="Arial" w:hAnsi="Arial" w:cs="Arial"/>
          <w:bCs/>
          <w:kern w:val="1"/>
          <w:sz w:val="28"/>
          <w:szCs w:val="28"/>
        </w:rPr>
        <w:t xml:space="preserve">; </w:t>
      </w:r>
      <w:r w:rsidR="00253F4B" w:rsidRPr="007C48AC">
        <w:rPr>
          <w:rFonts w:ascii="Arial" w:hAnsi="Arial" w:cs="Arial"/>
          <w:bCs/>
          <w:kern w:val="1"/>
          <w:sz w:val="28"/>
          <w:szCs w:val="28"/>
        </w:rPr>
        <w:t>1</w:t>
      </w:r>
      <w:r w:rsidR="008E4697">
        <w:rPr>
          <w:rFonts w:ascii="Arial" w:hAnsi="Arial" w:cs="Arial"/>
          <w:bCs/>
          <w:kern w:val="1"/>
          <w:sz w:val="28"/>
          <w:szCs w:val="28"/>
        </w:rPr>
        <w:t>4</w:t>
      </w:r>
      <w:r w:rsidR="00253F4B" w:rsidRPr="007C48AC">
        <w:rPr>
          <w:rFonts w:ascii="Arial" w:hAnsi="Arial" w:cs="Arial"/>
          <w:bCs/>
          <w:kern w:val="1"/>
          <w:sz w:val="28"/>
          <w:szCs w:val="28"/>
        </w:rPr>
        <w:t>:</w:t>
      </w:r>
      <w:r w:rsidR="00AB544F">
        <w:rPr>
          <w:rFonts w:ascii="Arial" w:hAnsi="Arial" w:cs="Arial"/>
          <w:bCs/>
          <w:kern w:val="1"/>
          <w:sz w:val="28"/>
          <w:szCs w:val="28"/>
        </w:rPr>
        <w:t>0</w:t>
      </w:r>
      <w:r w:rsidRPr="007C48AC">
        <w:rPr>
          <w:rFonts w:ascii="Arial" w:hAnsi="Arial" w:cs="Arial"/>
          <w:bCs/>
          <w:kern w:val="1"/>
          <w:sz w:val="28"/>
          <w:szCs w:val="28"/>
        </w:rPr>
        <w:t>0</w:t>
      </w:r>
      <w:r w:rsidR="00AB544F">
        <w:rPr>
          <w:rFonts w:ascii="Arial" w:hAnsi="Arial" w:cs="Arial"/>
          <w:bCs/>
          <w:kern w:val="1"/>
          <w:sz w:val="28"/>
          <w:szCs w:val="28"/>
        </w:rPr>
        <w:t xml:space="preserve"> </w:t>
      </w:r>
      <w:r w:rsidR="008E4697">
        <w:rPr>
          <w:rFonts w:ascii="Arial" w:hAnsi="Arial" w:cs="Arial"/>
          <w:bCs/>
          <w:kern w:val="1"/>
          <w:sz w:val="28"/>
          <w:szCs w:val="28"/>
        </w:rPr>
        <w:t>ETSI Time</w:t>
      </w:r>
    </w:p>
    <w:p w14:paraId="1E312381" w14:textId="5E2BC9AD" w:rsidR="00AB544F" w:rsidRDefault="00AB544F"/>
    <w:p w14:paraId="03AD8096" w14:textId="322AB550" w:rsidR="00AB544F" w:rsidRDefault="00AB544F"/>
    <w:p w14:paraId="2B7A8818" w14:textId="77777777" w:rsidR="00AB544F" w:rsidRPr="00AB544F" w:rsidRDefault="00AB544F"/>
    <w:p w14:paraId="11B2463D" w14:textId="29F7A960" w:rsidR="0061250E" w:rsidRPr="007C48AC" w:rsidRDefault="00536B46">
      <w:pPr>
        <w:pageBreakBefore/>
        <w:rPr>
          <w:rFonts w:ascii="Arial" w:hAnsi="Arial" w:cs="Arial"/>
          <w:b/>
          <w:color w:val="000000"/>
          <w:sz w:val="32"/>
          <w:szCs w:val="32"/>
        </w:rPr>
      </w:pPr>
      <w:r w:rsidRPr="007C48AC">
        <w:rPr>
          <w:rFonts w:ascii="Arial" w:hAnsi="Arial" w:cs="Arial"/>
          <w:b/>
          <w:color w:val="000000"/>
          <w:sz w:val="32"/>
          <w:szCs w:val="32"/>
        </w:rPr>
        <w:lastRenderedPageBreak/>
        <w:t>1</w:t>
      </w:r>
      <w:r w:rsidR="00C32114">
        <w:rPr>
          <w:rFonts w:ascii="Arial" w:hAnsi="Arial" w:cs="Arial"/>
          <w:b/>
          <w:color w:val="000000"/>
          <w:sz w:val="32"/>
          <w:szCs w:val="32"/>
        </w:rPr>
        <w:t>3</w:t>
      </w:r>
      <w:r w:rsidR="0061250E" w:rsidRPr="007C48AC">
        <w:rPr>
          <w:rFonts w:ascii="Arial" w:hAnsi="Arial" w:cs="Arial"/>
          <w:b/>
          <w:color w:val="000000"/>
          <w:sz w:val="32"/>
          <w:szCs w:val="32"/>
        </w:rPr>
        <w:t xml:space="preserve"> </w:t>
      </w:r>
      <w:r w:rsidR="00817A51">
        <w:rPr>
          <w:rFonts w:ascii="Arial" w:hAnsi="Arial" w:cs="Arial"/>
          <w:b/>
          <w:color w:val="000000"/>
          <w:sz w:val="32"/>
          <w:szCs w:val="32"/>
        </w:rPr>
        <w:t xml:space="preserve">SA3LI </w:t>
      </w:r>
      <w:r w:rsidR="0061250E" w:rsidRPr="007C48AC">
        <w:rPr>
          <w:rFonts w:ascii="Arial" w:hAnsi="Arial" w:cs="Arial"/>
          <w:b/>
          <w:color w:val="000000"/>
          <w:sz w:val="32"/>
          <w:szCs w:val="32"/>
        </w:rPr>
        <w:t>Meeting dates and venues</w:t>
      </w:r>
    </w:p>
    <w:p w14:paraId="7F3D506C" w14:textId="77777777" w:rsidR="008D5697" w:rsidRPr="007C48AC" w:rsidRDefault="008D5697" w:rsidP="008D5697"/>
    <w:p w14:paraId="22C82DF9" w14:textId="66B70816" w:rsidR="0061250E" w:rsidRDefault="0061250E"/>
    <w:p w14:paraId="16BE116E" w14:textId="6AD3B65D" w:rsidR="00A35F40" w:rsidRDefault="00A35F40">
      <w:r>
        <w:t>See 3</w:t>
      </w:r>
      <w:proofErr w:type="gramStart"/>
      <w:r>
        <w:t>GU:-</w:t>
      </w:r>
      <w:proofErr w:type="gramEnd"/>
    </w:p>
    <w:p w14:paraId="5707FB41" w14:textId="683ED4FC" w:rsidR="00A35F40" w:rsidRDefault="00A35F40"/>
    <w:p w14:paraId="4D7DC8B9" w14:textId="73715682" w:rsidR="00A35F40" w:rsidRDefault="00000000">
      <w:hyperlink r:id="rId53" w:anchor="/" w:history="1">
        <w:r w:rsidR="00A35F40" w:rsidRPr="00BF6B16">
          <w:rPr>
            <w:rStyle w:val="Hyperlink"/>
          </w:rPr>
          <w:t>https://portal.3gpp.org/?tbid=375&amp;SubTB=386#/</w:t>
        </w:r>
      </w:hyperlink>
      <w:r w:rsidR="00A35F40">
        <w:t xml:space="preserve"> </w:t>
      </w:r>
    </w:p>
    <w:p w14:paraId="1C3A4F3F" w14:textId="48355F87" w:rsidR="0061250E" w:rsidRPr="007C48AC" w:rsidRDefault="0061250E"/>
    <w:sectPr w:rsidR="0061250E" w:rsidRPr="007C48AC" w:rsidSect="00131E43">
      <w:headerReference w:type="even" r:id="rId54"/>
      <w:headerReference w:type="default" r:id="rId55"/>
      <w:footerReference w:type="even" r:id="rId56"/>
      <w:footerReference w:type="default" r:id="rId57"/>
      <w:headerReference w:type="first" r:id="rId58"/>
      <w:footerReference w:type="first" r:id="rId59"/>
      <w:pgSz w:w="11906" w:h="16838"/>
      <w:pgMar w:top="568" w:right="1797" w:bottom="851" w:left="1797" w:header="720" w:footer="72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E8D6E" w14:textId="77777777" w:rsidR="00A33538" w:rsidRDefault="00A33538">
      <w:r>
        <w:separator/>
      </w:r>
    </w:p>
  </w:endnote>
  <w:endnote w:type="continuationSeparator" w:id="0">
    <w:p w14:paraId="71429366" w14:textId="77777777" w:rsidR="00A33538" w:rsidRDefault="00A33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24C4" w14:textId="77777777" w:rsidR="00CA5D3B" w:rsidRDefault="00CA5D3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FC0A3" w14:textId="5DF73B2A" w:rsidR="00CA5D3B" w:rsidRDefault="00CA5D3B">
    <w:pPr>
      <w:pStyle w:val="Footer"/>
      <w:jc w:val="right"/>
    </w:pPr>
    <w:r>
      <w:fldChar w:fldCharType="begin"/>
    </w:r>
    <w:r>
      <w:instrText xml:space="preserve"> PAGE </w:instrText>
    </w:r>
    <w:r>
      <w:fldChar w:fldCharType="separate"/>
    </w:r>
    <w:r>
      <w:rPr>
        <w:noProof/>
      </w:rPr>
      <w:t>2</w:t>
    </w:r>
    <w:r>
      <w:fldChar w:fldCharType="end"/>
    </w:r>
  </w:p>
  <w:p w14:paraId="0B5DE8C9" w14:textId="77777777" w:rsidR="00CA5D3B" w:rsidRDefault="00CA5D3B">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AD20D" w14:textId="77777777" w:rsidR="00CA5D3B" w:rsidRDefault="00CA5D3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3497E" w14:textId="77777777" w:rsidR="00A33538" w:rsidRDefault="00A33538">
      <w:r>
        <w:separator/>
      </w:r>
    </w:p>
  </w:footnote>
  <w:footnote w:type="continuationSeparator" w:id="0">
    <w:p w14:paraId="363E0E0D" w14:textId="77777777" w:rsidR="00A33538" w:rsidRDefault="00A335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015A4" w14:textId="77777777" w:rsidR="00CA5D3B" w:rsidRDefault="00CA5D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4293" w14:textId="77777777" w:rsidR="00CA5D3B" w:rsidRDefault="00CA5D3B">
    <w:pPr>
      <w:pStyle w:val="CRCoverPage"/>
      <w:rPr>
        <w:b/>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0510A" w14:textId="77777777" w:rsidR="00CA5D3B" w:rsidRDefault="00CA5D3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decimal"/>
      <w:pStyle w:val="Heading7"/>
      <w:lvlText w:val="%7"/>
      <w:lvlJc w:val="left"/>
      <w:pPr>
        <w:tabs>
          <w:tab w:val="num" w:pos="1800"/>
        </w:tabs>
        <w:ind w:left="1296" w:hanging="1296"/>
      </w:pPr>
      <w:rPr>
        <w:rFonts w:hint="default"/>
      </w:rPr>
    </w:lvl>
    <w:lvl w:ilvl="7">
      <w:start w:val="1"/>
      <w:numFmt w:val="none"/>
      <w:suff w:val="nothing"/>
      <w:lvlText w:val=""/>
      <w:lvlJc w:val="left"/>
      <w:pPr>
        <w:tabs>
          <w:tab w:val="num" w:pos="1440"/>
        </w:tabs>
        <w:ind w:left="1440" w:hanging="1440"/>
      </w:pPr>
    </w:lvl>
    <w:lvl w:ilvl="8">
      <w:start w:val="1"/>
      <w:numFmt w:val="decimal"/>
      <w:pStyle w:val="Heading9"/>
      <w:lvlText w:val=".%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none"/>
      <w:pStyle w:val="Heading10"/>
      <w:suff w:val="nothing"/>
      <w:lvlText w:val=""/>
      <w:lvlJc w:val="left"/>
      <w:pPr>
        <w:tabs>
          <w:tab w:val="num" w:pos="0"/>
        </w:tabs>
        <w:ind w:left="432" w:hanging="432"/>
      </w:pPr>
      <w:rPr>
        <w:rFonts w:ascii="Symbol" w:hAnsi="Symbol" w:cs="Symbol" w:hint="default"/>
      </w:rPr>
    </w:lvl>
    <w:lvl w:ilvl="1">
      <w:start w:val="1"/>
      <w:numFmt w:val="none"/>
      <w:suff w:val="nothing"/>
      <w:lvlText w:val=""/>
      <w:lvlJc w:val="left"/>
      <w:pPr>
        <w:tabs>
          <w:tab w:val="num" w:pos="0"/>
        </w:tabs>
        <w:ind w:left="576" w:hanging="576"/>
      </w:pPr>
      <w:rPr>
        <w:rFonts w:ascii="Courier New" w:hAnsi="Courier New" w:cs="Courier New" w:hint="default"/>
      </w:rPr>
    </w:lvl>
    <w:lvl w:ilvl="2">
      <w:start w:val="1"/>
      <w:numFmt w:val="none"/>
      <w:suff w:val="nothing"/>
      <w:lvlText w:val=""/>
      <w:lvlJc w:val="left"/>
      <w:pPr>
        <w:tabs>
          <w:tab w:val="num" w:pos="0"/>
        </w:tabs>
        <w:ind w:left="720" w:hanging="720"/>
      </w:pPr>
      <w:rPr>
        <w:rFonts w:ascii="Wingdings" w:hAnsi="Wingdings" w:cs="Wingdings" w:hint="default"/>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decimal"/>
      <w:lvlText w:val="%7"/>
      <w:lvlJc w:val="left"/>
      <w:pPr>
        <w:tabs>
          <w:tab w:val="num" w:pos="1800"/>
        </w:tabs>
        <w:ind w:left="1296" w:hanging="1296"/>
      </w:pPr>
      <w:rPr>
        <w:rFonts w:ascii="Symbol" w:hAnsi="Symbol" w:cs="Symbol" w:hint="default"/>
      </w:rPr>
    </w:lvl>
    <w:lvl w:ilvl="7">
      <w:start w:val="1"/>
      <w:numFmt w:val="none"/>
      <w:suff w:val="nothing"/>
      <w:lvlText w:val=""/>
      <w:lvlJc w:val="left"/>
      <w:pPr>
        <w:tabs>
          <w:tab w:val="num" w:pos="0"/>
        </w:tabs>
        <w:ind w:left="1440" w:hanging="1440"/>
      </w:pPr>
    </w:lvl>
    <w:lvl w:ilvl="8">
      <w:start w:val="1"/>
      <w:numFmt w:val="decimal"/>
      <w:lvlText w:val=".%9"/>
      <w:lvlJc w:val="left"/>
      <w:pPr>
        <w:tabs>
          <w:tab w:val="num" w:pos="1584"/>
        </w:tabs>
        <w:ind w:left="1584" w:hanging="1584"/>
      </w:pPr>
      <w:rPr>
        <w:rFonts w:ascii="Symbol" w:hAnsi="Symbol" w:cs="Symbol" w:hint="default"/>
      </w:rPr>
    </w:lvl>
  </w:abstractNum>
  <w:abstractNum w:abstractNumId="2" w15:restartNumberingAfterBreak="0">
    <w:nsid w:val="00000003"/>
    <w:multiLevelType w:val="multilevel"/>
    <w:tmpl w:val="00000003"/>
    <w:name w:val="WW8Num3"/>
    <w:lvl w:ilvl="0">
      <w:start w:val="1"/>
      <w:numFmt w:val="decimal"/>
      <w:pStyle w:val="TDOC"/>
      <w:lvlText w:val="%1."/>
      <w:lvlJc w:val="left"/>
      <w:pPr>
        <w:tabs>
          <w:tab w:val="num" w:pos="360"/>
        </w:tabs>
        <w:ind w:left="360" w:hanging="360"/>
      </w:pPr>
      <w:rPr>
        <w:rFonts w:hint="default"/>
        <w:i w:val="0"/>
        <w:color w:val="000000"/>
        <w:sz w:val="24"/>
      </w:rPr>
    </w:lvl>
    <w:lvl w:ilvl="1">
      <w:start w:val="1"/>
      <w:numFmt w:val="decimal"/>
      <w:lvlText w:val="2.%2."/>
      <w:lvlJc w:val="left"/>
      <w:pPr>
        <w:tabs>
          <w:tab w:val="num" w:pos="792"/>
        </w:tabs>
        <w:ind w:left="792" w:hanging="432"/>
      </w:pPr>
      <w:rPr>
        <w:rFonts w:hint="default"/>
        <w:i w:val="0"/>
        <w:color w:val="000000"/>
        <w:sz w:val="24"/>
      </w:rPr>
    </w:lvl>
    <w:lvl w:ilvl="2">
      <w:start w:val="1"/>
      <w:numFmt w:val="decimal"/>
      <w:lvlText w:val="%1.%2.%3."/>
      <w:lvlJc w:val="left"/>
      <w:pPr>
        <w:tabs>
          <w:tab w:val="num" w:pos="1224"/>
        </w:tabs>
        <w:ind w:left="1224" w:hanging="504"/>
      </w:pPr>
      <w:rPr>
        <w:rFonts w:hint="default"/>
        <w:i w:val="0"/>
        <w:color w:val="000000"/>
        <w:sz w:val="24"/>
      </w:rPr>
    </w:lvl>
    <w:lvl w:ilvl="3">
      <w:start w:val="1"/>
      <w:numFmt w:val="decimal"/>
      <w:lvlText w:val="%1.%2.%3.%4."/>
      <w:lvlJc w:val="left"/>
      <w:pPr>
        <w:tabs>
          <w:tab w:val="num" w:pos="1800"/>
        </w:tabs>
        <w:ind w:left="1728" w:hanging="648"/>
      </w:pPr>
      <w:rPr>
        <w:rFonts w:hint="default"/>
        <w:i w:val="0"/>
        <w:color w:val="000000"/>
        <w:sz w:val="24"/>
      </w:rPr>
    </w:lvl>
    <w:lvl w:ilvl="4">
      <w:start w:val="1"/>
      <w:numFmt w:val="decimal"/>
      <w:lvlText w:val="%1.%2.%3.%4.%5."/>
      <w:lvlJc w:val="left"/>
      <w:pPr>
        <w:tabs>
          <w:tab w:val="num" w:pos="2520"/>
        </w:tabs>
        <w:ind w:left="2232" w:hanging="792"/>
      </w:pPr>
      <w:rPr>
        <w:rFonts w:hint="default"/>
        <w:i w:val="0"/>
        <w:color w:val="000000"/>
        <w:sz w:val="24"/>
      </w:rPr>
    </w:lvl>
    <w:lvl w:ilvl="5">
      <w:start w:val="1"/>
      <w:numFmt w:val="decimal"/>
      <w:lvlText w:val="%1.%2.%3.%4.%5.%6."/>
      <w:lvlJc w:val="left"/>
      <w:pPr>
        <w:tabs>
          <w:tab w:val="num" w:pos="2880"/>
        </w:tabs>
        <w:ind w:left="2736" w:hanging="936"/>
      </w:pPr>
      <w:rPr>
        <w:rFonts w:hint="default"/>
        <w:i w:val="0"/>
        <w:color w:val="000000"/>
        <w:sz w:val="24"/>
      </w:rPr>
    </w:lvl>
    <w:lvl w:ilvl="6">
      <w:start w:val="1"/>
      <w:numFmt w:val="decimal"/>
      <w:lvlText w:val="%1.%2.%3.%4.%5.%6.%7."/>
      <w:lvlJc w:val="left"/>
      <w:pPr>
        <w:tabs>
          <w:tab w:val="num" w:pos="3600"/>
        </w:tabs>
        <w:ind w:left="3240" w:hanging="1080"/>
      </w:pPr>
      <w:rPr>
        <w:rFonts w:hint="default"/>
        <w:i w:val="0"/>
        <w:color w:val="000000"/>
        <w:sz w:val="24"/>
      </w:rPr>
    </w:lvl>
    <w:lvl w:ilvl="7">
      <w:start w:val="1"/>
      <w:numFmt w:val="decimal"/>
      <w:lvlText w:val="%1.%2.%3.%4.%5.%6.%7.%8."/>
      <w:lvlJc w:val="left"/>
      <w:pPr>
        <w:tabs>
          <w:tab w:val="num" w:pos="3960"/>
        </w:tabs>
        <w:ind w:left="3744" w:hanging="1224"/>
      </w:pPr>
      <w:rPr>
        <w:rFonts w:hint="default"/>
        <w:i w:val="0"/>
        <w:color w:val="000000"/>
        <w:sz w:val="24"/>
      </w:rPr>
    </w:lvl>
    <w:lvl w:ilvl="8">
      <w:start w:val="1"/>
      <w:numFmt w:val="decimal"/>
      <w:lvlText w:val="%1.%2.%3.%4.%5.%6.%7.%8.%9."/>
      <w:lvlJc w:val="left"/>
      <w:pPr>
        <w:tabs>
          <w:tab w:val="num" w:pos="4680"/>
        </w:tabs>
        <w:ind w:left="4320" w:hanging="1440"/>
      </w:pPr>
      <w:rPr>
        <w:rFonts w:hint="default"/>
        <w:i w:val="0"/>
        <w:color w:val="000000"/>
        <w:sz w:val="24"/>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00000005"/>
    <w:multiLevelType w:val="multilevel"/>
    <w:tmpl w:val="00000005"/>
    <w:name w:val="WW8Num5"/>
    <w:lvl w:ilvl="0">
      <w:start w:val="1"/>
      <w:numFmt w:val="decimal"/>
      <w:pStyle w:val="Heading11"/>
      <w:lvlText w:val="%1"/>
      <w:lvlJc w:val="left"/>
      <w:pPr>
        <w:tabs>
          <w:tab w:val="num" w:pos="432"/>
        </w:tabs>
        <w:ind w:left="432" w:hanging="432"/>
      </w:pPr>
      <w:rPr>
        <w:rFonts w:ascii="Symbol" w:hAnsi="Symbol" w:cs="Symbol" w:hint="default"/>
      </w:rPr>
    </w:lvl>
    <w:lvl w:ilvl="1">
      <w:start w:val="1"/>
      <w:numFmt w:val="decimal"/>
      <w:lvlText w:val="%1.%2"/>
      <w:lvlJc w:val="left"/>
      <w:pPr>
        <w:tabs>
          <w:tab w:val="num" w:pos="950"/>
        </w:tabs>
        <w:ind w:left="950" w:hanging="576"/>
      </w:pPr>
      <w:rPr>
        <w:rFonts w:ascii="Courier New" w:hAnsi="Courier New" w:cs="Courier New" w:hint="default"/>
      </w:rPr>
    </w:lvl>
    <w:lvl w:ilvl="2">
      <w:start w:val="1"/>
      <w:numFmt w:val="decimal"/>
      <w:lvlText w:val="%1.%2.%3"/>
      <w:lvlJc w:val="left"/>
      <w:pPr>
        <w:tabs>
          <w:tab w:val="num" w:pos="720"/>
        </w:tabs>
        <w:ind w:left="720" w:hanging="720"/>
      </w:pPr>
      <w:rPr>
        <w:rFonts w:ascii="Courier New" w:hAnsi="Courier New" w:cs="Courier New" w:hint="default"/>
      </w:rPr>
    </w:lvl>
    <w:lvl w:ilvl="3">
      <w:start w:val="1"/>
      <w:numFmt w:val="decimal"/>
      <w:lvlText w:val="%1.%2.%3.%4"/>
      <w:lvlJc w:val="left"/>
      <w:pPr>
        <w:tabs>
          <w:tab w:val="num" w:pos="1238"/>
        </w:tabs>
        <w:ind w:left="1238" w:hanging="864"/>
      </w:pPr>
    </w:lvl>
    <w:lvl w:ilvl="4">
      <w:start w:val="1"/>
      <w:numFmt w:val="decimal"/>
      <w:lvlText w:val="%1.%2.%3.%4.%5"/>
      <w:lvlJc w:val="left"/>
      <w:pPr>
        <w:tabs>
          <w:tab w:val="num" w:pos="1008"/>
        </w:tabs>
        <w:ind w:left="1008" w:hanging="1008"/>
      </w:pPr>
      <w:rPr>
        <w:rFonts w:ascii="Symbol" w:hAnsi="Symbol" w:cs="Symbol" w:hint="default"/>
      </w:rPr>
    </w:lvl>
    <w:lvl w:ilvl="5">
      <w:start w:val="1"/>
      <w:numFmt w:val="decimal"/>
      <w:lvlText w:val="%1.%2.%3.%4.%5.%6"/>
      <w:lvlJc w:val="left"/>
      <w:pPr>
        <w:tabs>
          <w:tab w:val="num" w:pos="1440"/>
        </w:tabs>
        <w:ind w:left="1152" w:hanging="1152"/>
      </w:pPr>
      <w:rPr>
        <w:rFonts w:ascii="Symbol" w:hAnsi="Symbol" w:cs="Symbol" w:hint="default"/>
      </w:rPr>
    </w:lvl>
    <w:lvl w:ilvl="6">
      <w:start w:val="1"/>
      <w:numFmt w:val="decimal"/>
      <w:lvlText w:val="%1.%2.%3.%4.%5.%6.%7"/>
      <w:lvlJc w:val="left"/>
      <w:pPr>
        <w:tabs>
          <w:tab w:val="num" w:pos="1800"/>
        </w:tabs>
        <w:ind w:left="1296" w:hanging="1296"/>
      </w:pPr>
      <w:rPr>
        <w:rFonts w:ascii="Symbol" w:hAnsi="Symbol" w:cs="Symbol" w:hint="default"/>
      </w:rPr>
    </w:lvl>
    <w:lvl w:ilvl="7">
      <w:start w:val="1"/>
      <w:numFmt w:val="decimal"/>
      <w:lvlText w:val="%1.%2.%3.%4.%5.%6.%7.%8"/>
      <w:lvlJc w:val="left"/>
      <w:pPr>
        <w:tabs>
          <w:tab w:val="num" w:pos="1800"/>
        </w:tabs>
        <w:ind w:left="1440" w:hanging="1440"/>
      </w:pPr>
      <w:rPr>
        <w:rFonts w:ascii="Symbol" w:hAnsi="Symbol" w:cs="Symbol" w:hint="default"/>
      </w:rPr>
    </w:lvl>
    <w:lvl w:ilvl="8">
      <w:start w:val="1"/>
      <w:numFmt w:val="decimal"/>
      <w:lvlText w:val="%1.%2.%3.%4.%5.%6.%7.%8.%9"/>
      <w:lvlJc w:val="left"/>
      <w:pPr>
        <w:tabs>
          <w:tab w:val="num" w:pos="1584"/>
        </w:tabs>
        <w:ind w:left="1584" w:hanging="1584"/>
      </w:pPr>
      <w:rPr>
        <w:rFonts w:ascii="Symbol" w:hAnsi="Symbol" w:cs="Symbol" w:hint="default"/>
      </w:rPr>
    </w:lvl>
  </w:abstractNum>
  <w:abstractNum w:abstractNumId="5" w15:restartNumberingAfterBreak="0">
    <w:nsid w:val="00000006"/>
    <w:multiLevelType w:val="singleLevel"/>
    <w:tmpl w:val="00000006"/>
    <w:name w:val="WW8Num6"/>
    <w:lvl w:ilvl="0">
      <w:start w:val="1"/>
      <w:numFmt w:val="bullet"/>
      <w:pStyle w:val="CharChar1Char"/>
      <w:lvlText w:val=""/>
      <w:lvlJc w:val="left"/>
      <w:pPr>
        <w:tabs>
          <w:tab w:val="num" w:pos="851"/>
        </w:tabs>
        <w:ind w:left="851" w:hanging="851"/>
      </w:pPr>
      <w:rPr>
        <w:rFonts w:ascii="ZapfDingbats" w:hAnsi="ZapfDingbats" w:hint="default"/>
      </w:rPr>
    </w:lvl>
  </w:abstractNum>
  <w:abstractNum w:abstractNumId="6" w15:restartNumberingAfterBreak="0">
    <w:nsid w:val="0A6D3AD1"/>
    <w:multiLevelType w:val="hybridMultilevel"/>
    <w:tmpl w:val="741E478C"/>
    <w:lvl w:ilvl="0" w:tplc="5C1C00C2">
      <w:start w:val="9"/>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3141282"/>
    <w:multiLevelType w:val="multilevel"/>
    <w:tmpl w:val="93D4B91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E43474"/>
    <w:multiLevelType w:val="hybridMultilevel"/>
    <w:tmpl w:val="16505372"/>
    <w:lvl w:ilvl="0" w:tplc="9B1E4728">
      <w:start w:val="11"/>
      <w:numFmt w:val="bullet"/>
      <w:lvlText w:val="-"/>
      <w:lvlJc w:val="left"/>
      <w:pPr>
        <w:ind w:left="1152" w:hanging="360"/>
      </w:pPr>
      <w:rPr>
        <w:rFonts w:ascii="Arial" w:eastAsia="Times New Roman" w:hAnsi="Arial" w:cs="Arial"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9" w15:restartNumberingAfterBreak="0">
    <w:nsid w:val="221C4CFC"/>
    <w:multiLevelType w:val="hybridMultilevel"/>
    <w:tmpl w:val="AA38AE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C80404"/>
    <w:multiLevelType w:val="multilevel"/>
    <w:tmpl w:val="8F0686D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BE7D6F"/>
    <w:multiLevelType w:val="hybridMultilevel"/>
    <w:tmpl w:val="FCD8B156"/>
    <w:lvl w:ilvl="0" w:tplc="DB642EF0">
      <w:start w:val="1"/>
      <w:numFmt w:val="decimal"/>
      <w:lvlText w:val="%1."/>
      <w:lvlJc w:val="left"/>
      <w:pPr>
        <w:ind w:left="720" w:hanging="360"/>
      </w:pPr>
      <w:rPr>
        <w:rFonts w:hint="default"/>
        <w:b/>
        <w:color w:val="333333"/>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23B2DFE"/>
    <w:multiLevelType w:val="hybridMultilevel"/>
    <w:tmpl w:val="52D29CCA"/>
    <w:lvl w:ilvl="0" w:tplc="3098ACD8">
      <w:start w:val="9"/>
      <w:numFmt w:val="decimal"/>
      <w:lvlText w:val="%1."/>
      <w:lvlJc w:val="left"/>
      <w:pPr>
        <w:ind w:left="720" w:hanging="360"/>
      </w:pPr>
      <w:rPr>
        <w:rFonts w:hint="default"/>
        <w:b/>
        <w:i/>
        <w:color w:val="auto"/>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3E479AA"/>
    <w:multiLevelType w:val="hybridMultilevel"/>
    <w:tmpl w:val="EB98DB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39658358">
    <w:abstractNumId w:val="0"/>
  </w:num>
  <w:num w:numId="2" w16cid:durableId="1698964128">
    <w:abstractNumId w:val="1"/>
  </w:num>
  <w:num w:numId="3" w16cid:durableId="615141758">
    <w:abstractNumId w:val="2"/>
  </w:num>
  <w:num w:numId="4" w16cid:durableId="1458066006">
    <w:abstractNumId w:val="3"/>
  </w:num>
  <w:num w:numId="5" w16cid:durableId="1179462222">
    <w:abstractNumId w:val="4"/>
  </w:num>
  <w:num w:numId="6" w16cid:durableId="999768946">
    <w:abstractNumId w:val="5"/>
  </w:num>
  <w:num w:numId="7" w16cid:durableId="1233272170">
    <w:abstractNumId w:val="6"/>
  </w:num>
  <w:num w:numId="8" w16cid:durableId="2108843605">
    <w:abstractNumId w:val="13"/>
  </w:num>
  <w:num w:numId="9" w16cid:durableId="214052782">
    <w:abstractNumId w:val="8"/>
  </w:num>
  <w:num w:numId="10" w16cid:durableId="676616926">
    <w:abstractNumId w:val="7"/>
  </w:num>
  <w:num w:numId="11" w16cid:durableId="1778678683">
    <w:abstractNumId w:val="10"/>
  </w:num>
  <w:num w:numId="12" w16cid:durableId="1451978150">
    <w:abstractNumId w:val="12"/>
  </w:num>
  <w:num w:numId="13" w16cid:durableId="1236823809">
    <w:abstractNumId w:val="9"/>
  </w:num>
  <w:num w:numId="14" w16cid:durableId="106518549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2FD"/>
    <w:rsid w:val="000002C1"/>
    <w:rsid w:val="00001DE8"/>
    <w:rsid w:val="000026C0"/>
    <w:rsid w:val="00002F41"/>
    <w:rsid w:val="00005E61"/>
    <w:rsid w:val="00007AFA"/>
    <w:rsid w:val="00010111"/>
    <w:rsid w:val="0001023E"/>
    <w:rsid w:val="00012398"/>
    <w:rsid w:val="000143D7"/>
    <w:rsid w:val="00016556"/>
    <w:rsid w:val="00016959"/>
    <w:rsid w:val="00027233"/>
    <w:rsid w:val="00033FF2"/>
    <w:rsid w:val="00036DAF"/>
    <w:rsid w:val="0004374D"/>
    <w:rsid w:val="000449F7"/>
    <w:rsid w:val="0004711F"/>
    <w:rsid w:val="000507C1"/>
    <w:rsid w:val="00050BE5"/>
    <w:rsid w:val="0005173D"/>
    <w:rsid w:val="0005175C"/>
    <w:rsid w:val="00054FD9"/>
    <w:rsid w:val="0005600D"/>
    <w:rsid w:val="00057E4E"/>
    <w:rsid w:val="00062AFF"/>
    <w:rsid w:val="00063A54"/>
    <w:rsid w:val="000672BC"/>
    <w:rsid w:val="00070924"/>
    <w:rsid w:val="00075006"/>
    <w:rsid w:val="00080577"/>
    <w:rsid w:val="00084417"/>
    <w:rsid w:val="000925E9"/>
    <w:rsid w:val="00092DC4"/>
    <w:rsid w:val="000965FF"/>
    <w:rsid w:val="000966B9"/>
    <w:rsid w:val="000A1CE7"/>
    <w:rsid w:val="000A3944"/>
    <w:rsid w:val="000B18E0"/>
    <w:rsid w:val="000B5CEA"/>
    <w:rsid w:val="000B7BA4"/>
    <w:rsid w:val="000C0B46"/>
    <w:rsid w:val="000C2712"/>
    <w:rsid w:val="000C35B6"/>
    <w:rsid w:val="000C3FB8"/>
    <w:rsid w:val="000D009F"/>
    <w:rsid w:val="000D1EA7"/>
    <w:rsid w:val="000D352E"/>
    <w:rsid w:val="000D55C3"/>
    <w:rsid w:val="000D7F9B"/>
    <w:rsid w:val="000E5484"/>
    <w:rsid w:val="000E6014"/>
    <w:rsid w:val="000F6B33"/>
    <w:rsid w:val="001003CE"/>
    <w:rsid w:val="00102BE7"/>
    <w:rsid w:val="00113037"/>
    <w:rsid w:val="0011379E"/>
    <w:rsid w:val="0012191D"/>
    <w:rsid w:val="00123DE4"/>
    <w:rsid w:val="0012564C"/>
    <w:rsid w:val="0013012B"/>
    <w:rsid w:val="00131BD7"/>
    <w:rsid w:val="00131E43"/>
    <w:rsid w:val="00141749"/>
    <w:rsid w:val="0014589C"/>
    <w:rsid w:val="001471D5"/>
    <w:rsid w:val="001519AB"/>
    <w:rsid w:val="001519CF"/>
    <w:rsid w:val="00160653"/>
    <w:rsid w:val="0016175F"/>
    <w:rsid w:val="00165BCC"/>
    <w:rsid w:val="001662E8"/>
    <w:rsid w:val="00166EED"/>
    <w:rsid w:val="001728A2"/>
    <w:rsid w:val="00177C79"/>
    <w:rsid w:val="0018284A"/>
    <w:rsid w:val="00186692"/>
    <w:rsid w:val="0019357A"/>
    <w:rsid w:val="00194A63"/>
    <w:rsid w:val="00196154"/>
    <w:rsid w:val="001B6B1B"/>
    <w:rsid w:val="001D165C"/>
    <w:rsid w:val="001D1E46"/>
    <w:rsid w:val="001D3FC0"/>
    <w:rsid w:val="001D5FA5"/>
    <w:rsid w:val="001E5C6A"/>
    <w:rsid w:val="001F2262"/>
    <w:rsid w:val="001F2DF9"/>
    <w:rsid w:val="00205ED3"/>
    <w:rsid w:val="00207944"/>
    <w:rsid w:val="00210A86"/>
    <w:rsid w:val="00213991"/>
    <w:rsid w:val="002168E0"/>
    <w:rsid w:val="002525E6"/>
    <w:rsid w:val="00253F4B"/>
    <w:rsid w:val="002555D1"/>
    <w:rsid w:val="00256B4E"/>
    <w:rsid w:val="0026337E"/>
    <w:rsid w:val="00263C05"/>
    <w:rsid w:val="002670AD"/>
    <w:rsid w:val="00271022"/>
    <w:rsid w:val="00276D20"/>
    <w:rsid w:val="002832D7"/>
    <w:rsid w:val="00287321"/>
    <w:rsid w:val="00293670"/>
    <w:rsid w:val="00293D6B"/>
    <w:rsid w:val="00296C9D"/>
    <w:rsid w:val="002974CE"/>
    <w:rsid w:val="002A3321"/>
    <w:rsid w:val="002A4257"/>
    <w:rsid w:val="002B59E7"/>
    <w:rsid w:val="002B7877"/>
    <w:rsid w:val="002C081E"/>
    <w:rsid w:val="002C10DA"/>
    <w:rsid w:val="002C29E5"/>
    <w:rsid w:val="002C42DE"/>
    <w:rsid w:val="002D01E4"/>
    <w:rsid w:val="002D5761"/>
    <w:rsid w:val="002E0518"/>
    <w:rsid w:val="002E1545"/>
    <w:rsid w:val="002E3D2E"/>
    <w:rsid w:val="002F07D6"/>
    <w:rsid w:val="002F4D36"/>
    <w:rsid w:val="00301282"/>
    <w:rsid w:val="003056D4"/>
    <w:rsid w:val="00305E79"/>
    <w:rsid w:val="00310DAA"/>
    <w:rsid w:val="003115F4"/>
    <w:rsid w:val="00311720"/>
    <w:rsid w:val="003150DA"/>
    <w:rsid w:val="003205BF"/>
    <w:rsid w:val="00321154"/>
    <w:rsid w:val="00322C74"/>
    <w:rsid w:val="00330CDB"/>
    <w:rsid w:val="00334519"/>
    <w:rsid w:val="00341310"/>
    <w:rsid w:val="003451D8"/>
    <w:rsid w:val="0034545D"/>
    <w:rsid w:val="00352381"/>
    <w:rsid w:val="00352EFC"/>
    <w:rsid w:val="0035343D"/>
    <w:rsid w:val="00355839"/>
    <w:rsid w:val="003639B8"/>
    <w:rsid w:val="00365391"/>
    <w:rsid w:val="00374F1F"/>
    <w:rsid w:val="0037525E"/>
    <w:rsid w:val="00377FCC"/>
    <w:rsid w:val="003852FB"/>
    <w:rsid w:val="00391F64"/>
    <w:rsid w:val="00395977"/>
    <w:rsid w:val="00395D28"/>
    <w:rsid w:val="00397764"/>
    <w:rsid w:val="003A05F2"/>
    <w:rsid w:val="003A2B60"/>
    <w:rsid w:val="003A6620"/>
    <w:rsid w:val="003A6743"/>
    <w:rsid w:val="003A6D39"/>
    <w:rsid w:val="003B25EA"/>
    <w:rsid w:val="003B2E6E"/>
    <w:rsid w:val="003B4209"/>
    <w:rsid w:val="003B6EB8"/>
    <w:rsid w:val="003C5E7B"/>
    <w:rsid w:val="003C71F5"/>
    <w:rsid w:val="003D43A6"/>
    <w:rsid w:val="003D4D2F"/>
    <w:rsid w:val="003E0B15"/>
    <w:rsid w:val="003E2561"/>
    <w:rsid w:val="003F4E86"/>
    <w:rsid w:val="003F6BB4"/>
    <w:rsid w:val="004064AA"/>
    <w:rsid w:val="00413B98"/>
    <w:rsid w:val="004205F5"/>
    <w:rsid w:val="00421E86"/>
    <w:rsid w:val="0042794C"/>
    <w:rsid w:val="004306F8"/>
    <w:rsid w:val="00442EE9"/>
    <w:rsid w:val="00443231"/>
    <w:rsid w:val="00447B04"/>
    <w:rsid w:val="00456227"/>
    <w:rsid w:val="00460742"/>
    <w:rsid w:val="004613C6"/>
    <w:rsid w:val="00466D16"/>
    <w:rsid w:val="004705E1"/>
    <w:rsid w:val="00471BED"/>
    <w:rsid w:val="00481CD5"/>
    <w:rsid w:val="0048670A"/>
    <w:rsid w:val="0049245B"/>
    <w:rsid w:val="004937B6"/>
    <w:rsid w:val="004A24FB"/>
    <w:rsid w:val="004B037B"/>
    <w:rsid w:val="004B0B0D"/>
    <w:rsid w:val="004C4F46"/>
    <w:rsid w:val="004C56E8"/>
    <w:rsid w:val="004C6F86"/>
    <w:rsid w:val="004D0683"/>
    <w:rsid w:val="004D0976"/>
    <w:rsid w:val="004D13EE"/>
    <w:rsid w:val="004D4AF8"/>
    <w:rsid w:val="004D4D2C"/>
    <w:rsid w:val="004D5F88"/>
    <w:rsid w:val="004D6A3A"/>
    <w:rsid w:val="004E04C2"/>
    <w:rsid w:val="004E2EBC"/>
    <w:rsid w:val="004E3A66"/>
    <w:rsid w:val="004E4522"/>
    <w:rsid w:val="004F2858"/>
    <w:rsid w:val="004F3023"/>
    <w:rsid w:val="004F6006"/>
    <w:rsid w:val="00504EF3"/>
    <w:rsid w:val="0050571B"/>
    <w:rsid w:val="005107DF"/>
    <w:rsid w:val="00511C30"/>
    <w:rsid w:val="005130E0"/>
    <w:rsid w:val="00515D58"/>
    <w:rsid w:val="00516594"/>
    <w:rsid w:val="005203C2"/>
    <w:rsid w:val="00521C4B"/>
    <w:rsid w:val="00531809"/>
    <w:rsid w:val="00533956"/>
    <w:rsid w:val="00534C68"/>
    <w:rsid w:val="005364EF"/>
    <w:rsid w:val="00536B46"/>
    <w:rsid w:val="00552F68"/>
    <w:rsid w:val="005552DD"/>
    <w:rsid w:val="005654B5"/>
    <w:rsid w:val="005673DA"/>
    <w:rsid w:val="00570EF0"/>
    <w:rsid w:val="00571D1C"/>
    <w:rsid w:val="0057506E"/>
    <w:rsid w:val="00575392"/>
    <w:rsid w:val="00586F2C"/>
    <w:rsid w:val="005874C7"/>
    <w:rsid w:val="005907ED"/>
    <w:rsid w:val="0059618C"/>
    <w:rsid w:val="005976AC"/>
    <w:rsid w:val="005A1367"/>
    <w:rsid w:val="005A2114"/>
    <w:rsid w:val="005A2468"/>
    <w:rsid w:val="005A7263"/>
    <w:rsid w:val="005A7998"/>
    <w:rsid w:val="005B34E5"/>
    <w:rsid w:val="005B5178"/>
    <w:rsid w:val="005B5F2F"/>
    <w:rsid w:val="005C3685"/>
    <w:rsid w:val="005C5F38"/>
    <w:rsid w:val="005D14AF"/>
    <w:rsid w:val="005D1A74"/>
    <w:rsid w:val="005D38A3"/>
    <w:rsid w:val="005D4A3B"/>
    <w:rsid w:val="005D4BEB"/>
    <w:rsid w:val="005F1313"/>
    <w:rsid w:val="005F68EA"/>
    <w:rsid w:val="006036B1"/>
    <w:rsid w:val="0061250E"/>
    <w:rsid w:val="00617A80"/>
    <w:rsid w:val="00630957"/>
    <w:rsid w:val="00635C73"/>
    <w:rsid w:val="00651A39"/>
    <w:rsid w:val="00656612"/>
    <w:rsid w:val="0066138A"/>
    <w:rsid w:val="00665EB1"/>
    <w:rsid w:val="006704FB"/>
    <w:rsid w:val="00672B6F"/>
    <w:rsid w:val="00675E00"/>
    <w:rsid w:val="00676707"/>
    <w:rsid w:val="0067726D"/>
    <w:rsid w:val="00680DD8"/>
    <w:rsid w:val="00682339"/>
    <w:rsid w:val="006823CC"/>
    <w:rsid w:val="00683648"/>
    <w:rsid w:val="00687E10"/>
    <w:rsid w:val="006A45CC"/>
    <w:rsid w:val="006A758C"/>
    <w:rsid w:val="006B1181"/>
    <w:rsid w:val="006B406E"/>
    <w:rsid w:val="006C022F"/>
    <w:rsid w:val="006C5340"/>
    <w:rsid w:val="006D07DC"/>
    <w:rsid w:val="006D21EC"/>
    <w:rsid w:val="006D5DFC"/>
    <w:rsid w:val="006E2561"/>
    <w:rsid w:val="006F0819"/>
    <w:rsid w:val="006F658A"/>
    <w:rsid w:val="006F6E49"/>
    <w:rsid w:val="006F7466"/>
    <w:rsid w:val="00701903"/>
    <w:rsid w:val="00703372"/>
    <w:rsid w:val="00705251"/>
    <w:rsid w:val="00711295"/>
    <w:rsid w:val="007136B8"/>
    <w:rsid w:val="00713CBE"/>
    <w:rsid w:val="00714DB0"/>
    <w:rsid w:val="00715B77"/>
    <w:rsid w:val="0071785F"/>
    <w:rsid w:val="00724697"/>
    <w:rsid w:val="00727209"/>
    <w:rsid w:val="00735256"/>
    <w:rsid w:val="00737807"/>
    <w:rsid w:val="00744FB9"/>
    <w:rsid w:val="00755837"/>
    <w:rsid w:val="00763352"/>
    <w:rsid w:val="007650E5"/>
    <w:rsid w:val="00766020"/>
    <w:rsid w:val="007711C9"/>
    <w:rsid w:val="0077663E"/>
    <w:rsid w:val="00777163"/>
    <w:rsid w:val="00777AC0"/>
    <w:rsid w:val="007860F9"/>
    <w:rsid w:val="0078627D"/>
    <w:rsid w:val="007933CD"/>
    <w:rsid w:val="00793C29"/>
    <w:rsid w:val="00793C5E"/>
    <w:rsid w:val="007A1867"/>
    <w:rsid w:val="007A2548"/>
    <w:rsid w:val="007A5FD1"/>
    <w:rsid w:val="007B718B"/>
    <w:rsid w:val="007B75A2"/>
    <w:rsid w:val="007C11F3"/>
    <w:rsid w:val="007C48AC"/>
    <w:rsid w:val="007C543D"/>
    <w:rsid w:val="007D0F2A"/>
    <w:rsid w:val="007E1003"/>
    <w:rsid w:val="007E6338"/>
    <w:rsid w:val="007F1648"/>
    <w:rsid w:val="007F4091"/>
    <w:rsid w:val="007F6050"/>
    <w:rsid w:val="008063E5"/>
    <w:rsid w:val="008072BB"/>
    <w:rsid w:val="00811780"/>
    <w:rsid w:val="008126A7"/>
    <w:rsid w:val="00814B37"/>
    <w:rsid w:val="0081578F"/>
    <w:rsid w:val="00816BBC"/>
    <w:rsid w:val="00817A51"/>
    <w:rsid w:val="00821DEE"/>
    <w:rsid w:val="008239E6"/>
    <w:rsid w:val="00826B7B"/>
    <w:rsid w:val="0082744B"/>
    <w:rsid w:val="00831F70"/>
    <w:rsid w:val="008344A2"/>
    <w:rsid w:val="00835100"/>
    <w:rsid w:val="00846918"/>
    <w:rsid w:val="00847C9A"/>
    <w:rsid w:val="00852940"/>
    <w:rsid w:val="00861480"/>
    <w:rsid w:val="00861C45"/>
    <w:rsid w:val="008756E3"/>
    <w:rsid w:val="0088261B"/>
    <w:rsid w:val="00887605"/>
    <w:rsid w:val="0089168D"/>
    <w:rsid w:val="008A3968"/>
    <w:rsid w:val="008A50E0"/>
    <w:rsid w:val="008A614A"/>
    <w:rsid w:val="008A7447"/>
    <w:rsid w:val="008B2D34"/>
    <w:rsid w:val="008B70C4"/>
    <w:rsid w:val="008C09ED"/>
    <w:rsid w:val="008C2931"/>
    <w:rsid w:val="008C2C66"/>
    <w:rsid w:val="008C39E6"/>
    <w:rsid w:val="008C3AE8"/>
    <w:rsid w:val="008D5697"/>
    <w:rsid w:val="008D63C9"/>
    <w:rsid w:val="008E4697"/>
    <w:rsid w:val="008E53C6"/>
    <w:rsid w:val="008E77B4"/>
    <w:rsid w:val="008F5F62"/>
    <w:rsid w:val="009041AA"/>
    <w:rsid w:val="009051AA"/>
    <w:rsid w:val="0090584D"/>
    <w:rsid w:val="00912C95"/>
    <w:rsid w:val="009229D6"/>
    <w:rsid w:val="00927FEB"/>
    <w:rsid w:val="00932307"/>
    <w:rsid w:val="00952CAE"/>
    <w:rsid w:val="00963493"/>
    <w:rsid w:val="00971931"/>
    <w:rsid w:val="00971F35"/>
    <w:rsid w:val="009758A3"/>
    <w:rsid w:val="00980D94"/>
    <w:rsid w:val="00982F37"/>
    <w:rsid w:val="00983C55"/>
    <w:rsid w:val="00992175"/>
    <w:rsid w:val="00993B9C"/>
    <w:rsid w:val="00995708"/>
    <w:rsid w:val="00996571"/>
    <w:rsid w:val="009A4314"/>
    <w:rsid w:val="009A432B"/>
    <w:rsid w:val="009A45F7"/>
    <w:rsid w:val="009C01A8"/>
    <w:rsid w:val="009C1241"/>
    <w:rsid w:val="009C5334"/>
    <w:rsid w:val="009D0601"/>
    <w:rsid w:val="009D2E60"/>
    <w:rsid w:val="009E1F32"/>
    <w:rsid w:val="009E618E"/>
    <w:rsid w:val="009F0228"/>
    <w:rsid w:val="009F1BEF"/>
    <w:rsid w:val="009F1D57"/>
    <w:rsid w:val="00A02142"/>
    <w:rsid w:val="00A052CD"/>
    <w:rsid w:val="00A05A12"/>
    <w:rsid w:val="00A05ED0"/>
    <w:rsid w:val="00A06B28"/>
    <w:rsid w:val="00A12CB9"/>
    <w:rsid w:val="00A23805"/>
    <w:rsid w:val="00A315F4"/>
    <w:rsid w:val="00A33538"/>
    <w:rsid w:val="00A35733"/>
    <w:rsid w:val="00A35F40"/>
    <w:rsid w:val="00A37CDB"/>
    <w:rsid w:val="00A40959"/>
    <w:rsid w:val="00A51897"/>
    <w:rsid w:val="00A51B2B"/>
    <w:rsid w:val="00A538DD"/>
    <w:rsid w:val="00A647B2"/>
    <w:rsid w:val="00A64B36"/>
    <w:rsid w:val="00A7143B"/>
    <w:rsid w:val="00A71AB3"/>
    <w:rsid w:val="00A743AF"/>
    <w:rsid w:val="00A7764C"/>
    <w:rsid w:val="00A77CDA"/>
    <w:rsid w:val="00A77ED7"/>
    <w:rsid w:val="00A858A2"/>
    <w:rsid w:val="00A8759E"/>
    <w:rsid w:val="00A924E7"/>
    <w:rsid w:val="00A9758D"/>
    <w:rsid w:val="00A97939"/>
    <w:rsid w:val="00AA1B64"/>
    <w:rsid w:val="00AA2C20"/>
    <w:rsid w:val="00AA4325"/>
    <w:rsid w:val="00AA747F"/>
    <w:rsid w:val="00AA761B"/>
    <w:rsid w:val="00AA7AEF"/>
    <w:rsid w:val="00AB544F"/>
    <w:rsid w:val="00AC2C8A"/>
    <w:rsid w:val="00AC5B1C"/>
    <w:rsid w:val="00AC6581"/>
    <w:rsid w:val="00AD1B45"/>
    <w:rsid w:val="00AD279D"/>
    <w:rsid w:val="00AD7E41"/>
    <w:rsid w:val="00AE4774"/>
    <w:rsid w:val="00AE712F"/>
    <w:rsid w:val="00AF39CD"/>
    <w:rsid w:val="00AF61A3"/>
    <w:rsid w:val="00AF67E7"/>
    <w:rsid w:val="00AF687A"/>
    <w:rsid w:val="00B02D79"/>
    <w:rsid w:val="00B0727C"/>
    <w:rsid w:val="00B120AA"/>
    <w:rsid w:val="00B30B1A"/>
    <w:rsid w:val="00B341A2"/>
    <w:rsid w:val="00B406AD"/>
    <w:rsid w:val="00B42852"/>
    <w:rsid w:val="00B5229F"/>
    <w:rsid w:val="00B537AD"/>
    <w:rsid w:val="00B57FBE"/>
    <w:rsid w:val="00B70560"/>
    <w:rsid w:val="00B75606"/>
    <w:rsid w:val="00B83B8A"/>
    <w:rsid w:val="00B83B95"/>
    <w:rsid w:val="00B83CD9"/>
    <w:rsid w:val="00B83FAB"/>
    <w:rsid w:val="00B90E13"/>
    <w:rsid w:val="00B91F8A"/>
    <w:rsid w:val="00B92D68"/>
    <w:rsid w:val="00B96AB7"/>
    <w:rsid w:val="00B9724E"/>
    <w:rsid w:val="00B97A9C"/>
    <w:rsid w:val="00BA1635"/>
    <w:rsid w:val="00BB40F9"/>
    <w:rsid w:val="00BC3147"/>
    <w:rsid w:val="00BC5D4C"/>
    <w:rsid w:val="00BE65E5"/>
    <w:rsid w:val="00BF1BDC"/>
    <w:rsid w:val="00BF1FE5"/>
    <w:rsid w:val="00BF5D1D"/>
    <w:rsid w:val="00C01D37"/>
    <w:rsid w:val="00C0206B"/>
    <w:rsid w:val="00C04849"/>
    <w:rsid w:val="00C05C97"/>
    <w:rsid w:val="00C05E67"/>
    <w:rsid w:val="00C06679"/>
    <w:rsid w:val="00C112FD"/>
    <w:rsid w:val="00C1192F"/>
    <w:rsid w:val="00C142FF"/>
    <w:rsid w:val="00C14473"/>
    <w:rsid w:val="00C14583"/>
    <w:rsid w:val="00C148EA"/>
    <w:rsid w:val="00C156C4"/>
    <w:rsid w:val="00C15D96"/>
    <w:rsid w:val="00C20158"/>
    <w:rsid w:val="00C32114"/>
    <w:rsid w:val="00C329CD"/>
    <w:rsid w:val="00C3360B"/>
    <w:rsid w:val="00C33B66"/>
    <w:rsid w:val="00C33E9B"/>
    <w:rsid w:val="00C3522C"/>
    <w:rsid w:val="00C43636"/>
    <w:rsid w:val="00C4619B"/>
    <w:rsid w:val="00C4782D"/>
    <w:rsid w:val="00C51CE8"/>
    <w:rsid w:val="00C52366"/>
    <w:rsid w:val="00C55405"/>
    <w:rsid w:val="00C61AE3"/>
    <w:rsid w:val="00C6516C"/>
    <w:rsid w:val="00C66997"/>
    <w:rsid w:val="00C72319"/>
    <w:rsid w:val="00C746A3"/>
    <w:rsid w:val="00C808D8"/>
    <w:rsid w:val="00C82140"/>
    <w:rsid w:val="00C97695"/>
    <w:rsid w:val="00CA5310"/>
    <w:rsid w:val="00CA5D3B"/>
    <w:rsid w:val="00CA6C9A"/>
    <w:rsid w:val="00CB2B58"/>
    <w:rsid w:val="00CB2B7B"/>
    <w:rsid w:val="00CB43E6"/>
    <w:rsid w:val="00CB5572"/>
    <w:rsid w:val="00CB55D4"/>
    <w:rsid w:val="00CB6C2A"/>
    <w:rsid w:val="00CC47EA"/>
    <w:rsid w:val="00CD2646"/>
    <w:rsid w:val="00CD3F8F"/>
    <w:rsid w:val="00CD524A"/>
    <w:rsid w:val="00CD77EE"/>
    <w:rsid w:val="00CE7281"/>
    <w:rsid w:val="00CF0B8B"/>
    <w:rsid w:val="00CF2AE6"/>
    <w:rsid w:val="00CF41E7"/>
    <w:rsid w:val="00D0129A"/>
    <w:rsid w:val="00D06C0C"/>
    <w:rsid w:val="00D10715"/>
    <w:rsid w:val="00D1111B"/>
    <w:rsid w:val="00D156D0"/>
    <w:rsid w:val="00D179FB"/>
    <w:rsid w:val="00D20C7B"/>
    <w:rsid w:val="00D23F85"/>
    <w:rsid w:val="00D3398D"/>
    <w:rsid w:val="00D4057C"/>
    <w:rsid w:val="00D4194D"/>
    <w:rsid w:val="00D43BC3"/>
    <w:rsid w:val="00D52C7E"/>
    <w:rsid w:val="00D6096D"/>
    <w:rsid w:val="00D60C3B"/>
    <w:rsid w:val="00D62791"/>
    <w:rsid w:val="00D631A6"/>
    <w:rsid w:val="00D66025"/>
    <w:rsid w:val="00D66140"/>
    <w:rsid w:val="00D66C7D"/>
    <w:rsid w:val="00D76717"/>
    <w:rsid w:val="00D8131E"/>
    <w:rsid w:val="00D83CF8"/>
    <w:rsid w:val="00D84E83"/>
    <w:rsid w:val="00D93B1A"/>
    <w:rsid w:val="00D94AB5"/>
    <w:rsid w:val="00DA2D58"/>
    <w:rsid w:val="00DA3A89"/>
    <w:rsid w:val="00DA5DBE"/>
    <w:rsid w:val="00DD0241"/>
    <w:rsid w:val="00DD1DF2"/>
    <w:rsid w:val="00DD2154"/>
    <w:rsid w:val="00DD40F3"/>
    <w:rsid w:val="00DE1E1C"/>
    <w:rsid w:val="00DF3728"/>
    <w:rsid w:val="00DF6368"/>
    <w:rsid w:val="00DF6DCF"/>
    <w:rsid w:val="00E02AC7"/>
    <w:rsid w:val="00E043E0"/>
    <w:rsid w:val="00E04F8B"/>
    <w:rsid w:val="00E06273"/>
    <w:rsid w:val="00E06C9F"/>
    <w:rsid w:val="00E073F7"/>
    <w:rsid w:val="00E074BB"/>
    <w:rsid w:val="00E1432E"/>
    <w:rsid w:val="00E216F1"/>
    <w:rsid w:val="00E21F2A"/>
    <w:rsid w:val="00E225A9"/>
    <w:rsid w:val="00E25921"/>
    <w:rsid w:val="00E259CB"/>
    <w:rsid w:val="00E31405"/>
    <w:rsid w:val="00E34796"/>
    <w:rsid w:val="00E36056"/>
    <w:rsid w:val="00E449B7"/>
    <w:rsid w:val="00E4727C"/>
    <w:rsid w:val="00E47C51"/>
    <w:rsid w:val="00E50BAC"/>
    <w:rsid w:val="00E53FEE"/>
    <w:rsid w:val="00E54E73"/>
    <w:rsid w:val="00E56E12"/>
    <w:rsid w:val="00E60E10"/>
    <w:rsid w:val="00E65D17"/>
    <w:rsid w:val="00E70818"/>
    <w:rsid w:val="00E719BF"/>
    <w:rsid w:val="00E71A80"/>
    <w:rsid w:val="00E77C05"/>
    <w:rsid w:val="00E8260B"/>
    <w:rsid w:val="00E8578F"/>
    <w:rsid w:val="00EA11C3"/>
    <w:rsid w:val="00EA3EB7"/>
    <w:rsid w:val="00EA53BD"/>
    <w:rsid w:val="00EA5A2E"/>
    <w:rsid w:val="00EA5E32"/>
    <w:rsid w:val="00EA6169"/>
    <w:rsid w:val="00EB75AC"/>
    <w:rsid w:val="00EC0E59"/>
    <w:rsid w:val="00EC1E04"/>
    <w:rsid w:val="00EC5A12"/>
    <w:rsid w:val="00ED0048"/>
    <w:rsid w:val="00ED4646"/>
    <w:rsid w:val="00ED4671"/>
    <w:rsid w:val="00ED6244"/>
    <w:rsid w:val="00EE0A42"/>
    <w:rsid w:val="00EE4634"/>
    <w:rsid w:val="00EE47AE"/>
    <w:rsid w:val="00EF103D"/>
    <w:rsid w:val="00EF44FD"/>
    <w:rsid w:val="00EF4F35"/>
    <w:rsid w:val="00F02664"/>
    <w:rsid w:val="00F03FDA"/>
    <w:rsid w:val="00F151EE"/>
    <w:rsid w:val="00F167C4"/>
    <w:rsid w:val="00F31308"/>
    <w:rsid w:val="00F321CD"/>
    <w:rsid w:val="00F32B2E"/>
    <w:rsid w:val="00F34D87"/>
    <w:rsid w:val="00F37AA4"/>
    <w:rsid w:val="00F4201E"/>
    <w:rsid w:val="00F44CB9"/>
    <w:rsid w:val="00F44E12"/>
    <w:rsid w:val="00F51708"/>
    <w:rsid w:val="00F57252"/>
    <w:rsid w:val="00F6154E"/>
    <w:rsid w:val="00F622BA"/>
    <w:rsid w:val="00F63333"/>
    <w:rsid w:val="00F648B9"/>
    <w:rsid w:val="00F6709E"/>
    <w:rsid w:val="00F744A7"/>
    <w:rsid w:val="00F77494"/>
    <w:rsid w:val="00F779B5"/>
    <w:rsid w:val="00F779E8"/>
    <w:rsid w:val="00F812A7"/>
    <w:rsid w:val="00F84490"/>
    <w:rsid w:val="00F84EEA"/>
    <w:rsid w:val="00F866C0"/>
    <w:rsid w:val="00F86B78"/>
    <w:rsid w:val="00F91149"/>
    <w:rsid w:val="00F937B6"/>
    <w:rsid w:val="00F941D9"/>
    <w:rsid w:val="00F9534E"/>
    <w:rsid w:val="00F95A21"/>
    <w:rsid w:val="00F967E5"/>
    <w:rsid w:val="00FA5577"/>
    <w:rsid w:val="00FB0E50"/>
    <w:rsid w:val="00FB341F"/>
    <w:rsid w:val="00FC238C"/>
    <w:rsid w:val="00FF2F31"/>
    <w:rsid w:val="00FF4996"/>
    <w:rsid w:val="00FF5547"/>
    <w:rsid w:val="00FF7B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9F131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ar-SA"/>
    </w:rPr>
  </w:style>
  <w:style w:type="paragraph" w:styleId="Heading1">
    <w:name w:val="heading 1"/>
    <w:basedOn w:val="Normal"/>
    <w:next w:val="Normal"/>
    <w:qFormat/>
    <w:pPr>
      <w:keepNext/>
      <w:spacing w:before="240" w:after="60"/>
      <w:outlineLvl w:val="0"/>
    </w:pPr>
    <w:rPr>
      <w:rFonts w:ascii="Arial" w:hAnsi="Arial" w:cs="Arial"/>
      <w:b/>
      <w:bCs/>
      <w:kern w:val="1"/>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spacing w:before="120" w:after="60"/>
      <w:jc w:val="both"/>
      <w:outlineLvl w:val="3"/>
    </w:pPr>
    <w:rPr>
      <w:rFonts w:ascii="Arial" w:hAnsi="Arial" w:cs="Arial"/>
      <w:b/>
      <w:sz w:val="20"/>
      <w:szCs w:val="20"/>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jc w:val="both"/>
      <w:outlineLvl w:val="5"/>
    </w:pPr>
    <w:rPr>
      <w:i/>
      <w:sz w:val="22"/>
      <w:szCs w:val="20"/>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spacing w:before="240" w:after="60"/>
      <w:jc w:val="both"/>
      <w:outlineLvl w:val="7"/>
    </w:pPr>
    <w:rPr>
      <w:rFonts w:ascii="Arial" w:hAnsi="Arial" w:cs="Arial"/>
      <w:i/>
      <w:sz w:val="20"/>
      <w:szCs w:val="20"/>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rPr>
      <w:rFonts w:hint="default"/>
    </w:rPr>
  </w:style>
  <w:style w:type="character" w:customStyle="1" w:styleId="WW8Num1z7">
    <w:name w:val="WW8Num1z7"/>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7">
    <w:name w:val="WW8Num2z7"/>
  </w:style>
  <w:style w:type="character" w:customStyle="1" w:styleId="WW8Num3z0">
    <w:name w:val="WW8Num3z0"/>
    <w:rPr>
      <w:rFonts w:hint="default"/>
      <w:i w:val="0"/>
      <w:color w:val="000000"/>
      <w:sz w:val="24"/>
    </w:rPr>
  </w:style>
  <w:style w:type="character" w:customStyle="1" w:styleId="WW8Num4z0">
    <w:name w:val="WW8Num4z0"/>
    <w:rPr>
      <w:rFonts w:hint="default"/>
    </w:rPr>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3">
    <w:name w:val="WW8Num5z3"/>
  </w:style>
  <w:style w:type="character" w:customStyle="1" w:styleId="WW8Num6z0">
    <w:name w:val="WW8Num6z0"/>
    <w:rPr>
      <w:rFonts w:hint="default"/>
    </w:rPr>
  </w:style>
  <w:style w:type="character" w:customStyle="1" w:styleId="WW8Num4z1">
    <w:name w:val="WW8Num4z1"/>
    <w:rPr>
      <w:sz w:val="24"/>
      <w:szCs w:val="24"/>
      <w:lang w:val="x-none" w:eastAsia="x-none" w:bidi="x-none"/>
    </w:rPr>
  </w:style>
  <w:style w:type="character" w:customStyle="1" w:styleId="WW8Num4z3">
    <w:name w:val="WW8Num4z3"/>
  </w:style>
  <w:style w:type="character" w:customStyle="1" w:styleId="WW8Num4z4">
    <w:name w:val="WW8Num4z4"/>
    <w:rPr>
      <w:rFonts w:hint="default"/>
    </w:rPr>
  </w:style>
  <w:style w:type="character" w:customStyle="1" w:styleId="WW8Num5z2">
    <w:name w:val="WW8Num5z2"/>
    <w:rPr>
      <w:rFonts w:ascii="Wingdings" w:hAnsi="Wingdings" w:cs="Wingdings" w:hint="default"/>
    </w:rPr>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Wingdings" w:hAnsi="Wingdings" w:cs="Wingdings" w:hint="default"/>
    </w:rPr>
  </w:style>
  <w:style w:type="character" w:customStyle="1" w:styleId="WW8Num10z1">
    <w:name w:val="WW8Num10z1"/>
    <w:rPr>
      <w:rFonts w:ascii="Courier New" w:hAnsi="Courier New" w:cs="Courier New" w:hint="default"/>
    </w:rPr>
  </w:style>
  <w:style w:type="character" w:customStyle="1" w:styleId="WW8Num10z3">
    <w:name w:val="WW8Num10z3"/>
    <w:rPr>
      <w:rFonts w:ascii="Symbol" w:hAnsi="Symbol" w:cs="Symbol" w:hint="default"/>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hint="default"/>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5z0">
    <w:name w:val="WW8Num15z0"/>
    <w:rPr>
      <w:rFonts w:ascii="Symbol" w:hAnsi="Symbol" w:cs="Symbol"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6z0">
    <w:name w:val="WW8Num16z0"/>
    <w:rPr>
      <w:rFonts w:ascii="Symbol"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Symbol" w:hAnsi="Symbol" w:cs="Symbol"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Symbol" w:hAnsi="Symbol" w:cs="Symbol"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4z0">
    <w:name w:val="WW8Num24z0"/>
    <w:rPr>
      <w:rFonts w:hint="default"/>
      <w:b/>
    </w:rPr>
  </w:style>
  <w:style w:type="character" w:customStyle="1" w:styleId="WW8Num24z1">
    <w:name w:val="WW8Num24z1"/>
    <w:rPr>
      <w:sz w:val="24"/>
      <w:szCs w:val="24"/>
      <w:lang w:val="x-none" w:eastAsia="x-none" w:bidi="x-none"/>
    </w:rPr>
  </w:style>
  <w:style w:type="character" w:customStyle="1" w:styleId="WW8Num24z3">
    <w:name w:val="WW8Num24z3"/>
  </w:style>
  <w:style w:type="character" w:customStyle="1" w:styleId="WW8Num24z4">
    <w:name w:val="WW8Num24z4"/>
    <w:rPr>
      <w:rFonts w:hint="default"/>
    </w:rPr>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8z0">
    <w:name w:val="WW8Num28z0"/>
    <w:rPr>
      <w:rFonts w:hint="default"/>
    </w:rPr>
  </w:style>
  <w:style w:type="character" w:customStyle="1" w:styleId="WW8Num29z0">
    <w:name w:val="WW8Num29z0"/>
    <w:rPr>
      <w:rFonts w:hint="default"/>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hint="default"/>
    </w:rPr>
  </w:style>
  <w:style w:type="character" w:customStyle="1" w:styleId="WW8Num35z0">
    <w:name w:val="WW8Num35z0"/>
    <w:rPr>
      <w:rFonts w:ascii="Symbol" w:hAnsi="Symbol" w:cs="Symbol"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6z0">
    <w:name w:val="WW8Num36z0"/>
    <w:rPr>
      <w:rFonts w:ascii="Symbol" w:hAnsi="Symbol" w:cs="Symbol" w:hint="default"/>
    </w:rPr>
  </w:style>
  <w:style w:type="character" w:customStyle="1" w:styleId="WW8Num36z1">
    <w:name w:val="WW8Num36z1"/>
    <w:rPr>
      <w:rFonts w:ascii="Courier New" w:hAnsi="Courier New" w:cs="Courier New" w:hint="default"/>
    </w:rPr>
  </w:style>
  <w:style w:type="character" w:customStyle="1" w:styleId="WW8Num36z2">
    <w:name w:val="WW8Num36z2"/>
    <w:rPr>
      <w:rFonts w:ascii="Wingdings" w:hAnsi="Wingdings" w:cs="Wingdings" w:hint="default"/>
    </w:rPr>
  </w:style>
  <w:style w:type="character" w:customStyle="1" w:styleId="WW8Num37z0">
    <w:name w:val="WW8Num37z0"/>
    <w:rPr>
      <w:rFonts w:ascii="ZapfDingbats" w:hAnsi="ZapfDingbats" w:cs="ZapfDingbats" w:hint="default"/>
      <w:b/>
      <w:i w:val="0"/>
      <w:color w:val="70CEF5"/>
      <w:sz w:val="20"/>
      <w:szCs w:val="20"/>
    </w:rPr>
  </w:style>
  <w:style w:type="character" w:customStyle="1" w:styleId="WW8Num37z1">
    <w:name w:val="WW8Num37z1"/>
    <w:rPr>
      <w:rFonts w:ascii="Courier New" w:hAnsi="Courier New" w:cs="Courier New" w:hint="default"/>
    </w:rPr>
  </w:style>
  <w:style w:type="character" w:customStyle="1" w:styleId="WW8Num37z2">
    <w:name w:val="WW8Num37z2"/>
    <w:rPr>
      <w:rFonts w:ascii="Wingdings" w:hAnsi="Wingdings" w:cs="Wingdings" w:hint="default"/>
    </w:rPr>
  </w:style>
  <w:style w:type="character" w:customStyle="1" w:styleId="WW8Num37z3">
    <w:name w:val="WW8Num37z3"/>
    <w:rPr>
      <w:rFonts w:ascii="Symbol" w:hAnsi="Symbol" w:cs="Symbol" w:hint="default"/>
    </w:rPr>
  </w:style>
  <w:style w:type="character" w:customStyle="1" w:styleId="WW8Num38z0">
    <w:name w:val="WW8Num38z0"/>
    <w:rPr>
      <w:rFonts w:ascii="Symbol" w:hAnsi="Symbol" w:cs="Symbol"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9z0">
    <w:name w:val="WW8Num39z0"/>
    <w:rPr>
      <w:rFonts w:ascii="Symbol" w:hAnsi="Symbol" w:cs="Symbol" w:hint="default"/>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40z0">
    <w:name w:val="WW8Num40z0"/>
    <w:rPr>
      <w:rFonts w:ascii="Symbol" w:hAnsi="Symbol" w:cs="Symbol" w:hint="default"/>
    </w:rPr>
  </w:style>
  <w:style w:type="character" w:customStyle="1" w:styleId="WW8Num40z1">
    <w:name w:val="WW8Num40z1"/>
    <w:rPr>
      <w:rFonts w:ascii="Courier New" w:hAnsi="Courier New" w:cs="Courier New" w:hint="default"/>
    </w:rPr>
  </w:style>
  <w:style w:type="character" w:customStyle="1" w:styleId="WW8Num40z2">
    <w:name w:val="WW8Num40z2"/>
    <w:rPr>
      <w:rFonts w:ascii="Wingdings" w:hAnsi="Wingdings" w:cs="Wingdings" w:hint="default"/>
    </w:rPr>
  </w:style>
  <w:style w:type="character" w:customStyle="1" w:styleId="DefaultParagraphFont1">
    <w:name w:val="Default Paragraph Font1"/>
  </w:style>
  <w:style w:type="character" w:customStyle="1" w:styleId="ZchnZchn">
    <w:name w:val="Zchn Zchn"/>
    <w:rPr>
      <w:sz w:val="24"/>
      <w:szCs w:val="24"/>
      <w:lang w:val="en-GB" w:eastAsia="ar-SA" w:bidi="ar-SA"/>
    </w:rPr>
  </w:style>
  <w:style w:type="character" w:styleId="Hyperlink">
    <w:name w:val="Hyperlink"/>
    <w:rPr>
      <w:color w:val="0000FF"/>
      <w:u w:val="single"/>
    </w:rPr>
  </w:style>
  <w:style w:type="character" w:styleId="PageNumber">
    <w:name w:val="page number"/>
    <w:basedOn w:val="DefaultParagraphFont1"/>
  </w:style>
  <w:style w:type="character" w:styleId="FollowedHyperlink">
    <w:name w:val="FollowedHyperlink"/>
    <w:rPr>
      <w:color w:val="800080"/>
      <w:u w:val="single"/>
    </w:rPr>
  </w:style>
  <w:style w:type="character" w:customStyle="1" w:styleId="bodycopy5">
    <w:name w:val="bodycopy5"/>
    <w:basedOn w:val="DefaultParagraphFont1"/>
  </w:style>
  <w:style w:type="character" w:styleId="Strong">
    <w:name w:val="Strong"/>
    <w:uiPriority w:val="22"/>
    <w:qFormat/>
    <w:rPr>
      <w:b/>
      <w:bCs/>
    </w:rPr>
  </w:style>
  <w:style w:type="character" w:customStyle="1" w:styleId="ZGSM">
    <w:name w:val="ZGSM"/>
  </w:style>
  <w:style w:type="character" w:styleId="CommentReference">
    <w:name w:val="annotation reference"/>
    <w:rPr>
      <w:sz w:val="16"/>
    </w:rPr>
  </w:style>
  <w:style w:type="character" w:customStyle="1" w:styleId="HeaderChar">
    <w:name w:val="Header Char"/>
    <w:rPr>
      <w:sz w:val="24"/>
      <w:szCs w:val="24"/>
      <w:lang w:val="en-GB" w:eastAsia="ar-SA" w:bidi="ar-SA"/>
    </w:rPr>
  </w:style>
  <w:style w:type="character" w:customStyle="1" w:styleId="skypepnhmark">
    <w:name w:val="skype_pnh_mark"/>
    <w:rPr>
      <w:vanish/>
    </w:rPr>
  </w:style>
  <w:style w:type="character" w:customStyle="1" w:styleId="skypepnhprintcontainer">
    <w:name w:val="skype_pnh_print_container"/>
    <w:basedOn w:val="DefaultParagraphFont1"/>
  </w:style>
  <w:style w:type="character" w:customStyle="1" w:styleId="skypepnhcontainer">
    <w:name w:val="skype_pnh_container"/>
    <w:basedOn w:val="DefaultParagraphFont1"/>
  </w:style>
  <w:style w:type="character" w:customStyle="1" w:styleId="skypepnhleftspan">
    <w:name w:val="skype_pnh_left_span"/>
    <w:basedOn w:val="DefaultParagraphFont1"/>
  </w:style>
  <w:style w:type="character" w:customStyle="1" w:styleId="skypepnhdropartspan">
    <w:name w:val="skype_pnh_dropart_span"/>
    <w:basedOn w:val="DefaultParagraphFont1"/>
  </w:style>
  <w:style w:type="character" w:customStyle="1" w:styleId="skypepnhdropartflagspan">
    <w:name w:val="skype_pnh_dropart_flag_span"/>
    <w:basedOn w:val="DefaultParagraphFont1"/>
  </w:style>
  <w:style w:type="character" w:customStyle="1" w:styleId="skypepnhtextspan">
    <w:name w:val="skype_pnh_text_span"/>
    <w:basedOn w:val="DefaultParagraphFont1"/>
  </w:style>
  <w:style w:type="character" w:customStyle="1" w:styleId="skypepnhrightspan">
    <w:name w:val="skype_pnh_right_span"/>
    <w:basedOn w:val="DefaultParagraphFont1"/>
  </w:style>
  <w:style w:type="character" w:customStyle="1" w:styleId="NormalIndentChar">
    <w:name w:val="Normal Indent Char"/>
    <w:rPr>
      <w:sz w:val="24"/>
      <w:szCs w:val="24"/>
      <w:lang w:val="en-GB" w:eastAsia="ar-SA" w:bidi="ar-SA"/>
    </w:rPr>
  </w:style>
  <w:style w:type="character" w:customStyle="1" w:styleId="CommentTextChar">
    <w:name w:val="Comment Text Char"/>
    <w:rPr>
      <w:lang w:val="en-GB"/>
    </w:rPr>
  </w:style>
  <w:style w:type="character" w:customStyle="1" w:styleId="CommentSubjectChar">
    <w:name w:val="Comment Subject Char"/>
    <w:rPr>
      <w:b/>
      <w:bCs/>
      <w:lang w:val="en-GB"/>
    </w:rPr>
  </w:style>
  <w:style w:type="character" w:customStyle="1" w:styleId="Heading9Char">
    <w:name w:val="Heading 9 Char"/>
    <w:rPr>
      <w:rFonts w:ascii="Arial" w:hAnsi="Arial" w:cs="Arial"/>
      <w:sz w:val="22"/>
      <w:szCs w:val="22"/>
    </w:rPr>
  </w:style>
  <w:style w:type="character" w:customStyle="1" w:styleId="FooterChar">
    <w:name w:val="Footer Char"/>
    <w:rPr>
      <w:sz w:val="24"/>
      <w:szCs w:val="24"/>
    </w:rPr>
  </w:style>
  <w:style w:type="paragraph" w:customStyle="1" w:styleId="Heading">
    <w:name w:val="Heading"/>
    <w:basedOn w:val="Normal"/>
    <w:next w:val="BodyText"/>
    <w:pPr>
      <w:keepNext/>
      <w:spacing w:before="240" w:after="120"/>
    </w:pPr>
    <w:rPr>
      <w:rFonts w:ascii="Arial" w:eastAsia="Microsoft YaHei" w:hAnsi="Arial" w:cs="Mangal"/>
      <w:sz w:val="28"/>
      <w:szCs w:val="28"/>
    </w:rPr>
  </w:style>
  <w:style w:type="paragraph" w:styleId="BodyText">
    <w:name w:val="Body Text"/>
    <w:basedOn w:val="Normal"/>
    <w:pPr>
      <w:widowControl w:val="0"/>
    </w:pPr>
    <w:rPr>
      <w:rFonts w:ascii="Garamond" w:hAnsi="Garamond" w:cs="Garamond"/>
      <w:szCs w:val="20"/>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rPr>
  </w:style>
  <w:style w:type="paragraph" w:customStyle="1" w:styleId="Index">
    <w:name w:val="Index"/>
    <w:basedOn w:val="Normal"/>
    <w:pPr>
      <w:suppressLineNumbers/>
    </w:pPr>
    <w:rPr>
      <w:rFonts w:cs="Mangal"/>
    </w:rPr>
  </w:style>
  <w:style w:type="paragraph" w:styleId="Title">
    <w:name w:val="Title"/>
    <w:basedOn w:val="Normal"/>
    <w:next w:val="Subtitle"/>
    <w:qFormat/>
    <w:pPr>
      <w:spacing w:after="120"/>
      <w:jc w:val="center"/>
    </w:pPr>
    <w:rPr>
      <w:rFonts w:ascii="Arial" w:hAnsi="Arial" w:cs="Arial"/>
      <w:b/>
      <w:szCs w:val="20"/>
      <w:lang w:val="de-DE"/>
    </w:rPr>
  </w:style>
  <w:style w:type="paragraph" w:styleId="Subtitle">
    <w:name w:val="Subtitle"/>
    <w:basedOn w:val="Heading"/>
    <w:next w:val="BodyText"/>
    <w:qFormat/>
    <w:pPr>
      <w:jc w:val="center"/>
    </w:pPr>
    <w:rPr>
      <w:i/>
      <w:iCs/>
    </w:rPr>
  </w:style>
  <w:style w:type="paragraph" w:styleId="NormalIndent">
    <w:name w:val="Normal Indent"/>
    <w:basedOn w:val="Normal"/>
    <w:pPr>
      <w:ind w:left="720"/>
    </w:pPr>
  </w:style>
  <w:style w:type="paragraph" w:customStyle="1" w:styleId="Heading11">
    <w:name w:val="Heading 11"/>
    <w:basedOn w:val="Normal"/>
    <w:pPr>
      <w:numPr>
        <w:numId w:val="5"/>
      </w:numPr>
      <w:ind w:left="0" w:firstLine="0"/>
    </w:pPr>
  </w:style>
  <w:style w:type="paragraph" w:customStyle="1" w:styleId="Heading22">
    <w:name w:val="Heading 22"/>
    <w:basedOn w:val="Normal"/>
    <w:pPr>
      <w:tabs>
        <w:tab w:val="num" w:pos="432"/>
      </w:tabs>
      <w:ind w:left="432" w:hanging="432"/>
    </w:pPr>
  </w:style>
  <w:style w:type="paragraph" w:customStyle="1" w:styleId="Heading31">
    <w:name w:val="Heading 31"/>
    <w:basedOn w:val="Normal"/>
    <w:pPr>
      <w:tabs>
        <w:tab w:val="num" w:pos="432"/>
      </w:tabs>
      <w:ind w:left="432" w:hanging="432"/>
    </w:pPr>
  </w:style>
  <w:style w:type="paragraph" w:customStyle="1" w:styleId="Heading41">
    <w:name w:val="Heading 41"/>
    <w:basedOn w:val="Normal"/>
    <w:pPr>
      <w:tabs>
        <w:tab w:val="num" w:pos="432"/>
      </w:tabs>
      <w:ind w:left="432" w:hanging="432"/>
    </w:pPr>
  </w:style>
  <w:style w:type="paragraph" w:customStyle="1" w:styleId="Heading51">
    <w:name w:val="Heading 51"/>
    <w:basedOn w:val="Normal"/>
    <w:pPr>
      <w:tabs>
        <w:tab w:val="num" w:pos="432"/>
      </w:tabs>
      <w:ind w:left="432" w:hanging="432"/>
    </w:pPr>
  </w:style>
  <w:style w:type="paragraph" w:customStyle="1" w:styleId="Heading61">
    <w:name w:val="Heading 61"/>
    <w:basedOn w:val="Normal"/>
    <w:pPr>
      <w:tabs>
        <w:tab w:val="num" w:pos="432"/>
      </w:tabs>
      <w:ind w:left="432" w:hanging="432"/>
    </w:pPr>
  </w:style>
  <w:style w:type="paragraph" w:customStyle="1" w:styleId="Heading81">
    <w:name w:val="Heading 81"/>
    <w:basedOn w:val="Normal"/>
    <w:pPr>
      <w:tabs>
        <w:tab w:val="num" w:pos="432"/>
      </w:tabs>
      <w:ind w:left="432" w:hanging="432"/>
    </w:pPr>
  </w:style>
  <w:style w:type="paragraph" w:customStyle="1" w:styleId="StyleB1BoxSinglesolidlineAuto05ptLinewidth">
    <w:name w:val="Style B1 + Box: (Single solid line Auto  0.5 pt Line width)"/>
    <w:basedOn w:val="Normal"/>
    <w:pPr>
      <w:pBdr>
        <w:top w:val="single" w:sz="4" w:space="1" w:color="000000"/>
        <w:left w:val="single" w:sz="4" w:space="4" w:color="000000"/>
        <w:bottom w:val="single" w:sz="4" w:space="1" w:color="000000"/>
        <w:right w:val="single" w:sz="4" w:space="4" w:color="000000"/>
      </w:pBdr>
      <w:overflowPunct w:val="0"/>
      <w:autoSpaceDE w:val="0"/>
      <w:spacing w:before="60" w:after="60"/>
      <w:ind w:left="567" w:hanging="567"/>
      <w:textAlignment w:val="baseline"/>
    </w:pPr>
    <w:rPr>
      <w:rFonts w:ascii="Arial" w:hAnsi="Arial" w:cs="Arial"/>
      <w:sz w:val="20"/>
      <w:szCs w:val="20"/>
    </w:rPr>
  </w:style>
  <w:style w:type="paragraph" w:customStyle="1" w:styleId="TDOC">
    <w:name w:val="TDOC"/>
    <w:basedOn w:val="Normal"/>
    <w:pPr>
      <w:numPr>
        <w:numId w:val="3"/>
      </w:numPr>
    </w:pPr>
  </w:style>
  <w:style w:type="paragraph" w:customStyle="1" w:styleId="Heading21">
    <w:name w:val="Heading 21"/>
    <w:basedOn w:val="Normal"/>
    <w:pPr>
      <w:tabs>
        <w:tab w:val="left" w:pos="950"/>
      </w:tabs>
      <w:ind w:left="950" w:hanging="576"/>
    </w:pPr>
  </w:style>
  <w:style w:type="paragraph" w:customStyle="1" w:styleId="CRCoverPage">
    <w:name w:val="CR Cover Page"/>
    <w:pPr>
      <w:suppressAutoHyphens/>
      <w:spacing w:after="120"/>
    </w:pPr>
    <w:rPr>
      <w:rFonts w:ascii="Arial" w:hAnsi="Arial" w:cs="Arial"/>
      <w:lang w:eastAsia="ar-SA"/>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FP">
    <w:name w:val="FP"/>
    <w:basedOn w:val="Normal"/>
    <w:pPr>
      <w:overflowPunct w:val="0"/>
      <w:autoSpaceDE w:val="0"/>
      <w:textAlignment w:val="baseline"/>
    </w:pPr>
    <w:rPr>
      <w:sz w:val="20"/>
      <w:szCs w:val="20"/>
    </w:rPr>
  </w:style>
  <w:style w:type="paragraph" w:styleId="BalloonText">
    <w:name w:val="Balloon Text"/>
    <w:basedOn w:val="Normal"/>
    <w:rPr>
      <w:rFonts w:ascii="Tahoma" w:hAnsi="Tahoma" w:cs="Tahoma"/>
      <w:sz w:val="16"/>
      <w:szCs w:val="16"/>
    </w:rPr>
  </w:style>
  <w:style w:type="paragraph" w:styleId="z-TopofForm">
    <w:name w:val="HTML Top of Form"/>
    <w:basedOn w:val="Normal"/>
    <w:next w:val="Normal"/>
    <w:pPr>
      <w:pBdr>
        <w:bottom w:val="single" w:sz="4" w:space="1" w:color="000000"/>
      </w:pBdr>
      <w:jc w:val="center"/>
    </w:pPr>
    <w:rPr>
      <w:rFonts w:ascii="Arial" w:hAnsi="Arial" w:cs="Arial"/>
      <w:vanish/>
      <w:sz w:val="16"/>
      <w:szCs w:val="16"/>
    </w:rPr>
  </w:style>
  <w:style w:type="paragraph" w:styleId="z-BottomofForm">
    <w:name w:val="HTML Bottom of Form"/>
    <w:basedOn w:val="Normal"/>
    <w:next w:val="Normal"/>
    <w:pPr>
      <w:pBdr>
        <w:top w:val="single" w:sz="4" w:space="1" w:color="000000"/>
      </w:pBdr>
      <w:jc w:val="center"/>
    </w:pPr>
    <w:rPr>
      <w:rFonts w:ascii="Arial" w:hAnsi="Arial" w:cs="Arial"/>
      <w:vanish/>
      <w:sz w:val="16"/>
      <w:szCs w:val="16"/>
    </w:rPr>
  </w:style>
  <w:style w:type="paragraph" w:customStyle="1" w:styleId="TH">
    <w:name w:val="TH"/>
    <w:basedOn w:val="Normal"/>
    <w:pPr>
      <w:keepNext/>
      <w:keepLines/>
      <w:overflowPunct w:val="0"/>
      <w:autoSpaceDE w:val="0"/>
      <w:spacing w:before="60" w:after="180"/>
      <w:jc w:val="center"/>
      <w:textAlignment w:val="baseline"/>
    </w:pPr>
    <w:rPr>
      <w:rFonts w:ascii="Arial" w:hAnsi="Arial" w:cs="Arial"/>
      <w:b/>
      <w:sz w:val="20"/>
      <w:szCs w:val="20"/>
    </w:rPr>
  </w:style>
  <w:style w:type="paragraph" w:customStyle="1" w:styleId="TAL">
    <w:name w:val="TAL"/>
    <w:basedOn w:val="Normal"/>
    <w:pPr>
      <w:keepNext/>
      <w:keepLines/>
      <w:overflowPunct w:val="0"/>
      <w:autoSpaceDE w:val="0"/>
      <w:textAlignment w:val="baseline"/>
    </w:pPr>
    <w:rPr>
      <w:rFonts w:ascii="Arial" w:hAnsi="Arial" w:cs="Arial"/>
      <w:sz w:val="18"/>
      <w:szCs w:val="20"/>
    </w:rPr>
  </w:style>
  <w:style w:type="paragraph" w:customStyle="1" w:styleId="TAH">
    <w:name w:val="TAH"/>
    <w:basedOn w:val="Normal"/>
    <w:pPr>
      <w:keepNext/>
      <w:keepLines/>
      <w:overflowPunct w:val="0"/>
      <w:autoSpaceDE w:val="0"/>
      <w:jc w:val="center"/>
      <w:textAlignment w:val="baseline"/>
    </w:pPr>
    <w:rPr>
      <w:rFonts w:ascii="Arial" w:hAnsi="Arial" w:cs="Arial"/>
      <w:b/>
      <w:sz w:val="18"/>
      <w:szCs w:val="20"/>
    </w:rPr>
  </w:style>
  <w:style w:type="paragraph" w:customStyle="1" w:styleId="EditorsNote">
    <w:name w:val="Editor's Note"/>
    <w:basedOn w:val="Normal"/>
    <w:pPr>
      <w:keepLines/>
      <w:overflowPunct w:val="0"/>
      <w:autoSpaceDE w:val="0"/>
      <w:spacing w:after="180"/>
      <w:ind w:left="1135" w:hanging="851"/>
      <w:textAlignment w:val="baseline"/>
    </w:pPr>
    <w:rPr>
      <w:color w:val="FF0000"/>
      <w:sz w:val="20"/>
      <w:szCs w:val="20"/>
    </w:rPr>
  </w:style>
  <w:style w:type="paragraph" w:customStyle="1" w:styleId="CharChar1Char">
    <w:name w:val="Char Char1 Char"/>
    <w:pPr>
      <w:keepNext/>
      <w:numPr>
        <w:numId w:val="6"/>
      </w:numPr>
      <w:suppressAutoHyphens/>
      <w:autoSpaceDE w:val="0"/>
      <w:spacing w:before="60" w:after="60"/>
      <w:jc w:val="both"/>
    </w:pPr>
    <w:rPr>
      <w:rFonts w:ascii="Arial" w:eastAsia="SimSun" w:hAnsi="Arial" w:cs="Arial"/>
      <w:color w:val="0000FF"/>
      <w:kern w:val="1"/>
      <w:lang w:val="en-US" w:eastAsia="ar-SA"/>
    </w:rPr>
  </w:style>
  <w:style w:type="paragraph" w:customStyle="1" w:styleId="AP">
    <w:name w:val="AP"/>
    <w:basedOn w:val="Normal"/>
    <w:pPr>
      <w:spacing w:after="120"/>
      <w:ind w:left="993" w:hanging="993"/>
    </w:pPr>
    <w:rPr>
      <w:rFonts w:ascii="Arial" w:eastAsia="MS Mincho" w:hAnsi="Arial" w:cs="Arial"/>
      <w:sz w:val="20"/>
      <w:szCs w:val="20"/>
    </w:rPr>
  </w:style>
  <w:style w:type="paragraph" w:styleId="NormalWeb">
    <w:name w:val="Normal (Web)"/>
    <w:basedOn w:val="Normal"/>
    <w:uiPriority w:val="99"/>
    <w:pPr>
      <w:spacing w:before="100" w:after="100"/>
    </w:pPr>
  </w:style>
  <w:style w:type="paragraph" w:customStyle="1" w:styleId="Normal1">
    <w:name w:val="Normal1"/>
    <w:basedOn w:val="Normal"/>
    <w:pPr>
      <w:pBdr>
        <w:bottom w:val="single" w:sz="4" w:space="1" w:color="808080"/>
      </w:pBdr>
      <w:shd w:val="clear" w:color="auto" w:fill="FFFFFF"/>
      <w:spacing w:before="319" w:after="319"/>
      <w:textAlignment w:val="top"/>
    </w:pPr>
    <w:rPr>
      <w:sz w:val="14"/>
      <w:szCs w:val="14"/>
    </w:rPr>
  </w:style>
  <w:style w:type="paragraph" w:customStyle="1" w:styleId="EX">
    <w:name w:val="EX"/>
    <w:basedOn w:val="Normal"/>
    <w:pPr>
      <w:keepLines/>
      <w:spacing w:after="180"/>
      <w:ind w:left="1702" w:hanging="1418"/>
    </w:pPr>
    <w:rPr>
      <w:sz w:val="20"/>
      <w:szCs w:val="20"/>
    </w:rPr>
  </w:style>
  <w:style w:type="paragraph" w:customStyle="1" w:styleId="ZT">
    <w:name w:val="ZT"/>
    <w:pPr>
      <w:widowControl w:val="0"/>
      <w:suppressAutoHyphens/>
      <w:spacing w:line="240" w:lineRule="atLeast"/>
      <w:jc w:val="right"/>
    </w:pPr>
    <w:rPr>
      <w:rFonts w:ascii="Arial" w:hAnsi="Arial" w:cs="Arial"/>
      <w:b/>
      <w:sz w:val="34"/>
      <w:lang w:eastAsia="ar-SA"/>
    </w:rPr>
  </w:style>
  <w:style w:type="paragraph" w:styleId="CommentText">
    <w:name w:val="annotation text"/>
    <w:basedOn w:val="Normal"/>
    <w:rPr>
      <w:sz w:val="20"/>
      <w:szCs w:val="20"/>
    </w:rPr>
  </w:style>
  <w:style w:type="paragraph" w:styleId="CommentSubject">
    <w:name w:val="annotation subject"/>
    <w:basedOn w:val="CommentText"/>
    <w:next w:val="CommentText"/>
    <w:rPr>
      <w:b/>
      <w:bCs/>
    </w:rPr>
  </w:style>
  <w:style w:type="paragraph" w:styleId="ListParagraph">
    <w:name w:val="List Paragraph"/>
    <w:basedOn w:val="Normal"/>
    <w:qFormat/>
    <w:pPr>
      <w:spacing w:after="200" w:line="276" w:lineRule="auto"/>
      <w:ind w:left="720"/>
    </w:pPr>
    <w:rPr>
      <w:rFonts w:ascii="Arial" w:eastAsia="Calibri" w:hAnsi="Arial" w:cs="Arial"/>
      <w:szCs w:val="22"/>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Heading10">
    <w:name w:val="Heading 10"/>
    <w:basedOn w:val="Heading"/>
    <w:next w:val="BodyText"/>
    <w:pPr>
      <w:numPr>
        <w:numId w:val="2"/>
      </w:numPr>
    </w:pPr>
    <w:rPr>
      <w:b/>
      <w:bCs/>
      <w:sz w:val="21"/>
      <w:szCs w:val="21"/>
    </w:rPr>
  </w:style>
  <w:style w:type="character" w:styleId="Mention">
    <w:name w:val="Mention"/>
    <w:uiPriority w:val="99"/>
    <w:semiHidden/>
    <w:unhideWhenUsed/>
    <w:rsid w:val="00B83B8A"/>
    <w:rPr>
      <w:color w:val="2B579A"/>
      <w:shd w:val="clear" w:color="auto" w:fill="E6E6E6"/>
    </w:rPr>
  </w:style>
  <w:style w:type="character" w:styleId="UnresolvedMention">
    <w:name w:val="Unresolved Mention"/>
    <w:basedOn w:val="DefaultParagraphFont"/>
    <w:uiPriority w:val="99"/>
    <w:semiHidden/>
    <w:unhideWhenUsed/>
    <w:rsid w:val="0082744B"/>
    <w:rPr>
      <w:color w:val="605E5C"/>
      <w:shd w:val="clear" w:color="auto" w:fill="E1DFDD"/>
    </w:rPr>
  </w:style>
  <w:style w:type="paragraph" w:customStyle="1" w:styleId="meetinginlist">
    <w:name w:val="meetinginlist"/>
    <w:basedOn w:val="Normal"/>
    <w:rsid w:val="009C01A8"/>
    <w:pPr>
      <w:suppressAutoHyphens w:val="0"/>
      <w:spacing w:before="100" w:beforeAutospacing="1" w:after="100" w:afterAutospacing="1"/>
    </w:pPr>
    <w:rPr>
      <w:lang w:eastAsia="en-GB"/>
    </w:rPr>
  </w:style>
  <w:style w:type="character" w:customStyle="1" w:styleId="Date1">
    <w:name w:val="Date1"/>
    <w:basedOn w:val="DefaultParagraphFont"/>
    <w:rsid w:val="009C01A8"/>
  </w:style>
  <w:style w:type="character" w:customStyle="1" w:styleId="datetooltiptext">
    <w:name w:val="datetooltiptext"/>
    <w:basedOn w:val="DefaultParagraphFont"/>
    <w:rsid w:val="009C01A8"/>
  </w:style>
  <w:style w:type="table" w:styleId="TableGrid">
    <w:name w:val="Table Grid"/>
    <w:basedOn w:val="TableNormal"/>
    <w:uiPriority w:val="39"/>
    <w:rsid w:val="00CA6C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rl2">
    <w:name w:val="url2"/>
    <w:basedOn w:val="DefaultParagraphFont"/>
    <w:rsid w:val="005F68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3589">
      <w:bodyDiv w:val="1"/>
      <w:marLeft w:val="0"/>
      <w:marRight w:val="0"/>
      <w:marTop w:val="0"/>
      <w:marBottom w:val="0"/>
      <w:divBdr>
        <w:top w:val="none" w:sz="0" w:space="0" w:color="auto"/>
        <w:left w:val="none" w:sz="0" w:space="0" w:color="auto"/>
        <w:bottom w:val="none" w:sz="0" w:space="0" w:color="auto"/>
        <w:right w:val="none" w:sz="0" w:space="0" w:color="auto"/>
      </w:divBdr>
    </w:div>
    <w:div w:id="2129598">
      <w:bodyDiv w:val="1"/>
      <w:marLeft w:val="0"/>
      <w:marRight w:val="0"/>
      <w:marTop w:val="0"/>
      <w:marBottom w:val="0"/>
      <w:divBdr>
        <w:top w:val="none" w:sz="0" w:space="0" w:color="auto"/>
        <w:left w:val="none" w:sz="0" w:space="0" w:color="auto"/>
        <w:bottom w:val="none" w:sz="0" w:space="0" w:color="auto"/>
        <w:right w:val="none" w:sz="0" w:space="0" w:color="auto"/>
      </w:divBdr>
    </w:div>
    <w:div w:id="4094255">
      <w:bodyDiv w:val="1"/>
      <w:marLeft w:val="0"/>
      <w:marRight w:val="0"/>
      <w:marTop w:val="0"/>
      <w:marBottom w:val="0"/>
      <w:divBdr>
        <w:top w:val="none" w:sz="0" w:space="0" w:color="auto"/>
        <w:left w:val="none" w:sz="0" w:space="0" w:color="auto"/>
        <w:bottom w:val="none" w:sz="0" w:space="0" w:color="auto"/>
        <w:right w:val="none" w:sz="0" w:space="0" w:color="auto"/>
      </w:divBdr>
    </w:div>
    <w:div w:id="4095728">
      <w:bodyDiv w:val="1"/>
      <w:marLeft w:val="0"/>
      <w:marRight w:val="0"/>
      <w:marTop w:val="0"/>
      <w:marBottom w:val="0"/>
      <w:divBdr>
        <w:top w:val="none" w:sz="0" w:space="0" w:color="auto"/>
        <w:left w:val="none" w:sz="0" w:space="0" w:color="auto"/>
        <w:bottom w:val="none" w:sz="0" w:space="0" w:color="auto"/>
        <w:right w:val="none" w:sz="0" w:space="0" w:color="auto"/>
      </w:divBdr>
    </w:div>
    <w:div w:id="8871235">
      <w:bodyDiv w:val="1"/>
      <w:marLeft w:val="0"/>
      <w:marRight w:val="0"/>
      <w:marTop w:val="0"/>
      <w:marBottom w:val="0"/>
      <w:divBdr>
        <w:top w:val="none" w:sz="0" w:space="0" w:color="auto"/>
        <w:left w:val="none" w:sz="0" w:space="0" w:color="auto"/>
        <w:bottom w:val="none" w:sz="0" w:space="0" w:color="auto"/>
        <w:right w:val="none" w:sz="0" w:space="0" w:color="auto"/>
      </w:divBdr>
    </w:div>
    <w:div w:id="9987757">
      <w:bodyDiv w:val="1"/>
      <w:marLeft w:val="0"/>
      <w:marRight w:val="0"/>
      <w:marTop w:val="0"/>
      <w:marBottom w:val="0"/>
      <w:divBdr>
        <w:top w:val="none" w:sz="0" w:space="0" w:color="auto"/>
        <w:left w:val="none" w:sz="0" w:space="0" w:color="auto"/>
        <w:bottom w:val="none" w:sz="0" w:space="0" w:color="auto"/>
        <w:right w:val="none" w:sz="0" w:space="0" w:color="auto"/>
      </w:divBdr>
    </w:div>
    <w:div w:id="10766655">
      <w:bodyDiv w:val="1"/>
      <w:marLeft w:val="0"/>
      <w:marRight w:val="0"/>
      <w:marTop w:val="0"/>
      <w:marBottom w:val="0"/>
      <w:divBdr>
        <w:top w:val="none" w:sz="0" w:space="0" w:color="auto"/>
        <w:left w:val="none" w:sz="0" w:space="0" w:color="auto"/>
        <w:bottom w:val="none" w:sz="0" w:space="0" w:color="auto"/>
        <w:right w:val="none" w:sz="0" w:space="0" w:color="auto"/>
      </w:divBdr>
    </w:div>
    <w:div w:id="11997103">
      <w:bodyDiv w:val="1"/>
      <w:marLeft w:val="0"/>
      <w:marRight w:val="0"/>
      <w:marTop w:val="0"/>
      <w:marBottom w:val="0"/>
      <w:divBdr>
        <w:top w:val="none" w:sz="0" w:space="0" w:color="auto"/>
        <w:left w:val="none" w:sz="0" w:space="0" w:color="auto"/>
        <w:bottom w:val="none" w:sz="0" w:space="0" w:color="auto"/>
        <w:right w:val="none" w:sz="0" w:space="0" w:color="auto"/>
      </w:divBdr>
    </w:div>
    <w:div w:id="12613768">
      <w:bodyDiv w:val="1"/>
      <w:marLeft w:val="0"/>
      <w:marRight w:val="0"/>
      <w:marTop w:val="0"/>
      <w:marBottom w:val="0"/>
      <w:divBdr>
        <w:top w:val="none" w:sz="0" w:space="0" w:color="auto"/>
        <w:left w:val="none" w:sz="0" w:space="0" w:color="auto"/>
        <w:bottom w:val="none" w:sz="0" w:space="0" w:color="auto"/>
        <w:right w:val="none" w:sz="0" w:space="0" w:color="auto"/>
      </w:divBdr>
    </w:div>
    <w:div w:id="18360979">
      <w:bodyDiv w:val="1"/>
      <w:marLeft w:val="0"/>
      <w:marRight w:val="0"/>
      <w:marTop w:val="0"/>
      <w:marBottom w:val="0"/>
      <w:divBdr>
        <w:top w:val="none" w:sz="0" w:space="0" w:color="auto"/>
        <w:left w:val="none" w:sz="0" w:space="0" w:color="auto"/>
        <w:bottom w:val="none" w:sz="0" w:space="0" w:color="auto"/>
        <w:right w:val="none" w:sz="0" w:space="0" w:color="auto"/>
      </w:divBdr>
    </w:div>
    <w:div w:id="18967231">
      <w:bodyDiv w:val="1"/>
      <w:marLeft w:val="0"/>
      <w:marRight w:val="0"/>
      <w:marTop w:val="0"/>
      <w:marBottom w:val="0"/>
      <w:divBdr>
        <w:top w:val="none" w:sz="0" w:space="0" w:color="auto"/>
        <w:left w:val="none" w:sz="0" w:space="0" w:color="auto"/>
        <w:bottom w:val="none" w:sz="0" w:space="0" w:color="auto"/>
        <w:right w:val="none" w:sz="0" w:space="0" w:color="auto"/>
      </w:divBdr>
    </w:div>
    <w:div w:id="21053840">
      <w:bodyDiv w:val="1"/>
      <w:marLeft w:val="0"/>
      <w:marRight w:val="0"/>
      <w:marTop w:val="0"/>
      <w:marBottom w:val="0"/>
      <w:divBdr>
        <w:top w:val="none" w:sz="0" w:space="0" w:color="auto"/>
        <w:left w:val="none" w:sz="0" w:space="0" w:color="auto"/>
        <w:bottom w:val="none" w:sz="0" w:space="0" w:color="auto"/>
        <w:right w:val="none" w:sz="0" w:space="0" w:color="auto"/>
      </w:divBdr>
    </w:div>
    <w:div w:id="22099833">
      <w:bodyDiv w:val="1"/>
      <w:marLeft w:val="0"/>
      <w:marRight w:val="0"/>
      <w:marTop w:val="0"/>
      <w:marBottom w:val="0"/>
      <w:divBdr>
        <w:top w:val="none" w:sz="0" w:space="0" w:color="auto"/>
        <w:left w:val="none" w:sz="0" w:space="0" w:color="auto"/>
        <w:bottom w:val="none" w:sz="0" w:space="0" w:color="auto"/>
        <w:right w:val="none" w:sz="0" w:space="0" w:color="auto"/>
      </w:divBdr>
    </w:div>
    <w:div w:id="24718421">
      <w:bodyDiv w:val="1"/>
      <w:marLeft w:val="0"/>
      <w:marRight w:val="0"/>
      <w:marTop w:val="0"/>
      <w:marBottom w:val="0"/>
      <w:divBdr>
        <w:top w:val="none" w:sz="0" w:space="0" w:color="auto"/>
        <w:left w:val="none" w:sz="0" w:space="0" w:color="auto"/>
        <w:bottom w:val="none" w:sz="0" w:space="0" w:color="auto"/>
        <w:right w:val="none" w:sz="0" w:space="0" w:color="auto"/>
      </w:divBdr>
    </w:div>
    <w:div w:id="27875698">
      <w:bodyDiv w:val="1"/>
      <w:marLeft w:val="0"/>
      <w:marRight w:val="0"/>
      <w:marTop w:val="0"/>
      <w:marBottom w:val="0"/>
      <w:divBdr>
        <w:top w:val="none" w:sz="0" w:space="0" w:color="auto"/>
        <w:left w:val="none" w:sz="0" w:space="0" w:color="auto"/>
        <w:bottom w:val="none" w:sz="0" w:space="0" w:color="auto"/>
        <w:right w:val="none" w:sz="0" w:space="0" w:color="auto"/>
      </w:divBdr>
    </w:div>
    <w:div w:id="30812015">
      <w:bodyDiv w:val="1"/>
      <w:marLeft w:val="0"/>
      <w:marRight w:val="0"/>
      <w:marTop w:val="0"/>
      <w:marBottom w:val="0"/>
      <w:divBdr>
        <w:top w:val="none" w:sz="0" w:space="0" w:color="auto"/>
        <w:left w:val="none" w:sz="0" w:space="0" w:color="auto"/>
        <w:bottom w:val="none" w:sz="0" w:space="0" w:color="auto"/>
        <w:right w:val="none" w:sz="0" w:space="0" w:color="auto"/>
      </w:divBdr>
    </w:div>
    <w:div w:id="31808675">
      <w:bodyDiv w:val="1"/>
      <w:marLeft w:val="0"/>
      <w:marRight w:val="0"/>
      <w:marTop w:val="0"/>
      <w:marBottom w:val="0"/>
      <w:divBdr>
        <w:top w:val="none" w:sz="0" w:space="0" w:color="auto"/>
        <w:left w:val="none" w:sz="0" w:space="0" w:color="auto"/>
        <w:bottom w:val="none" w:sz="0" w:space="0" w:color="auto"/>
        <w:right w:val="none" w:sz="0" w:space="0" w:color="auto"/>
      </w:divBdr>
    </w:div>
    <w:div w:id="35129646">
      <w:bodyDiv w:val="1"/>
      <w:marLeft w:val="0"/>
      <w:marRight w:val="0"/>
      <w:marTop w:val="0"/>
      <w:marBottom w:val="0"/>
      <w:divBdr>
        <w:top w:val="none" w:sz="0" w:space="0" w:color="auto"/>
        <w:left w:val="none" w:sz="0" w:space="0" w:color="auto"/>
        <w:bottom w:val="none" w:sz="0" w:space="0" w:color="auto"/>
        <w:right w:val="none" w:sz="0" w:space="0" w:color="auto"/>
      </w:divBdr>
    </w:div>
    <w:div w:id="35354401">
      <w:bodyDiv w:val="1"/>
      <w:marLeft w:val="0"/>
      <w:marRight w:val="0"/>
      <w:marTop w:val="0"/>
      <w:marBottom w:val="0"/>
      <w:divBdr>
        <w:top w:val="none" w:sz="0" w:space="0" w:color="auto"/>
        <w:left w:val="none" w:sz="0" w:space="0" w:color="auto"/>
        <w:bottom w:val="none" w:sz="0" w:space="0" w:color="auto"/>
        <w:right w:val="none" w:sz="0" w:space="0" w:color="auto"/>
      </w:divBdr>
    </w:div>
    <w:div w:id="35355080">
      <w:bodyDiv w:val="1"/>
      <w:marLeft w:val="0"/>
      <w:marRight w:val="0"/>
      <w:marTop w:val="0"/>
      <w:marBottom w:val="0"/>
      <w:divBdr>
        <w:top w:val="none" w:sz="0" w:space="0" w:color="auto"/>
        <w:left w:val="none" w:sz="0" w:space="0" w:color="auto"/>
        <w:bottom w:val="none" w:sz="0" w:space="0" w:color="auto"/>
        <w:right w:val="none" w:sz="0" w:space="0" w:color="auto"/>
      </w:divBdr>
    </w:div>
    <w:div w:id="38672796">
      <w:bodyDiv w:val="1"/>
      <w:marLeft w:val="0"/>
      <w:marRight w:val="0"/>
      <w:marTop w:val="0"/>
      <w:marBottom w:val="0"/>
      <w:divBdr>
        <w:top w:val="none" w:sz="0" w:space="0" w:color="auto"/>
        <w:left w:val="none" w:sz="0" w:space="0" w:color="auto"/>
        <w:bottom w:val="none" w:sz="0" w:space="0" w:color="auto"/>
        <w:right w:val="none" w:sz="0" w:space="0" w:color="auto"/>
      </w:divBdr>
    </w:div>
    <w:div w:id="39285162">
      <w:bodyDiv w:val="1"/>
      <w:marLeft w:val="0"/>
      <w:marRight w:val="0"/>
      <w:marTop w:val="0"/>
      <w:marBottom w:val="0"/>
      <w:divBdr>
        <w:top w:val="none" w:sz="0" w:space="0" w:color="auto"/>
        <w:left w:val="none" w:sz="0" w:space="0" w:color="auto"/>
        <w:bottom w:val="none" w:sz="0" w:space="0" w:color="auto"/>
        <w:right w:val="none" w:sz="0" w:space="0" w:color="auto"/>
      </w:divBdr>
    </w:div>
    <w:div w:id="39979553">
      <w:bodyDiv w:val="1"/>
      <w:marLeft w:val="0"/>
      <w:marRight w:val="0"/>
      <w:marTop w:val="0"/>
      <w:marBottom w:val="0"/>
      <w:divBdr>
        <w:top w:val="none" w:sz="0" w:space="0" w:color="auto"/>
        <w:left w:val="none" w:sz="0" w:space="0" w:color="auto"/>
        <w:bottom w:val="none" w:sz="0" w:space="0" w:color="auto"/>
        <w:right w:val="none" w:sz="0" w:space="0" w:color="auto"/>
      </w:divBdr>
    </w:div>
    <w:div w:id="40979718">
      <w:bodyDiv w:val="1"/>
      <w:marLeft w:val="0"/>
      <w:marRight w:val="0"/>
      <w:marTop w:val="0"/>
      <w:marBottom w:val="0"/>
      <w:divBdr>
        <w:top w:val="none" w:sz="0" w:space="0" w:color="auto"/>
        <w:left w:val="none" w:sz="0" w:space="0" w:color="auto"/>
        <w:bottom w:val="none" w:sz="0" w:space="0" w:color="auto"/>
        <w:right w:val="none" w:sz="0" w:space="0" w:color="auto"/>
      </w:divBdr>
    </w:div>
    <w:div w:id="41445324">
      <w:bodyDiv w:val="1"/>
      <w:marLeft w:val="0"/>
      <w:marRight w:val="0"/>
      <w:marTop w:val="0"/>
      <w:marBottom w:val="0"/>
      <w:divBdr>
        <w:top w:val="none" w:sz="0" w:space="0" w:color="auto"/>
        <w:left w:val="none" w:sz="0" w:space="0" w:color="auto"/>
        <w:bottom w:val="none" w:sz="0" w:space="0" w:color="auto"/>
        <w:right w:val="none" w:sz="0" w:space="0" w:color="auto"/>
      </w:divBdr>
    </w:div>
    <w:div w:id="41751967">
      <w:bodyDiv w:val="1"/>
      <w:marLeft w:val="0"/>
      <w:marRight w:val="0"/>
      <w:marTop w:val="0"/>
      <w:marBottom w:val="0"/>
      <w:divBdr>
        <w:top w:val="none" w:sz="0" w:space="0" w:color="auto"/>
        <w:left w:val="none" w:sz="0" w:space="0" w:color="auto"/>
        <w:bottom w:val="none" w:sz="0" w:space="0" w:color="auto"/>
        <w:right w:val="none" w:sz="0" w:space="0" w:color="auto"/>
      </w:divBdr>
    </w:div>
    <w:div w:id="42218158">
      <w:bodyDiv w:val="1"/>
      <w:marLeft w:val="0"/>
      <w:marRight w:val="0"/>
      <w:marTop w:val="0"/>
      <w:marBottom w:val="0"/>
      <w:divBdr>
        <w:top w:val="none" w:sz="0" w:space="0" w:color="auto"/>
        <w:left w:val="none" w:sz="0" w:space="0" w:color="auto"/>
        <w:bottom w:val="none" w:sz="0" w:space="0" w:color="auto"/>
        <w:right w:val="none" w:sz="0" w:space="0" w:color="auto"/>
      </w:divBdr>
    </w:div>
    <w:div w:id="43988907">
      <w:bodyDiv w:val="1"/>
      <w:marLeft w:val="0"/>
      <w:marRight w:val="0"/>
      <w:marTop w:val="0"/>
      <w:marBottom w:val="0"/>
      <w:divBdr>
        <w:top w:val="none" w:sz="0" w:space="0" w:color="auto"/>
        <w:left w:val="none" w:sz="0" w:space="0" w:color="auto"/>
        <w:bottom w:val="none" w:sz="0" w:space="0" w:color="auto"/>
        <w:right w:val="none" w:sz="0" w:space="0" w:color="auto"/>
      </w:divBdr>
    </w:div>
    <w:div w:id="44112950">
      <w:bodyDiv w:val="1"/>
      <w:marLeft w:val="0"/>
      <w:marRight w:val="0"/>
      <w:marTop w:val="0"/>
      <w:marBottom w:val="0"/>
      <w:divBdr>
        <w:top w:val="none" w:sz="0" w:space="0" w:color="auto"/>
        <w:left w:val="none" w:sz="0" w:space="0" w:color="auto"/>
        <w:bottom w:val="none" w:sz="0" w:space="0" w:color="auto"/>
        <w:right w:val="none" w:sz="0" w:space="0" w:color="auto"/>
      </w:divBdr>
    </w:div>
    <w:div w:id="44642432">
      <w:bodyDiv w:val="1"/>
      <w:marLeft w:val="0"/>
      <w:marRight w:val="0"/>
      <w:marTop w:val="0"/>
      <w:marBottom w:val="0"/>
      <w:divBdr>
        <w:top w:val="none" w:sz="0" w:space="0" w:color="auto"/>
        <w:left w:val="none" w:sz="0" w:space="0" w:color="auto"/>
        <w:bottom w:val="none" w:sz="0" w:space="0" w:color="auto"/>
        <w:right w:val="none" w:sz="0" w:space="0" w:color="auto"/>
      </w:divBdr>
    </w:div>
    <w:div w:id="45185903">
      <w:bodyDiv w:val="1"/>
      <w:marLeft w:val="0"/>
      <w:marRight w:val="0"/>
      <w:marTop w:val="0"/>
      <w:marBottom w:val="0"/>
      <w:divBdr>
        <w:top w:val="none" w:sz="0" w:space="0" w:color="auto"/>
        <w:left w:val="none" w:sz="0" w:space="0" w:color="auto"/>
        <w:bottom w:val="none" w:sz="0" w:space="0" w:color="auto"/>
        <w:right w:val="none" w:sz="0" w:space="0" w:color="auto"/>
      </w:divBdr>
    </w:div>
    <w:div w:id="46300248">
      <w:bodyDiv w:val="1"/>
      <w:marLeft w:val="0"/>
      <w:marRight w:val="0"/>
      <w:marTop w:val="0"/>
      <w:marBottom w:val="0"/>
      <w:divBdr>
        <w:top w:val="none" w:sz="0" w:space="0" w:color="auto"/>
        <w:left w:val="none" w:sz="0" w:space="0" w:color="auto"/>
        <w:bottom w:val="none" w:sz="0" w:space="0" w:color="auto"/>
        <w:right w:val="none" w:sz="0" w:space="0" w:color="auto"/>
      </w:divBdr>
    </w:div>
    <w:div w:id="46953324">
      <w:bodyDiv w:val="1"/>
      <w:marLeft w:val="0"/>
      <w:marRight w:val="0"/>
      <w:marTop w:val="0"/>
      <w:marBottom w:val="0"/>
      <w:divBdr>
        <w:top w:val="none" w:sz="0" w:space="0" w:color="auto"/>
        <w:left w:val="none" w:sz="0" w:space="0" w:color="auto"/>
        <w:bottom w:val="none" w:sz="0" w:space="0" w:color="auto"/>
        <w:right w:val="none" w:sz="0" w:space="0" w:color="auto"/>
      </w:divBdr>
    </w:div>
    <w:div w:id="47144855">
      <w:bodyDiv w:val="1"/>
      <w:marLeft w:val="0"/>
      <w:marRight w:val="0"/>
      <w:marTop w:val="0"/>
      <w:marBottom w:val="0"/>
      <w:divBdr>
        <w:top w:val="none" w:sz="0" w:space="0" w:color="auto"/>
        <w:left w:val="none" w:sz="0" w:space="0" w:color="auto"/>
        <w:bottom w:val="none" w:sz="0" w:space="0" w:color="auto"/>
        <w:right w:val="none" w:sz="0" w:space="0" w:color="auto"/>
      </w:divBdr>
    </w:div>
    <w:div w:id="48459951">
      <w:bodyDiv w:val="1"/>
      <w:marLeft w:val="0"/>
      <w:marRight w:val="0"/>
      <w:marTop w:val="0"/>
      <w:marBottom w:val="0"/>
      <w:divBdr>
        <w:top w:val="none" w:sz="0" w:space="0" w:color="auto"/>
        <w:left w:val="none" w:sz="0" w:space="0" w:color="auto"/>
        <w:bottom w:val="none" w:sz="0" w:space="0" w:color="auto"/>
        <w:right w:val="none" w:sz="0" w:space="0" w:color="auto"/>
      </w:divBdr>
    </w:div>
    <w:div w:id="49152847">
      <w:bodyDiv w:val="1"/>
      <w:marLeft w:val="0"/>
      <w:marRight w:val="0"/>
      <w:marTop w:val="0"/>
      <w:marBottom w:val="0"/>
      <w:divBdr>
        <w:top w:val="none" w:sz="0" w:space="0" w:color="auto"/>
        <w:left w:val="none" w:sz="0" w:space="0" w:color="auto"/>
        <w:bottom w:val="none" w:sz="0" w:space="0" w:color="auto"/>
        <w:right w:val="none" w:sz="0" w:space="0" w:color="auto"/>
      </w:divBdr>
    </w:div>
    <w:div w:id="49311552">
      <w:bodyDiv w:val="1"/>
      <w:marLeft w:val="0"/>
      <w:marRight w:val="0"/>
      <w:marTop w:val="0"/>
      <w:marBottom w:val="0"/>
      <w:divBdr>
        <w:top w:val="none" w:sz="0" w:space="0" w:color="auto"/>
        <w:left w:val="none" w:sz="0" w:space="0" w:color="auto"/>
        <w:bottom w:val="none" w:sz="0" w:space="0" w:color="auto"/>
        <w:right w:val="none" w:sz="0" w:space="0" w:color="auto"/>
      </w:divBdr>
    </w:div>
    <w:div w:id="52050539">
      <w:bodyDiv w:val="1"/>
      <w:marLeft w:val="0"/>
      <w:marRight w:val="0"/>
      <w:marTop w:val="0"/>
      <w:marBottom w:val="0"/>
      <w:divBdr>
        <w:top w:val="none" w:sz="0" w:space="0" w:color="auto"/>
        <w:left w:val="none" w:sz="0" w:space="0" w:color="auto"/>
        <w:bottom w:val="none" w:sz="0" w:space="0" w:color="auto"/>
        <w:right w:val="none" w:sz="0" w:space="0" w:color="auto"/>
      </w:divBdr>
    </w:div>
    <w:div w:id="55396235">
      <w:bodyDiv w:val="1"/>
      <w:marLeft w:val="0"/>
      <w:marRight w:val="0"/>
      <w:marTop w:val="0"/>
      <w:marBottom w:val="0"/>
      <w:divBdr>
        <w:top w:val="none" w:sz="0" w:space="0" w:color="auto"/>
        <w:left w:val="none" w:sz="0" w:space="0" w:color="auto"/>
        <w:bottom w:val="none" w:sz="0" w:space="0" w:color="auto"/>
        <w:right w:val="none" w:sz="0" w:space="0" w:color="auto"/>
      </w:divBdr>
    </w:div>
    <w:div w:id="56325251">
      <w:bodyDiv w:val="1"/>
      <w:marLeft w:val="0"/>
      <w:marRight w:val="0"/>
      <w:marTop w:val="0"/>
      <w:marBottom w:val="0"/>
      <w:divBdr>
        <w:top w:val="none" w:sz="0" w:space="0" w:color="auto"/>
        <w:left w:val="none" w:sz="0" w:space="0" w:color="auto"/>
        <w:bottom w:val="none" w:sz="0" w:space="0" w:color="auto"/>
        <w:right w:val="none" w:sz="0" w:space="0" w:color="auto"/>
      </w:divBdr>
    </w:div>
    <w:div w:id="57485598">
      <w:bodyDiv w:val="1"/>
      <w:marLeft w:val="0"/>
      <w:marRight w:val="0"/>
      <w:marTop w:val="0"/>
      <w:marBottom w:val="0"/>
      <w:divBdr>
        <w:top w:val="none" w:sz="0" w:space="0" w:color="auto"/>
        <w:left w:val="none" w:sz="0" w:space="0" w:color="auto"/>
        <w:bottom w:val="none" w:sz="0" w:space="0" w:color="auto"/>
        <w:right w:val="none" w:sz="0" w:space="0" w:color="auto"/>
      </w:divBdr>
    </w:div>
    <w:div w:id="57678353">
      <w:bodyDiv w:val="1"/>
      <w:marLeft w:val="0"/>
      <w:marRight w:val="0"/>
      <w:marTop w:val="0"/>
      <w:marBottom w:val="0"/>
      <w:divBdr>
        <w:top w:val="none" w:sz="0" w:space="0" w:color="auto"/>
        <w:left w:val="none" w:sz="0" w:space="0" w:color="auto"/>
        <w:bottom w:val="none" w:sz="0" w:space="0" w:color="auto"/>
        <w:right w:val="none" w:sz="0" w:space="0" w:color="auto"/>
      </w:divBdr>
    </w:div>
    <w:div w:id="60715715">
      <w:bodyDiv w:val="1"/>
      <w:marLeft w:val="0"/>
      <w:marRight w:val="0"/>
      <w:marTop w:val="0"/>
      <w:marBottom w:val="0"/>
      <w:divBdr>
        <w:top w:val="none" w:sz="0" w:space="0" w:color="auto"/>
        <w:left w:val="none" w:sz="0" w:space="0" w:color="auto"/>
        <w:bottom w:val="none" w:sz="0" w:space="0" w:color="auto"/>
        <w:right w:val="none" w:sz="0" w:space="0" w:color="auto"/>
      </w:divBdr>
    </w:div>
    <w:div w:id="68577977">
      <w:bodyDiv w:val="1"/>
      <w:marLeft w:val="0"/>
      <w:marRight w:val="0"/>
      <w:marTop w:val="0"/>
      <w:marBottom w:val="0"/>
      <w:divBdr>
        <w:top w:val="none" w:sz="0" w:space="0" w:color="auto"/>
        <w:left w:val="none" w:sz="0" w:space="0" w:color="auto"/>
        <w:bottom w:val="none" w:sz="0" w:space="0" w:color="auto"/>
        <w:right w:val="none" w:sz="0" w:space="0" w:color="auto"/>
      </w:divBdr>
    </w:div>
    <w:div w:id="69930687">
      <w:bodyDiv w:val="1"/>
      <w:marLeft w:val="0"/>
      <w:marRight w:val="0"/>
      <w:marTop w:val="0"/>
      <w:marBottom w:val="0"/>
      <w:divBdr>
        <w:top w:val="none" w:sz="0" w:space="0" w:color="auto"/>
        <w:left w:val="none" w:sz="0" w:space="0" w:color="auto"/>
        <w:bottom w:val="none" w:sz="0" w:space="0" w:color="auto"/>
        <w:right w:val="none" w:sz="0" w:space="0" w:color="auto"/>
      </w:divBdr>
    </w:div>
    <w:div w:id="73555643">
      <w:bodyDiv w:val="1"/>
      <w:marLeft w:val="0"/>
      <w:marRight w:val="0"/>
      <w:marTop w:val="0"/>
      <w:marBottom w:val="0"/>
      <w:divBdr>
        <w:top w:val="none" w:sz="0" w:space="0" w:color="auto"/>
        <w:left w:val="none" w:sz="0" w:space="0" w:color="auto"/>
        <w:bottom w:val="none" w:sz="0" w:space="0" w:color="auto"/>
        <w:right w:val="none" w:sz="0" w:space="0" w:color="auto"/>
      </w:divBdr>
    </w:div>
    <w:div w:id="73674072">
      <w:bodyDiv w:val="1"/>
      <w:marLeft w:val="0"/>
      <w:marRight w:val="0"/>
      <w:marTop w:val="0"/>
      <w:marBottom w:val="0"/>
      <w:divBdr>
        <w:top w:val="none" w:sz="0" w:space="0" w:color="auto"/>
        <w:left w:val="none" w:sz="0" w:space="0" w:color="auto"/>
        <w:bottom w:val="none" w:sz="0" w:space="0" w:color="auto"/>
        <w:right w:val="none" w:sz="0" w:space="0" w:color="auto"/>
      </w:divBdr>
    </w:div>
    <w:div w:id="74668786">
      <w:bodyDiv w:val="1"/>
      <w:marLeft w:val="0"/>
      <w:marRight w:val="0"/>
      <w:marTop w:val="0"/>
      <w:marBottom w:val="0"/>
      <w:divBdr>
        <w:top w:val="none" w:sz="0" w:space="0" w:color="auto"/>
        <w:left w:val="none" w:sz="0" w:space="0" w:color="auto"/>
        <w:bottom w:val="none" w:sz="0" w:space="0" w:color="auto"/>
        <w:right w:val="none" w:sz="0" w:space="0" w:color="auto"/>
      </w:divBdr>
    </w:div>
    <w:div w:id="75056738">
      <w:bodyDiv w:val="1"/>
      <w:marLeft w:val="0"/>
      <w:marRight w:val="0"/>
      <w:marTop w:val="0"/>
      <w:marBottom w:val="0"/>
      <w:divBdr>
        <w:top w:val="none" w:sz="0" w:space="0" w:color="auto"/>
        <w:left w:val="none" w:sz="0" w:space="0" w:color="auto"/>
        <w:bottom w:val="none" w:sz="0" w:space="0" w:color="auto"/>
        <w:right w:val="none" w:sz="0" w:space="0" w:color="auto"/>
      </w:divBdr>
    </w:div>
    <w:div w:id="76095613">
      <w:bodyDiv w:val="1"/>
      <w:marLeft w:val="0"/>
      <w:marRight w:val="0"/>
      <w:marTop w:val="0"/>
      <w:marBottom w:val="0"/>
      <w:divBdr>
        <w:top w:val="none" w:sz="0" w:space="0" w:color="auto"/>
        <w:left w:val="none" w:sz="0" w:space="0" w:color="auto"/>
        <w:bottom w:val="none" w:sz="0" w:space="0" w:color="auto"/>
        <w:right w:val="none" w:sz="0" w:space="0" w:color="auto"/>
      </w:divBdr>
    </w:div>
    <w:div w:id="78185070">
      <w:bodyDiv w:val="1"/>
      <w:marLeft w:val="0"/>
      <w:marRight w:val="0"/>
      <w:marTop w:val="0"/>
      <w:marBottom w:val="0"/>
      <w:divBdr>
        <w:top w:val="none" w:sz="0" w:space="0" w:color="auto"/>
        <w:left w:val="none" w:sz="0" w:space="0" w:color="auto"/>
        <w:bottom w:val="none" w:sz="0" w:space="0" w:color="auto"/>
        <w:right w:val="none" w:sz="0" w:space="0" w:color="auto"/>
      </w:divBdr>
    </w:div>
    <w:div w:id="79067419">
      <w:bodyDiv w:val="1"/>
      <w:marLeft w:val="0"/>
      <w:marRight w:val="0"/>
      <w:marTop w:val="0"/>
      <w:marBottom w:val="0"/>
      <w:divBdr>
        <w:top w:val="none" w:sz="0" w:space="0" w:color="auto"/>
        <w:left w:val="none" w:sz="0" w:space="0" w:color="auto"/>
        <w:bottom w:val="none" w:sz="0" w:space="0" w:color="auto"/>
        <w:right w:val="none" w:sz="0" w:space="0" w:color="auto"/>
      </w:divBdr>
    </w:div>
    <w:div w:id="80415494">
      <w:bodyDiv w:val="1"/>
      <w:marLeft w:val="0"/>
      <w:marRight w:val="0"/>
      <w:marTop w:val="0"/>
      <w:marBottom w:val="0"/>
      <w:divBdr>
        <w:top w:val="none" w:sz="0" w:space="0" w:color="auto"/>
        <w:left w:val="none" w:sz="0" w:space="0" w:color="auto"/>
        <w:bottom w:val="none" w:sz="0" w:space="0" w:color="auto"/>
        <w:right w:val="none" w:sz="0" w:space="0" w:color="auto"/>
      </w:divBdr>
    </w:div>
    <w:div w:id="83112001">
      <w:bodyDiv w:val="1"/>
      <w:marLeft w:val="0"/>
      <w:marRight w:val="0"/>
      <w:marTop w:val="0"/>
      <w:marBottom w:val="0"/>
      <w:divBdr>
        <w:top w:val="none" w:sz="0" w:space="0" w:color="auto"/>
        <w:left w:val="none" w:sz="0" w:space="0" w:color="auto"/>
        <w:bottom w:val="none" w:sz="0" w:space="0" w:color="auto"/>
        <w:right w:val="none" w:sz="0" w:space="0" w:color="auto"/>
      </w:divBdr>
    </w:div>
    <w:div w:id="85730037">
      <w:bodyDiv w:val="1"/>
      <w:marLeft w:val="0"/>
      <w:marRight w:val="0"/>
      <w:marTop w:val="0"/>
      <w:marBottom w:val="0"/>
      <w:divBdr>
        <w:top w:val="none" w:sz="0" w:space="0" w:color="auto"/>
        <w:left w:val="none" w:sz="0" w:space="0" w:color="auto"/>
        <w:bottom w:val="none" w:sz="0" w:space="0" w:color="auto"/>
        <w:right w:val="none" w:sz="0" w:space="0" w:color="auto"/>
      </w:divBdr>
    </w:div>
    <w:div w:id="86079732">
      <w:bodyDiv w:val="1"/>
      <w:marLeft w:val="0"/>
      <w:marRight w:val="0"/>
      <w:marTop w:val="0"/>
      <w:marBottom w:val="0"/>
      <w:divBdr>
        <w:top w:val="none" w:sz="0" w:space="0" w:color="auto"/>
        <w:left w:val="none" w:sz="0" w:space="0" w:color="auto"/>
        <w:bottom w:val="none" w:sz="0" w:space="0" w:color="auto"/>
        <w:right w:val="none" w:sz="0" w:space="0" w:color="auto"/>
      </w:divBdr>
    </w:div>
    <w:div w:id="88088016">
      <w:bodyDiv w:val="1"/>
      <w:marLeft w:val="0"/>
      <w:marRight w:val="0"/>
      <w:marTop w:val="0"/>
      <w:marBottom w:val="0"/>
      <w:divBdr>
        <w:top w:val="none" w:sz="0" w:space="0" w:color="auto"/>
        <w:left w:val="none" w:sz="0" w:space="0" w:color="auto"/>
        <w:bottom w:val="none" w:sz="0" w:space="0" w:color="auto"/>
        <w:right w:val="none" w:sz="0" w:space="0" w:color="auto"/>
      </w:divBdr>
    </w:div>
    <w:div w:id="89009221">
      <w:bodyDiv w:val="1"/>
      <w:marLeft w:val="0"/>
      <w:marRight w:val="0"/>
      <w:marTop w:val="0"/>
      <w:marBottom w:val="0"/>
      <w:divBdr>
        <w:top w:val="none" w:sz="0" w:space="0" w:color="auto"/>
        <w:left w:val="none" w:sz="0" w:space="0" w:color="auto"/>
        <w:bottom w:val="none" w:sz="0" w:space="0" w:color="auto"/>
        <w:right w:val="none" w:sz="0" w:space="0" w:color="auto"/>
      </w:divBdr>
    </w:div>
    <w:div w:id="89353065">
      <w:bodyDiv w:val="1"/>
      <w:marLeft w:val="0"/>
      <w:marRight w:val="0"/>
      <w:marTop w:val="0"/>
      <w:marBottom w:val="0"/>
      <w:divBdr>
        <w:top w:val="none" w:sz="0" w:space="0" w:color="auto"/>
        <w:left w:val="none" w:sz="0" w:space="0" w:color="auto"/>
        <w:bottom w:val="none" w:sz="0" w:space="0" w:color="auto"/>
        <w:right w:val="none" w:sz="0" w:space="0" w:color="auto"/>
      </w:divBdr>
    </w:div>
    <w:div w:id="94592695">
      <w:bodyDiv w:val="1"/>
      <w:marLeft w:val="0"/>
      <w:marRight w:val="0"/>
      <w:marTop w:val="0"/>
      <w:marBottom w:val="0"/>
      <w:divBdr>
        <w:top w:val="none" w:sz="0" w:space="0" w:color="auto"/>
        <w:left w:val="none" w:sz="0" w:space="0" w:color="auto"/>
        <w:bottom w:val="none" w:sz="0" w:space="0" w:color="auto"/>
        <w:right w:val="none" w:sz="0" w:space="0" w:color="auto"/>
      </w:divBdr>
    </w:div>
    <w:div w:id="95179453">
      <w:bodyDiv w:val="1"/>
      <w:marLeft w:val="0"/>
      <w:marRight w:val="0"/>
      <w:marTop w:val="0"/>
      <w:marBottom w:val="0"/>
      <w:divBdr>
        <w:top w:val="none" w:sz="0" w:space="0" w:color="auto"/>
        <w:left w:val="none" w:sz="0" w:space="0" w:color="auto"/>
        <w:bottom w:val="none" w:sz="0" w:space="0" w:color="auto"/>
        <w:right w:val="none" w:sz="0" w:space="0" w:color="auto"/>
      </w:divBdr>
    </w:div>
    <w:div w:id="95516183">
      <w:bodyDiv w:val="1"/>
      <w:marLeft w:val="0"/>
      <w:marRight w:val="0"/>
      <w:marTop w:val="0"/>
      <w:marBottom w:val="0"/>
      <w:divBdr>
        <w:top w:val="none" w:sz="0" w:space="0" w:color="auto"/>
        <w:left w:val="none" w:sz="0" w:space="0" w:color="auto"/>
        <w:bottom w:val="none" w:sz="0" w:space="0" w:color="auto"/>
        <w:right w:val="none" w:sz="0" w:space="0" w:color="auto"/>
      </w:divBdr>
    </w:div>
    <w:div w:id="95907470">
      <w:bodyDiv w:val="1"/>
      <w:marLeft w:val="0"/>
      <w:marRight w:val="0"/>
      <w:marTop w:val="0"/>
      <w:marBottom w:val="0"/>
      <w:divBdr>
        <w:top w:val="none" w:sz="0" w:space="0" w:color="auto"/>
        <w:left w:val="none" w:sz="0" w:space="0" w:color="auto"/>
        <w:bottom w:val="none" w:sz="0" w:space="0" w:color="auto"/>
        <w:right w:val="none" w:sz="0" w:space="0" w:color="auto"/>
      </w:divBdr>
    </w:div>
    <w:div w:id="97024172">
      <w:bodyDiv w:val="1"/>
      <w:marLeft w:val="0"/>
      <w:marRight w:val="0"/>
      <w:marTop w:val="0"/>
      <w:marBottom w:val="0"/>
      <w:divBdr>
        <w:top w:val="none" w:sz="0" w:space="0" w:color="auto"/>
        <w:left w:val="none" w:sz="0" w:space="0" w:color="auto"/>
        <w:bottom w:val="none" w:sz="0" w:space="0" w:color="auto"/>
        <w:right w:val="none" w:sz="0" w:space="0" w:color="auto"/>
      </w:divBdr>
    </w:div>
    <w:div w:id="97796299">
      <w:bodyDiv w:val="1"/>
      <w:marLeft w:val="0"/>
      <w:marRight w:val="0"/>
      <w:marTop w:val="0"/>
      <w:marBottom w:val="0"/>
      <w:divBdr>
        <w:top w:val="none" w:sz="0" w:space="0" w:color="auto"/>
        <w:left w:val="none" w:sz="0" w:space="0" w:color="auto"/>
        <w:bottom w:val="none" w:sz="0" w:space="0" w:color="auto"/>
        <w:right w:val="none" w:sz="0" w:space="0" w:color="auto"/>
      </w:divBdr>
    </w:div>
    <w:div w:id="100036459">
      <w:bodyDiv w:val="1"/>
      <w:marLeft w:val="0"/>
      <w:marRight w:val="0"/>
      <w:marTop w:val="0"/>
      <w:marBottom w:val="0"/>
      <w:divBdr>
        <w:top w:val="none" w:sz="0" w:space="0" w:color="auto"/>
        <w:left w:val="none" w:sz="0" w:space="0" w:color="auto"/>
        <w:bottom w:val="none" w:sz="0" w:space="0" w:color="auto"/>
        <w:right w:val="none" w:sz="0" w:space="0" w:color="auto"/>
      </w:divBdr>
    </w:div>
    <w:div w:id="101145202">
      <w:bodyDiv w:val="1"/>
      <w:marLeft w:val="0"/>
      <w:marRight w:val="0"/>
      <w:marTop w:val="0"/>
      <w:marBottom w:val="0"/>
      <w:divBdr>
        <w:top w:val="none" w:sz="0" w:space="0" w:color="auto"/>
        <w:left w:val="none" w:sz="0" w:space="0" w:color="auto"/>
        <w:bottom w:val="none" w:sz="0" w:space="0" w:color="auto"/>
        <w:right w:val="none" w:sz="0" w:space="0" w:color="auto"/>
      </w:divBdr>
    </w:div>
    <w:div w:id="101655060">
      <w:bodyDiv w:val="1"/>
      <w:marLeft w:val="0"/>
      <w:marRight w:val="0"/>
      <w:marTop w:val="0"/>
      <w:marBottom w:val="0"/>
      <w:divBdr>
        <w:top w:val="none" w:sz="0" w:space="0" w:color="auto"/>
        <w:left w:val="none" w:sz="0" w:space="0" w:color="auto"/>
        <w:bottom w:val="none" w:sz="0" w:space="0" w:color="auto"/>
        <w:right w:val="none" w:sz="0" w:space="0" w:color="auto"/>
      </w:divBdr>
    </w:div>
    <w:div w:id="107088883">
      <w:bodyDiv w:val="1"/>
      <w:marLeft w:val="0"/>
      <w:marRight w:val="0"/>
      <w:marTop w:val="0"/>
      <w:marBottom w:val="0"/>
      <w:divBdr>
        <w:top w:val="none" w:sz="0" w:space="0" w:color="auto"/>
        <w:left w:val="none" w:sz="0" w:space="0" w:color="auto"/>
        <w:bottom w:val="none" w:sz="0" w:space="0" w:color="auto"/>
        <w:right w:val="none" w:sz="0" w:space="0" w:color="auto"/>
      </w:divBdr>
    </w:div>
    <w:div w:id="109905791">
      <w:bodyDiv w:val="1"/>
      <w:marLeft w:val="0"/>
      <w:marRight w:val="0"/>
      <w:marTop w:val="0"/>
      <w:marBottom w:val="0"/>
      <w:divBdr>
        <w:top w:val="none" w:sz="0" w:space="0" w:color="auto"/>
        <w:left w:val="none" w:sz="0" w:space="0" w:color="auto"/>
        <w:bottom w:val="none" w:sz="0" w:space="0" w:color="auto"/>
        <w:right w:val="none" w:sz="0" w:space="0" w:color="auto"/>
      </w:divBdr>
    </w:div>
    <w:div w:id="111243464">
      <w:bodyDiv w:val="1"/>
      <w:marLeft w:val="0"/>
      <w:marRight w:val="0"/>
      <w:marTop w:val="0"/>
      <w:marBottom w:val="0"/>
      <w:divBdr>
        <w:top w:val="none" w:sz="0" w:space="0" w:color="auto"/>
        <w:left w:val="none" w:sz="0" w:space="0" w:color="auto"/>
        <w:bottom w:val="none" w:sz="0" w:space="0" w:color="auto"/>
        <w:right w:val="none" w:sz="0" w:space="0" w:color="auto"/>
      </w:divBdr>
    </w:div>
    <w:div w:id="115177154">
      <w:bodyDiv w:val="1"/>
      <w:marLeft w:val="0"/>
      <w:marRight w:val="0"/>
      <w:marTop w:val="0"/>
      <w:marBottom w:val="0"/>
      <w:divBdr>
        <w:top w:val="none" w:sz="0" w:space="0" w:color="auto"/>
        <w:left w:val="none" w:sz="0" w:space="0" w:color="auto"/>
        <w:bottom w:val="none" w:sz="0" w:space="0" w:color="auto"/>
        <w:right w:val="none" w:sz="0" w:space="0" w:color="auto"/>
      </w:divBdr>
    </w:div>
    <w:div w:id="118887671">
      <w:bodyDiv w:val="1"/>
      <w:marLeft w:val="0"/>
      <w:marRight w:val="0"/>
      <w:marTop w:val="0"/>
      <w:marBottom w:val="0"/>
      <w:divBdr>
        <w:top w:val="none" w:sz="0" w:space="0" w:color="auto"/>
        <w:left w:val="none" w:sz="0" w:space="0" w:color="auto"/>
        <w:bottom w:val="none" w:sz="0" w:space="0" w:color="auto"/>
        <w:right w:val="none" w:sz="0" w:space="0" w:color="auto"/>
      </w:divBdr>
    </w:div>
    <w:div w:id="121576465">
      <w:bodyDiv w:val="1"/>
      <w:marLeft w:val="0"/>
      <w:marRight w:val="0"/>
      <w:marTop w:val="0"/>
      <w:marBottom w:val="0"/>
      <w:divBdr>
        <w:top w:val="none" w:sz="0" w:space="0" w:color="auto"/>
        <w:left w:val="none" w:sz="0" w:space="0" w:color="auto"/>
        <w:bottom w:val="none" w:sz="0" w:space="0" w:color="auto"/>
        <w:right w:val="none" w:sz="0" w:space="0" w:color="auto"/>
      </w:divBdr>
    </w:div>
    <w:div w:id="122357757">
      <w:bodyDiv w:val="1"/>
      <w:marLeft w:val="0"/>
      <w:marRight w:val="0"/>
      <w:marTop w:val="0"/>
      <w:marBottom w:val="0"/>
      <w:divBdr>
        <w:top w:val="none" w:sz="0" w:space="0" w:color="auto"/>
        <w:left w:val="none" w:sz="0" w:space="0" w:color="auto"/>
        <w:bottom w:val="none" w:sz="0" w:space="0" w:color="auto"/>
        <w:right w:val="none" w:sz="0" w:space="0" w:color="auto"/>
      </w:divBdr>
    </w:div>
    <w:div w:id="128207512">
      <w:bodyDiv w:val="1"/>
      <w:marLeft w:val="0"/>
      <w:marRight w:val="0"/>
      <w:marTop w:val="0"/>
      <w:marBottom w:val="0"/>
      <w:divBdr>
        <w:top w:val="none" w:sz="0" w:space="0" w:color="auto"/>
        <w:left w:val="none" w:sz="0" w:space="0" w:color="auto"/>
        <w:bottom w:val="none" w:sz="0" w:space="0" w:color="auto"/>
        <w:right w:val="none" w:sz="0" w:space="0" w:color="auto"/>
      </w:divBdr>
    </w:div>
    <w:div w:id="129983236">
      <w:bodyDiv w:val="1"/>
      <w:marLeft w:val="0"/>
      <w:marRight w:val="0"/>
      <w:marTop w:val="0"/>
      <w:marBottom w:val="0"/>
      <w:divBdr>
        <w:top w:val="none" w:sz="0" w:space="0" w:color="auto"/>
        <w:left w:val="none" w:sz="0" w:space="0" w:color="auto"/>
        <w:bottom w:val="none" w:sz="0" w:space="0" w:color="auto"/>
        <w:right w:val="none" w:sz="0" w:space="0" w:color="auto"/>
      </w:divBdr>
    </w:div>
    <w:div w:id="131294187">
      <w:bodyDiv w:val="1"/>
      <w:marLeft w:val="0"/>
      <w:marRight w:val="0"/>
      <w:marTop w:val="0"/>
      <w:marBottom w:val="0"/>
      <w:divBdr>
        <w:top w:val="none" w:sz="0" w:space="0" w:color="auto"/>
        <w:left w:val="none" w:sz="0" w:space="0" w:color="auto"/>
        <w:bottom w:val="none" w:sz="0" w:space="0" w:color="auto"/>
        <w:right w:val="none" w:sz="0" w:space="0" w:color="auto"/>
      </w:divBdr>
    </w:div>
    <w:div w:id="131410886">
      <w:bodyDiv w:val="1"/>
      <w:marLeft w:val="0"/>
      <w:marRight w:val="0"/>
      <w:marTop w:val="0"/>
      <w:marBottom w:val="0"/>
      <w:divBdr>
        <w:top w:val="none" w:sz="0" w:space="0" w:color="auto"/>
        <w:left w:val="none" w:sz="0" w:space="0" w:color="auto"/>
        <w:bottom w:val="none" w:sz="0" w:space="0" w:color="auto"/>
        <w:right w:val="none" w:sz="0" w:space="0" w:color="auto"/>
      </w:divBdr>
    </w:div>
    <w:div w:id="132065748">
      <w:bodyDiv w:val="1"/>
      <w:marLeft w:val="0"/>
      <w:marRight w:val="0"/>
      <w:marTop w:val="0"/>
      <w:marBottom w:val="0"/>
      <w:divBdr>
        <w:top w:val="none" w:sz="0" w:space="0" w:color="auto"/>
        <w:left w:val="none" w:sz="0" w:space="0" w:color="auto"/>
        <w:bottom w:val="none" w:sz="0" w:space="0" w:color="auto"/>
        <w:right w:val="none" w:sz="0" w:space="0" w:color="auto"/>
      </w:divBdr>
    </w:div>
    <w:div w:id="132911176">
      <w:bodyDiv w:val="1"/>
      <w:marLeft w:val="0"/>
      <w:marRight w:val="0"/>
      <w:marTop w:val="0"/>
      <w:marBottom w:val="0"/>
      <w:divBdr>
        <w:top w:val="none" w:sz="0" w:space="0" w:color="auto"/>
        <w:left w:val="none" w:sz="0" w:space="0" w:color="auto"/>
        <w:bottom w:val="none" w:sz="0" w:space="0" w:color="auto"/>
        <w:right w:val="none" w:sz="0" w:space="0" w:color="auto"/>
      </w:divBdr>
    </w:div>
    <w:div w:id="133066145">
      <w:bodyDiv w:val="1"/>
      <w:marLeft w:val="0"/>
      <w:marRight w:val="0"/>
      <w:marTop w:val="0"/>
      <w:marBottom w:val="0"/>
      <w:divBdr>
        <w:top w:val="none" w:sz="0" w:space="0" w:color="auto"/>
        <w:left w:val="none" w:sz="0" w:space="0" w:color="auto"/>
        <w:bottom w:val="none" w:sz="0" w:space="0" w:color="auto"/>
        <w:right w:val="none" w:sz="0" w:space="0" w:color="auto"/>
      </w:divBdr>
    </w:div>
    <w:div w:id="135344197">
      <w:bodyDiv w:val="1"/>
      <w:marLeft w:val="0"/>
      <w:marRight w:val="0"/>
      <w:marTop w:val="0"/>
      <w:marBottom w:val="0"/>
      <w:divBdr>
        <w:top w:val="none" w:sz="0" w:space="0" w:color="auto"/>
        <w:left w:val="none" w:sz="0" w:space="0" w:color="auto"/>
        <w:bottom w:val="none" w:sz="0" w:space="0" w:color="auto"/>
        <w:right w:val="none" w:sz="0" w:space="0" w:color="auto"/>
      </w:divBdr>
    </w:div>
    <w:div w:id="135689202">
      <w:bodyDiv w:val="1"/>
      <w:marLeft w:val="0"/>
      <w:marRight w:val="0"/>
      <w:marTop w:val="0"/>
      <w:marBottom w:val="0"/>
      <w:divBdr>
        <w:top w:val="none" w:sz="0" w:space="0" w:color="auto"/>
        <w:left w:val="none" w:sz="0" w:space="0" w:color="auto"/>
        <w:bottom w:val="none" w:sz="0" w:space="0" w:color="auto"/>
        <w:right w:val="none" w:sz="0" w:space="0" w:color="auto"/>
      </w:divBdr>
    </w:div>
    <w:div w:id="135756692">
      <w:bodyDiv w:val="1"/>
      <w:marLeft w:val="0"/>
      <w:marRight w:val="0"/>
      <w:marTop w:val="0"/>
      <w:marBottom w:val="0"/>
      <w:divBdr>
        <w:top w:val="none" w:sz="0" w:space="0" w:color="auto"/>
        <w:left w:val="none" w:sz="0" w:space="0" w:color="auto"/>
        <w:bottom w:val="none" w:sz="0" w:space="0" w:color="auto"/>
        <w:right w:val="none" w:sz="0" w:space="0" w:color="auto"/>
      </w:divBdr>
    </w:div>
    <w:div w:id="139546303">
      <w:bodyDiv w:val="1"/>
      <w:marLeft w:val="0"/>
      <w:marRight w:val="0"/>
      <w:marTop w:val="0"/>
      <w:marBottom w:val="0"/>
      <w:divBdr>
        <w:top w:val="none" w:sz="0" w:space="0" w:color="auto"/>
        <w:left w:val="none" w:sz="0" w:space="0" w:color="auto"/>
        <w:bottom w:val="none" w:sz="0" w:space="0" w:color="auto"/>
        <w:right w:val="none" w:sz="0" w:space="0" w:color="auto"/>
      </w:divBdr>
    </w:div>
    <w:div w:id="139810686">
      <w:bodyDiv w:val="1"/>
      <w:marLeft w:val="0"/>
      <w:marRight w:val="0"/>
      <w:marTop w:val="0"/>
      <w:marBottom w:val="0"/>
      <w:divBdr>
        <w:top w:val="none" w:sz="0" w:space="0" w:color="auto"/>
        <w:left w:val="none" w:sz="0" w:space="0" w:color="auto"/>
        <w:bottom w:val="none" w:sz="0" w:space="0" w:color="auto"/>
        <w:right w:val="none" w:sz="0" w:space="0" w:color="auto"/>
      </w:divBdr>
    </w:div>
    <w:div w:id="140540692">
      <w:bodyDiv w:val="1"/>
      <w:marLeft w:val="0"/>
      <w:marRight w:val="0"/>
      <w:marTop w:val="0"/>
      <w:marBottom w:val="0"/>
      <w:divBdr>
        <w:top w:val="none" w:sz="0" w:space="0" w:color="auto"/>
        <w:left w:val="none" w:sz="0" w:space="0" w:color="auto"/>
        <w:bottom w:val="none" w:sz="0" w:space="0" w:color="auto"/>
        <w:right w:val="none" w:sz="0" w:space="0" w:color="auto"/>
      </w:divBdr>
    </w:div>
    <w:div w:id="141580108">
      <w:bodyDiv w:val="1"/>
      <w:marLeft w:val="0"/>
      <w:marRight w:val="0"/>
      <w:marTop w:val="0"/>
      <w:marBottom w:val="0"/>
      <w:divBdr>
        <w:top w:val="none" w:sz="0" w:space="0" w:color="auto"/>
        <w:left w:val="none" w:sz="0" w:space="0" w:color="auto"/>
        <w:bottom w:val="none" w:sz="0" w:space="0" w:color="auto"/>
        <w:right w:val="none" w:sz="0" w:space="0" w:color="auto"/>
      </w:divBdr>
    </w:div>
    <w:div w:id="143086775">
      <w:bodyDiv w:val="1"/>
      <w:marLeft w:val="0"/>
      <w:marRight w:val="0"/>
      <w:marTop w:val="0"/>
      <w:marBottom w:val="0"/>
      <w:divBdr>
        <w:top w:val="none" w:sz="0" w:space="0" w:color="auto"/>
        <w:left w:val="none" w:sz="0" w:space="0" w:color="auto"/>
        <w:bottom w:val="none" w:sz="0" w:space="0" w:color="auto"/>
        <w:right w:val="none" w:sz="0" w:space="0" w:color="auto"/>
      </w:divBdr>
    </w:div>
    <w:div w:id="143394197">
      <w:bodyDiv w:val="1"/>
      <w:marLeft w:val="0"/>
      <w:marRight w:val="0"/>
      <w:marTop w:val="0"/>
      <w:marBottom w:val="0"/>
      <w:divBdr>
        <w:top w:val="none" w:sz="0" w:space="0" w:color="auto"/>
        <w:left w:val="none" w:sz="0" w:space="0" w:color="auto"/>
        <w:bottom w:val="none" w:sz="0" w:space="0" w:color="auto"/>
        <w:right w:val="none" w:sz="0" w:space="0" w:color="auto"/>
      </w:divBdr>
    </w:div>
    <w:div w:id="144471142">
      <w:bodyDiv w:val="1"/>
      <w:marLeft w:val="0"/>
      <w:marRight w:val="0"/>
      <w:marTop w:val="0"/>
      <w:marBottom w:val="0"/>
      <w:divBdr>
        <w:top w:val="none" w:sz="0" w:space="0" w:color="auto"/>
        <w:left w:val="none" w:sz="0" w:space="0" w:color="auto"/>
        <w:bottom w:val="none" w:sz="0" w:space="0" w:color="auto"/>
        <w:right w:val="none" w:sz="0" w:space="0" w:color="auto"/>
      </w:divBdr>
    </w:div>
    <w:div w:id="145248644">
      <w:bodyDiv w:val="1"/>
      <w:marLeft w:val="0"/>
      <w:marRight w:val="0"/>
      <w:marTop w:val="0"/>
      <w:marBottom w:val="0"/>
      <w:divBdr>
        <w:top w:val="none" w:sz="0" w:space="0" w:color="auto"/>
        <w:left w:val="none" w:sz="0" w:space="0" w:color="auto"/>
        <w:bottom w:val="none" w:sz="0" w:space="0" w:color="auto"/>
        <w:right w:val="none" w:sz="0" w:space="0" w:color="auto"/>
      </w:divBdr>
    </w:div>
    <w:div w:id="152185714">
      <w:bodyDiv w:val="1"/>
      <w:marLeft w:val="0"/>
      <w:marRight w:val="0"/>
      <w:marTop w:val="0"/>
      <w:marBottom w:val="0"/>
      <w:divBdr>
        <w:top w:val="none" w:sz="0" w:space="0" w:color="auto"/>
        <w:left w:val="none" w:sz="0" w:space="0" w:color="auto"/>
        <w:bottom w:val="none" w:sz="0" w:space="0" w:color="auto"/>
        <w:right w:val="none" w:sz="0" w:space="0" w:color="auto"/>
      </w:divBdr>
    </w:div>
    <w:div w:id="153571906">
      <w:bodyDiv w:val="1"/>
      <w:marLeft w:val="0"/>
      <w:marRight w:val="0"/>
      <w:marTop w:val="0"/>
      <w:marBottom w:val="0"/>
      <w:divBdr>
        <w:top w:val="none" w:sz="0" w:space="0" w:color="auto"/>
        <w:left w:val="none" w:sz="0" w:space="0" w:color="auto"/>
        <w:bottom w:val="none" w:sz="0" w:space="0" w:color="auto"/>
        <w:right w:val="none" w:sz="0" w:space="0" w:color="auto"/>
      </w:divBdr>
    </w:div>
    <w:div w:id="154490431">
      <w:bodyDiv w:val="1"/>
      <w:marLeft w:val="0"/>
      <w:marRight w:val="0"/>
      <w:marTop w:val="0"/>
      <w:marBottom w:val="0"/>
      <w:divBdr>
        <w:top w:val="none" w:sz="0" w:space="0" w:color="auto"/>
        <w:left w:val="none" w:sz="0" w:space="0" w:color="auto"/>
        <w:bottom w:val="none" w:sz="0" w:space="0" w:color="auto"/>
        <w:right w:val="none" w:sz="0" w:space="0" w:color="auto"/>
      </w:divBdr>
    </w:div>
    <w:div w:id="154952212">
      <w:bodyDiv w:val="1"/>
      <w:marLeft w:val="0"/>
      <w:marRight w:val="0"/>
      <w:marTop w:val="0"/>
      <w:marBottom w:val="0"/>
      <w:divBdr>
        <w:top w:val="none" w:sz="0" w:space="0" w:color="auto"/>
        <w:left w:val="none" w:sz="0" w:space="0" w:color="auto"/>
        <w:bottom w:val="none" w:sz="0" w:space="0" w:color="auto"/>
        <w:right w:val="none" w:sz="0" w:space="0" w:color="auto"/>
      </w:divBdr>
    </w:div>
    <w:div w:id="157233107">
      <w:bodyDiv w:val="1"/>
      <w:marLeft w:val="0"/>
      <w:marRight w:val="0"/>
      <w:marTop w:val="0"/>
      <w:marBottom w:val="0"/>
      <w:divBdr>
        <w:top w:val="none" w:sz="0" w:space="0" w:color="auto"/>
        <w:left w:val="none" w:sz="0" w:space="0" w:color="auto"/>
        <w:bottom w:val="none" w:sz="0" w:space="0" w:color="auto"/>
        <w:right w:val="none" w:sz="0" w:space="0" w:color="auto"/>
      </w:divBdr>
    </w:div>
    <w:div w:id="162010333">
      <w:bodyDiv w:val="1"/>
      <w:marLeft w:val="0"/>
      <w:marRight w:val="0"/>
      <w:marTop w:val="0"/>
      <w:marBottom w:val="0"/>
      <w:divBdr>
        <w:top w:val="none" w:sz="0" w:space="0" w:color="auto"/>
        <w:left w:val="none" w:sz="0" w:space="0" w:color="auto"/>
        <w:bottom w:val="none" w:sz="0" w:space="0" w:color="auto"/>
        <w:right w:val="none" w:sz="0" w:space="0" w:color="auto"/>
      </w:divBdr>
    </w:div>
    <w:div w:id="162816362">
      <w:bodyDiv w:val="1"/>
      <w:marLeft w:val="0"/>
      <w:marRight w:val="0"/>
      <w:marTop w:val="0"/>
      <w:marBottom w:val="0"/>
      <w:divBdr>
        <w:top w:val="none" w:sz="0" w:space="0" w:color="auto"/>
        <w:left w:val="none" w:sz="0" w:space="0" w:color="auto"/>
        <w:bottom w:val="none" w:sz="0" w:space="0" w:color="auto"/>
        <w:right w:val="none" w:sz="0" w:space="0" w:color="auto"/>
      </w:divBdr>
    </w:div>
    <w:div w:id="163785028">
      <w:bodyDiv w:val="1"/>
      <w:marLeft w:val="0"/>
      <w:marRight w:val="0"/>
      <w:marTop w:val="0"/>
      <w:marBottom w:val="0"/>
      <w:divBdr>
        <w:top w:val="none" w:sz="0" w:space="0" w:color="auto"/>
        <w:left w:val="none" w:sz="0" w:space="0" w:color="auto"/>
        <w:bottom w:val="none" w:sz="0" w:space="0" w:color="auto"/>
        <w:right w:val="none" w:sz="0" w:space="0" w:color="auto"/>
      </w:divBdr>
    </w:div>
    <w:div w:id="165485114">
      <w:bodyDiv w:val="1"/>
      <w:marLeft w:val="0"/>
      <w:marRight w:val="0"/>
      <w:marTop w:val="0"/>
      <w:marBottom w:val="0"/>
      <w:divBdr>
        <w:top w:val="none" w:sz="0" w:space="0" w:color="auto"/>
        <w:left w:val="none" w:sz="0" w:space="0" w:color="auto"/>
        <w:bottom w:val="none" w:sz="0" w:space="0" w:color="auto"/>
        <w:right w:val="none" w:sz="0" w:space="0" w:color="auto"/>
      </w:divBdr>
    </w:div>
    <w:div w:id="166478714">
      <w:bodyDiv w:val="1"/>
      <w:marLeft w:val="0"/>
      <w:marRight w:val="0"/>
      <w:marTop w:val="0"/>
      <w:marBottom w:val="0"/>
      <w:divBdr>
        <w:top w:val="none" w:sz="0" w:space="0" w:color="auto"/>
        <w:left w:val="none" w:sz="0" w:space="0" w:color="auto"/>
        <w:bottom w:val="none" w:sz="0" w:space="0" w:color="auto"/>
        <w:right w:val="none" w:sz="0" w:space="0" w:color="auto"/>
      </w:divBdr>
    </w:div>
    <w:div w:id="167529470">
      <w:bodyDiv w:val="1"/>
      <w:marLeft w:val="0"/>
      <w:marRight w:val="0"/>
      <w:marTop w:val="0"/>
      <w:marBottom w:val="0"/>
      <w:divBdr>
        <w:top w:val="none" w:sz="0" w:space="0" w:color="auto"/>
        <w:left w:val="none" w:sz="0" w:space="0" w:color="auto"/>
        <w:bottom w:val="none" w:sz="0" w:space="0" w:color="auto"/>
        <w:right w:val="none" w:sz="0" w:space="0" w:color="auto"/>
      </w:divBdr>
    </w:div>
    <w:div w:id="169492504">
      <w:bodyDiv w:val="1"/>
      <w:marLeft w:val="0"/>
      <w:marRight w:val="0"/>
      <w:marTop w:val="0"/>
      <w:marBottom w:val="0"/>
      <w:divBdr>
        <w:top w:val="none" w:sz="0" w:space="0" w:color="auto"/>
        <w:left w:val="none" w:sz="0" w:space="0" w:color="auto"/>
        <w:bottom w:val="none" w:sz="0" w:space="0" w:color="auto"/>
        <w:right w:val="none" w:sz="0" w:space="0" w:color="auto"/>
      </w:divBdr>
    </w:div>
    <w:div w:id="170459456">
      <w:bodyDiv w:val="1"/>
      <w:marLeft w:val="0"/>
      <w:marRight w:val="0"/>
      <w:marTop w:val="0"/>
      <w:marBottom w:val="0"/>
      <w:divBdr>
        <w:top w:val="none" w:sz="0" w:space="0" w:color="auto"/>
        <w:left w:val="none" w:sz="0" w:space="0" w:color="auto"/>
        <w:bottom w:val="none" w:sz="0" w:space="0" w:color="auto"/>
        <w:right w:val="none" w:sz="0" w:space="0" w:color="auto"/>
      </w:divBdr>
    </w:div>
    <w:div w:id="175464142">
      <w:bodyDiv w:val="1"/>
      <w:marLeft w:val="0"/>
      <w:marRight w:val="0"/>
      <w:marTop w:val="0"/>
      <w:marBottom w:val="0"/>
      <w:divBdr>
        <w:top w:val="none" w:sz="0" w:space="0" w:color="auto"/>
        <w:left w:val="none" w:sz="0" w:space="0" w:color="auto"/>
        <w:bottom w:val="none" w:sz="0" w:space="0" w:color="auto"/>
        <w:right w:val="none" w:sz="0" w:space="0" w:color="auto"/>
      </w:divBdr>
    </w:div>
    <w:div w:id="175850262">
      <w:bodyDiv w:val="1"/>
      <w:marLeft w:val="0"/>
      <w:marRight w:val="0"/>
      <w:marTop w:val="0"/>
      <w:marBottom w:val="0"/>
      <w:divBdr>
        <w:top w:val="none" w:sz="0" w:space="0" w:color="auto"/>
        <w:left w:val="none" w:sz="0" w:space="0" w:color="auto"/>
        <w:bottom w:val="none" w:sz="0" w:space="0" w:color="auto"/>
        <w:right w:val="none" w:sz="0" w:space="0" w:color="auto"/>
      </w:divBdr>
    </w:div>
    <w:div w:id="180703077">
      <w:bodyDiv w:val="1"/>
      <w:marLeft w:val="0"/>
      <w:marRight w:val="0"/>
      <w:marTop w:val="0"/>
      <w:marBottom w:val="0"/>
      <w:divBdr>
        <w:top w:val="none" w:sz="0" w:space="0" w:color="auto"/>
        <w:left w:val="none" w:sz="0" w:space="0" w:color="auto"/>
        <w:bottom w:val="none" w:sz="0" w:space="0" w:color="auto"/>
        <w:right w:val="none" w:sz="0" w:space="0" w:color="auto"/>
      </w:divBdr>
    </w:div>
    <w:div w:id="181213876">
      <w:bodyDiv w:val="1"/>
      <w:marLeft w:val="0"/>
      <w:marRight w:val="0"/>
      <w:marTop w:val="0"/>
      <w:marBottom w:val="0"/>
      <w:divBdr>
        <w:top w:val="none" w:sz="0" w:space="0" w:color="auto"/>
        <w:left w:val="none" w:sz="0" w:space="0" w:color="auto"/>
        <w:bottom w:val="none" w:sz="0" w:space="0" w:color="auto"/>
        <w:right w:val="none" w:sz="0" w:space="0" w:color="auto"/>
      </w:divBdr>
    </w:div>
    <w:div w:id="181407112">
      <w:bodyDiv w:val="1"/>
      <w:marLeft w:val="0"/>
      <w:marRight w:val="0"/>
      <w:marTop w:val="0"/>
      <w:marBottom w:val="0"/>
      <w:divBdr>
        <w:top w:val="none" w:sz="0" w:space="0" w:color="auto"/>
        <w:left w:val="none" w:sz="0" w:space="0" w:color="auto"/>
        <w:bottom w:val="none" w:sz="0" w:space="0" w:color="auto"/>
        <w:right w:val="none" w:sz="0" w:space="0" w:color="auto"/>
      </w:divBdr>
    </w:div>
    <w:div w:id="182325565">
      <w:bodyDiv w:val="1"/>
      <w:marLeft w:val="0"/>
      <w:marRight w:val="0"/>
      <w:marTop w:val="0"/>
      <w:marBottom w:val="0"/>
      <w:divBdr>
        <w:top w:val="none" w:sz="0" w:space="0" w:color="auto"/>
        <w:left w:val="none" w:sz="0" w:space="0" w:color="auto"/>
        <w:bottom w:val="none" w:sz="0" w:space="0" w:color="auto"/>
        <w:right w:val="none" w:sz="0" w:space="0" w:color="auto"/>
      </w:divBdr>
    </w:div>
    <w:div w:id="182518830">
      <w:bodyDiv w:val="1"/>
      <w:marLeft w:val="0"/>
      <w:marRight w:val="0"/>
      <w:marTop w:val="0"/>
      <w:marBottom w:val="0"/>
      <w:divBdr>
        <w:top w:val="none" w:sz="0" w:space="0" w:color="auto"/>
        <w:left w:val="none" w:sz="0" w:space="0" w:color="auto"/>
        <w:bottom w:val="none" w:sz="0" w:space="0" w:color="auto"/>
        <w:right w:val="none" w:sz="0" w:space="0" w:color="auto"/>
      </w:divBdr>
    </w:div>
    <w:div w:id="182868609">
      <w:bodyDiv w:val="1"/>
      <w:marLeft w:val="0"/>
      <w:marRight w:val="0"/>
      <w:marTop w:val="0"/>
      <w:marBottom w:val="0"/>
      <w:divBdr>
        <w:top w:val="none" w:sz="0" w:space="0" w:color="auto"/>
        <w:left w:val="none" w:sz="0" w:space="0" w:color="auto"/>
        <w:bottom w:val="none" w:sz="0" w:space="0" w:color="auto"/>
        <w:right w:val="none" w:sz="0" w:space="0" w:color="auto"/>
      </w:divBdr>
    </w:div>
    <w:div w:id="184441002">
      <w:bodyDiv w:val="1"/>
      <w:marLeft w:val="0"/>
      <w:marRight w:val="0"/>
      <w:marTop w:val="0"/>
      <w:marBottom w:val="0"/>
      <w:divBdr>
        <w:top w:val="none" w:sz="0" w:space="0" w:color="auto"/>
        <w:left w:val="none" w:sz="0" w:space="0" w:color="auto"/>
        <w:bottom w:val="none" w:sz="0" w:space="0" w:color="auto"/>
        <w:right w:val="none" w:sz="0" w:space="0" w:color="auto"/>
      </w:divBdr>
    </w:div>
    <w:div w:id="184906167">
      <w:bodyDiv w:val="1"/>
      <w:marLeft w:val="0"/>
      <w:marRight w:val="0"/>
      <w:marTop w:val="0"/>
      <w:marBottom w:val="0"/>
      <w:divBdr>
        <w:top w:val="none" w:sz="0" w:space="0" w:color="auto"/>
        <w:left w:val="none" w:sz="0" w:space="0" w:color="auto"/>
        <w:bottom w:val="none" w:sz="0" w:space="0" w:color="auto"/>
        <w:right w:val="none" w:sz="0" w:space="0" w:color="auto"/>
      </w:divBdr>
    </w:div>
    <w:div w:id="184949678">
      <w:bodyDiv w:val="1"/>
      <w:marLeft w:val="0"/>
      <w:marRight w:val="0"/>
      <w:marTop w:val="0"/>
      <w:marBottom w:val="0"/>
      <w:divBdr>
        <w:top w:val="none" w:sz="0" w:space="0" w:color="auto"/>
        <w:left w:val="none" w:sz="0" w:space="0" w:color="auto"/>
        <w:bottom w:val="none" w:sz="0" w:space="0" w:color="auto"/>
        <w:right w:val="none" w:sz="0" w:space="0" w:color="auto"/>
      </w:divBdr>
    </w:div>
    <w:div w:id="185365939">
      <w:bodyDiv w:val="1"/>
      <w:marLeft w:val="0"/>
      <w:marRight w:val="0"/>
      <w:marTop w:val="0"/>
      <w:marBottom w:val="0"/>
      <w:divBdr>
        <w:top w:val="none" w:sz="0" w:space="0" w:color="auto"/>
        <w:left w:val="none" w:sz="0" w:space="0" w:color="auto"/>
        <w:bottom w:val="none" w:sz="0" w:space="0" w:color="auto"/>
        <w:right w:val="none" w:sz="0" w:space="0" w:color="auto"/>
      </w:divBdr>
    </w:div>
    <w:div w:id="189077282">
      <w:bodyDiv w:val="1"/>
      <w:marLeft w:val="0"/>
      <w:marRight w:val="0"/>
      <w:marTop w:val="0"/>
      <w:marBottom w:val="0"/>
      <w:divBdr>
        <w:top w:val="none" w:sz="0" w:space="0" w:color="auto"/>
        <w:left w:val="none" w:sz="0" w:space="0" w:color="auto"/>
        <w:bottom w:val="none" w:sz="0" w:space="0" w:color="auto"/>
        <w:right w:val="none" w:sz="0" w:space="0" w:color="auto"/>
      </w:divBdr>
    </w:div>
    <w:div w:id="189733004">
      <w:bodyDiv w:val="1"/>
      <w:marLeft w:val="0"/>
      <w:marRight w:val="0"/>
      <w:marTop w:val="0"/>
      <w:marBottom w:val="0"/>
      <w:divBdr>
        <w:top w:val="none" w:sz="0" w:space="0" w:color="auto"/>
        <w:left w:val="none" w:sz="0" w:space="0" w:color="auto"/>
        <w:bottom w:val="none" w:sz="0" w:space="0" w:color="auto"/>
        <w:right w:val="none" w:sz="0" w:space="0" w:color="auto"/>
      </w:divBdr>
    </w:div>
    <w:div w:id="191502783">
      <w:bodyDiv w:val="1"/>
      <w:marLeft w:val="0"/>
      <w:marRight w:val="0"/>
      <w:marTop w:val="0"/>
      <w:marBottom w:val="0"/>
      <w:divBdr>
        <w:top w:val="none" w:sz="0" w:space="0" w:color="auto"/>
        <w:left w:val="none" w:sz="0" w:space="0" w:color="auto"/>
        <w:bottom w:val="none" w:sz="0" w:space="0" w:color="auto"/>
        <w:right w:val="none" w:sz="0" w:space="0" w:color="auto"/>
      </w:divBdr>
    </w:div>
    <w:div w:id="196050263">
      <w:bodyDiv w:val="1"/>
      <w:marLeft w:val="0"/>
      <w:marRight w:val="0"/>
      <w:marTop w:val="0"/>
      <w:marBottom w:val="0"/>
      <w:divBdr>
        <w:top w:val="none" w:sz="0" w:space="0" w:color="auto"/>
        <w:left w:val="none" w:sz="0" w:space="0" w:color="auto"/>
        <w:bottom w:val="none" w:sz="0" w:space="0" w:color="auto"/>
        <w:right w:val="none" w:sz="0" w:space="0" w:color="auto"/>
      </w:divBdr>
    </w:div>
    <w:div w:id="196158723">
      <w:bodyDiv w:val="1"/>
      <w:marLeft w:val="0"/>
      <w:marRight w:val="0"/>
      <w:marTop w:val="0"/>
      <w:marBottom w:val="0"/>
      <w:divBdr>
        <w:top w:val="none" w:sz="0" w:space="0" w:color="auto"/>
        <w:left w:val="none" w:sz="0" w:space="0" w:color="auto"/>
        <w:bottom w:val="none" w:sz="0" w:space="0" w:color="auto"/>
        <w:right w:val="none" w:sz="0" w:space="0" w:color="auto"/>
      </w:divBdr>
    </w:div>
    <w:div w:id="196160108">
      <w:bodyDiv w:val="1"/>
      <w:marLeft w:val="0"/>
      <w:marRight w:val="0"/>
      <w:marTop w:val="0"/>
      <w:marBottom w:val="0"/>
      <w:divBdr>
        <w:top w:val="none" w:sz="0" w:space="0" w:color="auto"/>
        <w:left w:val="none" w:sz="0" w:space="0" w:color="auto"/>
        <w:bottom w:val="none" w:sz="0" w:space="0" w:color="auto"/>
        <w:right w:val="none" w:sz="0" w:space="0" w:color="auto"/>
      </w:divBdr>
    </w:div>
    <w:div w:id="196746396">
      <w:bodyDiv w:val="1"/>
      <w:marLeft w:val="0"/>
      <w:marRight w:val="0"/>
      <w:marTop w:val="0"/>
      <w:marBottom w:val="0"/>
      <w:divBdr>
        <w:top w:val="none" w:sz="0" w:space="0" w:color="auto"/>
        <w:left w:val="none" w:sz="0" w:space="0" w:color="auto"/>
        <w:bottom w:val="none" w:sz="0" w:space="0" w:color="auto"/>
        <w:right w:val="none" w:sz="0" w:space="0" w:color="auto"/>
      </w:divBdr>
    </w:div>
    <w:div w:id="199366695">
      <w:bodyDiv w:val="1"/>
      <w:marLeft w:val="0"/>
      <w:marRight w:val="0"/>
      <w:marTop w:val="0"/>
      <w:marBottom w:val="0"/>
      <w:divBdr>
        <w:top w:val="none" w:sz="0" w:space="0" w:color="auto"/>
        <w:left w:val="none" w:sz="0" w:space="0" w:color="auto"/>
        <w:bottom w:val="none" w:sz="0" w:space="0" w:color="auto"/>
        <w:right w:val="none" w:sz="0" w:space="0" w:color="auto"/>
      </w:divBdr>
    </w:div>
    <w:div w:id="200748186">
      <w:bodyDiv w:val="1"/>
      <w:marLeft w:val="0"/>
      <w:marRight w:val="0"/>
      <w:marTop w:val="0"/>
      <w:marBottom w:val="0"/>
      <w:divBdr>
        <w:top w:val="none" w:sz="0" w:space="0" w:color="auto"/>
        <w:left w:val="none" w:sz="0" w:space="0" w:color="auto"/>
        <w:bottom w:val="none" w:sz="0" w:space="0" w:color="auto"/>
        <w:right w:val="none" w:sz="0" w:space="0" w:color="auto"/>
      </w:divBdr>
    </w:div>
    <w:div w:id="205071169">
      <w:bodyDiv w:val="1"/>
      <w:marLeft w:val="0"/>
      <w:marRight w:val="0"/>
      <w:marTop w:val="0"/>
      <w:marBottom w:val="0"/>
      <w:divBdr>
        <w:top w:val="none" w:sz="0" w:space="0" w:color="auto"/>
        <w:left w:val="none" w:sz="0" w:space="0" w:color="auto"/>
        <w:bottom w:val="none" w:sz="0" w:space="0" w:color="auto"/>
        <w:right w:val="none" w:sz="0" w:space="0" w:color="auto"/>
      </w:divBdr>
    </w:div>
    <w:div w:id="205995104">
      <w:bodyDiv w:val="1"/>
      <w:marLeft w:val="0"/>
      <w:marRight w:val="0"/>
      <w:marTop w:val="0"/>
      <w:marBottom w:val="0"/>
      <w:divBdr>
        <w:top w:val="none" w:sz="0" w:space="0" w:color="auto"/>
        <w:left w:val="none" w:sz="0" w:space="0" w:color="auto"/>
        <w:bottom w:val="none" w:sz="0" w:space="0" w:color="auto"/>
        <w:right w:val="none" w:sz="0" w:space="0" w:color="auto"/>
      </w:divBdr>
    </w:div>
    <w:div w:id="209151458">
      <w:bodyDiv w:val="1"/>
      <w:marLeft w:val="0"/>
      <w:marRight w:val="0"/>
      <w:marTop w:val="0"/>
      <w:marBottom w:val="0"/>
      <w:divBdr>
        <w:top w:val="none" w:sz="0" w:space="0" w:color="auto"/>
        <w:left w:val="none" w:sz="0" w:space="0" w:color="auto"/>
        <w:bottom w:val="none" w:sz="0" w:space="0" w:color="auto"/>
        <w:right w:val="none" w:sz="0" w:space="0" w:color="auto"/>
      </w:divBdr>
    </w:div>
    <w:div w:id="209536997">
      <w:bodyDiv w:val="1"/>
      <w:marLeft w:val="0"/>
      <w:marRight w:val="0"/>
      <w:marTop w:val="0"/>
      <w:marBottom w:val="0"/>
      <w:divBdr>
        <w:top w:val="none" w:sz="0" w:space="0" w:color="auto"/>
        <w:left w:val="none" w:sz="0" w:space="0" w:color="auto"/>
        <w:bottom w:val="none" w:sz="0" w:space="0" w:color="auto"/>
        <w:right w:val="none" w:sz="0" w:space="0" w:color="auto"/>
      </w:divBdr>
    </w:div>
    <w:div w:id="210464609">
      <w:bodyDiv w:val="1"/>
      <w:marLeft w:val="0"/>
      <w:marRight w:val="0"/>
      <w:marTop w:val="0"/>
      <w:marBottom w:val="0"/>
      <w:divBdr>
        <w:top w:val="none" w:sz="0" w:space="0" w:color="auto"/>
        <w:left w:val="none" w:sz="0" w:space="0" w:color="auto"/>
        <w:bottom w:val="none" w:sz="0" w:space="0" w:color="auto"/>
        <w:right w:val="none" w:sz="0" w:space="0" w:color="auto"/>
      </w:divBdr>
    </w:div>
    <w:div w:id="210653995">
      <w:bodyDiv w:val="1"/>
      <w:marLeft w:val="0"/>
      <w:marRight w:val="0"/>
      <w:marTop w:val="0"/>
      <w:marBottom w:val="0"/>
      <w:divBdr>
        <w:top w:val="none" w:sz="0" w:space="0" w:color="auto"/>
        <w:left w:val="none" w:sz="0" w:space="0" w:color="auto"/>
        <w:bottom w:val="none" w:sz="0" w:space="0" w:color="auto"/>
        <w:right w:val="none" w:sz="0" w:space="0" w:color="auto"/>
      </w:divBdr>
    </w:div>
    <w:div w:id="212885603">
      <w:bodyDiv w:val="1"/>
      <w:marLeft w:val="0"/>
      <w:marRight w:val="0"/>
      <w:marTop w:val="0"/>
      <w:marBottom w:val="0"/>
      <w:divBdr>
        <w:top w:val="none" w:sz="0" w:space="0" w:color="auto"/>
        <w:left w:val="none" w:sz="0" w:space="0" w:color="auto"/>
        <w:bottom w:val="none" w:sz="0" w:space="0" w:color="auto"/>
        <w:right w:val="none" w:sz="0" w:space="0" w:color="auto"/>
      </w:divBdr>
    </w:div>
    <w:div w:id="216863926">
      <w:bodyDiv w:val="1"/>
      <w:marLeft w:val="0"/>
      <w:marRight w:val="0"/>
      <w:marTop w:val="0"/>
      <w:marBottom w:val="0"/>
      <w:divBdr>
        <w:top w:val="none" w:sz="0" w:space="0" w:color="auto"/>
        <w:left w:val="none" w:sz="0" w:space="0" w:color="auto"/>
        <w:bottom w:val="none" w:sz="0" w:space="0" w:color="auto"/>
        <w:right w:val="none" w:sz="0" w:space="0" w:color="auto"/>
      </w:divBdr>
    </w:div>
    <w:div w:id="218906687">
      <w:bodyDiv w:val="1"/>
      <w:marLeft w:val="0"/>
      <w:marRight w:val="0"/>
      <w:marTop w:val="0"/>
      <w:marBottom w:val="0"/>
      <w:divBdr>
        <w:top w:val="none" w:sz="0" w:space="0" w:color="auto"/>
        <w:left w:val="none" w:sz="0" w:space="0" w:color="auto"/>
        <w:bottom w:val="none" w:sz="0" w:space="0" w:color="auto"/>
        <w:right w:val="none" w:sz="0" w:space="0" w:color="auto"/>
      </w:divBdr>
    </w:div>
    <w:div w:id="219639101">
      <w:bodyDiv w:val="1"/>
      <w:marLeft w:val="0"/>
      <w:marRight w:val="0"/>
      <w:marTop w:val="0"/>
      <w:marBottom w:val="0"/>
      <w:divBdr>
        <w:top w:val="none" w:sz="0" w:space="0" w:color="auto"/>
        <w:left w:val="none" w:sz="0" w:space="0" w:color="auto"/>
        <w:bottom w:val="none" w:sz="0" w:space="0" w:color="auto"/>
        <w:right w:val="none" w:sz="0" w:space="0" w:color="auto"/>
      </w:divBdr>
    </w:div>
    <w:div w:id="220289409">
      <w:bodyDiv w:val="1"/>
      <w:marLeft w:val="0"/>
      <w:marRight w:val="0"/>
      <w:marTop w:val="0"/>
      <w:marBottom w:val="0"/>
      <w:divBdr>
        <w:top w:val="none" w:sz="0" w:space="0" w:color="auto"/>
        <w:left w:val="none" w:sz="0" w:space="0" w:color="auto"/>
        <w:bottom w:val="none" w:sz="0" w:space="0" w:color="auto"/>
        <w:right w:val="none" w:sz="0" w:space="0" w:color="auto"/>
      </w:divBdr>
    </w:div>
    <w:div w:id="220872307">
      <w:bodyDiv w:val="1"/>
      <w:marLeft w:val="0"/>
      <w:marRight w:val="0"/>
      <w:marTop w:val="0"/>
      <w:marBottom w:val="0"/>
      <w:divBdr>
        <w:top w:val="none" w:sz="0" w:space="0" w:color="auto"/>
        <w:left w:val="none" w:sz="0" w:space="0" w:color="auto"/>
        <w:bottom w:val="none" w:sz="0" w:space="0" w:color="auto"/>
        <w:right w:val="none" w:sz="0" w:space="0" w:color="auto"/>
      </w:divBdr>
    </w:div>
    <w:div w:id="222446404">
      <w:bodyDiv w:val="1"/>
      <w:marLeft w:val="0"/>
      <w:marRight w:val="0"/>
      <w:marTop w:val="0"/>
      <w:marBottom w:val="0"/>
      <w:divBdr>
        <w:top w:val="none" w:sz="0" w:space="0" w:color="auto"/>
        <w:left w:val="none" w:sz="0" w:space="0" w:color="auto"/>
        <w:bottom w:val="none" w:sz="0" w:space="0" w:color="auto"/>
        <w:right w:val="none" w:sz="0" w:space="0" w:color="auto"/>
      </w:divBdr>
    </w:div>
    <w:div w:id="224142461">
      <w:bodyDiv w:val="1"/>
      <w:marLeft w:val="0"/>
      <w:marRight w:val="0"/>
      <w:marTop w:val="0"/>
      <w:marBottom w:val="0"/>
      <w:divBdr>
        <w:top w:val="none" w:sz="0" w:space="0" w:color="auto"/>
        <w:left w:val="none" w:sz="0" w:space="0" w:color="auto"/>
        <w:bottom w:val="none" w:sz="0" w:space="0" w:color="auto"/>
        <w:right w:val="none" w:sz="0" w:space="0" w:color="auto"/>
      </w:divBdr>
    </w:div>
    <w:div w:id="226846042">
      <w:bodyDiv w:val="1"/>
      <w:marLeft w:val="0"/>
      <w:marRight w:val="0"/>
      <w:marTop w:val="0"/>
      <w:marBottom w:val="0"/>
      <w:divBdr>
        <w:top w:val="none" w:sz="0" w:space="0" w:color="auto"/>
        <w:left w:val="none" w:sz="0" w:space="0" w:color="auto"/>
        <w:bottom w:val="none" w:sz="0" w:space="0" w:color="auto"/>
        <w:right w:val="none" w:sz="0" w:space="0" w:color="auto"/>
      </w:divBdr>
    </w:div>
    <w:div w:id="227226677">
      <w:bodyDiv w:val="1"/>
      <w:marLeft w:val="0"/>
      <w:marRight w:val="0"/>
      <w:marTop w:val="0"/>
      <w:marBottom w:val="0"/>
      <w:divBdr>
        <w:top w:val="none" w:sz="0" w:space="0" w:color="auto"/>
        <w:left w:val="none" w:sz="0" w:space="0" w:color="auto"/>
        <w:bottom w:val="none" w:sz="0" w:space="0" w:color="auto"/>
        <w:right w:val="none" w:sz="0" w:space="0" w:color="auto"/>
      </w:divBdr>
    </w:div>
    <w:div w:id="228343339">
      <w:bodyDiv w:val="1"/>
      <w:marLeft w:val="0"/>
      <w:marRight w:val="0"/>
      <w:marTop w:val="0"/>
      <w:marBottom w:val="0"/>
      <w:divBdr>
        <w:top w:val="none" w:sz="0" w:space="0" w:color="auto"/>
        <w:left w:val="none" w:sz="0" w:space="0" w:color="auto"/>
        <w:bottom w:val="none" w:sz="0" w:space="0" w:color="auto"/>
        <w:right w:val="none" w:sz="0" w:space="0" w:color="auto"/>
      </w:divBdr>
    </w:div>
    <w:div w:id="229073468">
      <w:bodyDiv w:val="1"/>
      <w:marLeft w:val="0"/>
      <w:marRight w:val="0"/>
      <w:marTop w:val="0"/>
      <w:marBottom w:val="0"/>
      <w:divBdr>
        <w:top w:val="none" w:sz="0" w:space="0" w:color="auto"/>
        <w:left w:val="none" w:sz="0" w:space="0" w:color="auto"/>
        <w:bottom w:val="none" w:sz="0" w:space="0" w:color="auto"/>
        <w:right w:val="none" w:sz="0" w:space="0" w:color="auto"/>
      </w:divBdr>
    </w:div>
    <w:div w:id="229196641">
      <w:bodyDiv w:val="1"/>
      <w:marLeft w:val="0"/>
      <w:marRight w:val="0"/>
      <w:marTop w:val="0"/>
      <w:marBottom w:val="0"/>
      <w:divBdr>
        <w:top w:val="none" w:sz="0" w:space="0" w:color="auto"/>
        <w:left w:val="none" w:sz="0" w:space="0" w:color="auto"/>
        <w:bottom w:val="none" w:sz="0" w:space="0" w:color="auto"/>
        <w:right w:val="none" w:sz="0" w:space="0" w:color="auto"/>
      </w:divBdr>
    </w:div>
    <w:div w:id="229508769">
      <w:bodyDiv w:val="1"/>
      <w:marLeft w:val="0"/>
      <w:marRight w:val="0"/>
      <w:marTop w:val="0"/>
      <w:marBottom w:val="0"/>
      <w:divBdr>
        <w:top w:val="none" w:sz="0" w:space="0" w:color="auto"/>
        <w:left w:val="none" w:sz="0" w:space="0" w:color="auto"/>
        <w:bottom w:val="none" w:sz="0" w:space="0" w:color="auto"/>
        <w:right w:val="none" w:sz="0" w:space="0" w:color="auto"/>
      </w:divBdr>
    </w:div>
    <w:div w:id="229704140">
      <w:bodyDiv w:val="1"/>
      <w:marLeft w:val="0"/>
      <w:marRight w:val="0"/>
      <w:marTop w:val="0"/>
      <w:marBottom w:val="0"/>
      <w:divBdr>
        <w:top w:val="none" w:sz="0" w:space="0" w:color="auto"/>
        <w:left w:val="none" w:sz="0" w:space="0" w:color="auto"/>
        <w:bottom w:val="none" w:sz="0" w:space="0" w:color="auto"/>
        <w:right w:val="none" w:sz="0" w:space="0" w:color="auto"/>
      </w:divBdr>
    </w:div>
    <w:div w:id="230121737">
      <w:bodyDiv w:val="1"/>
      <w:marLeft w:val="0"/>
      <w:marRight w:val="0"/>
      <w:marTop w:val="0"/>
      <w:marBottom w:val="0"/>
      <w:divBdr>
        <w:top w:val="none" w:sz="0" w:space="0" w:color="auto"/>
        <w:left w:val="none" w:sz="0" w:space="0" w:color="auto"/>
        <w:bottom w:val="none" w:sz="0" w:space="0" w:color="auto"/>
        <w:right w:val="none" w:sz="0" w:space="0" w:color="auto"/>
      </w:divBdr>
    </w:div>
    <w:div w:id="230890687">
      <w:bodyDiv w:val="1"/>
      <w:marLeft w:val="0"/>
      <w:marRight w:val="0"/>
      <w:marTop w:val="0"/>
      <w:marBottom w:val="0"/>
      <w:divBdr>
        <w:top w:val="none" w:sz="0" w:space="0" w:color="auto"/>
        <w:left w:val="none" w:sz="0" w:space="0" w:color="auto"/>
        <w:bottom w:val="none" w:sz="0" w:space="0" w:color="auto"/>
        <w:right w:val="none" w:sz="0" w:space="0" w:color="auto"/>
      </w:divBdr>
    </w:div>
    <w:div w:id="231812517">
      <w:bodyDiv w:val="1"/>
      <w:marLeft w:val="0"/>
      <w:marRight w:val="0"/>
      <w:marTop w:val="0"/>
      <w:marBottom w:val="0"/>
      <w:divBdr>
        <w:top w:val="none" w:sz="0" w:space="0" w:color="auto"/>
        <w:left w:val="none" w:sz="0" w:space="0" w:color="auto"/>
        <w:bottom w:val="none" w:sz="0" w:space="0" w:color="auto"/>
        <w:right w:val="none" w:sz="0" w:space="0" w:color="auto"/>
      </w:divBdr>
    </w:div>
    <w:div w:id="232006788">
      <w:bodyDiv w:val="1"/>
      <w:marLeft w:val="0"/>
      <w:marRight w:val="0"/>
      <w:marTop w:val="0"/>
      <w:marBottom w:val="0"/>
      <w:divBdr>
        <w:top w:val="none" w:sz="0" w:space="0" w:color="auto"/>
        <w:left w:val="none" w:sz="0" w:space="0" w:color="auto"/>
        <w:bottom w:val="none" w:sz="0" w:space="0" w:color="auto"/>
        <w:right w:val="none" w:sz="0" w:space="0" w:color="auto"/>
      </w:divBdr>
    </w:div>
    <w:div w:id="232476389">
      <w:bodyDiv w:val="1"/>
      <w:marLeft w:val="0"/>
      <w:marRight w:val="0"/>
      <w:marTop w:val="0"/>
      <w:marBottom w:val="0"/>
      <w:divBdr>
        <w:top w:val="none" w:sz="0" w:space="0" w:color="auto"/>
        <w:left w:val="none" w:sz="0" w:space="0" w:color="auto"/>
        <w:bottom w:val="none" w:sz="0" w:space="0" w:color="auto"/>
        <w:right w:val="none" w:sz="0" w:space="0" w:color="auto"/>
      </w:divBdr>
    </w:div>
    <w:div w:id="235282029">
      <w:bodyDiv w:val="1"/>
      <w:marLeft w:val="0"/>
      <w:marRight w:val="0"/>
      <w:marTop w:val="0"/>
      <w:marBottom w:val="0"/>
      <w:divBdr>
        <w:top w:val="none" w:sz="0" w:space="0" w:color="auto"/>
        <w:left w:val="none" w:sz="0" w:space="0" w:color="auto"/>
        <w:bottom w:val="none" w:sz="0" w:space="0" w:color="auto"/>
        <w:right w:val="none" w:sz="0" w:space="0" w:color="auto"/>
      </w:divBdr>
    </w:div>
    <w:div w:id="235865853">
      <w:bodyDiv w:val="1"/>
      <w:marLeft w:val="0"/>
      <w:marRight w:val="0"/>
      <w:marTop w:val="0"/>
      <w:marBottom w:val="0"/>
      <w:divBdr>
        <w:top w:val="none" w:sz="0" w:space="0" w:color="auto"/>
        <w:left w:val="none" w:sz="0" w:space="0" w:color="auto"/>
        <w:bottom w:val="none" w:sz="0" w:space="0" w:color="auto"/>
        <w:right w:val="none" w:sz="0" w:space="0" w:color="auto"/>
      </w:divBdr>
    </w:div>
    <w:div w:id="239095619">
      <w:bodyDiv w:val="1"/>
      <w:marLeft w:val="0"/>
      <w:marRight w:val="0"/>
      <w:marTop w:val="0"/>
      <w:marBottom w:val="0"/>
      <w:divBdr>
        <w:top w:val="none" w:sz="0" w:space="0" w:color="auto"/>
        <w:left w:val="none" w:sz="0" w:space="0" w:color="auto"/>
        <w:bottom w:val="none" w:sz="0" w:space="0" w:color="auto"/>
        <w:right w:val="none" w:sz="0" w:space="0" w:color="auto"/>
      </w:divBdr>
    </w:div>
    <w:div w:id="239144064">
      <w:bodyDiv w:val="1"/>
      <w:marLeft w:val="0"/>
      <w:marRight w:val="0"/>
      <w:marTop w:val="0"/>
      <w:marBottom w:val="0"/>
      <w:divBdr>
        <w:top w:val="none" w:sz="0" w:space="0" w:color="auto"/>
        <w:left w:val="none" w:sz="0" w:space="0" w:color="auto"/>
        <w:bottom w:val="none" w:sz="0" w:space="0" w:color="auto"/>
        <w:right w:val="none" w:sz="0" w:space="0" w:color="auto"/>
      </w:divBdr>
    </w:div>
    <w:div w:id="239753866">
      <w:bodyDiv w:val="1"/>
      <w:marLeft w:val="0"/>
      <w:marRight w:val="0"/>
      <w:marTop w:val="0"/>
      <w:marBottom w:val="0"/>
      <w:divBdr>
        <w:top w:val="none" w:sz="0" w:space="0" w:color="auto"/>
        <w:left w:val="none" w:sz="0" w:space="0" w:color="auto"/>
        <w:bottom w:val="none" w:sz="0" w:space="0" w:color="auto"/>
        <w:right w:val="none" w:sz="0" w:space="0" w:color="auto"/>
      </w:divBdr>
    </w:div>
    <w:div w:id="241306090">
      <w:bodyDiv w:val="1"/>
      <w:marLeft w:val="0"/>
      <w:marRight w:val="0"/>
      <w:marTop w:val="0"/>
      <w:marBottom w:val="0"/>
      <w:divBdr>
        <w:top w:val="none" w:sz="0" w:space="0" w:color="auto"/>
        <w:left w:val="none" w:sz="0" w:space="0" w:color="auto"/>
        <w:bottom w:val="none" w:sz="0" w:space="0" w:color="auto"/>
        <w:right w:val="none" w:sz="0" w:space="0" w:color="auto"/>
      </w:divBdr>
    </w:div>
    <w:div w:id="241649114">
      <w:bodyDiv w:val="1"/>
      <w:marLeft w:val="0"/>
      <w:marRight w:val="0"/>
      <w:marTop w:val="0"/>
      <w:marBottom w:val="0"/>
      <w:divBdr>
        <w:top w:val="none" w:sz="0" w:space="0" w:color="auto"/>
        <w:left w:val="none" w:sz="0" w:space="0" w:color="auto"/>
        <w:bottom w:val="none" w:sz="0" w:space="0" w:color="auto"/>
        <w:right w:val="none" w:sz="0" w:space="0" w:color="auto"/>
      </w:divBdr>
    </w:div>
    <w:div w:id="242764001">
      <w:bodyDiv w:val="1"/>
      <w:marLeft w:val="0"/>
      <w:marRight w:val="0"/>
      <w:marTop w:val="0"/>
      <w:marBottom w:val="0"/>
      <w:divBdr>
        <w:top w:val="none" w:sz="0" w:space="0" w:color="auto"/>
        <w:left w:val="none" w:sz="0" w:space="0" w:color="auto"/>
        <w:bottom w:val="none" w:sz="0" w:space="0" w:color="auto"/>
        <w:right w:val="none" w:sz="0" w:space="0" w:color="auto"/>
      </w:divBdr>
    </w:div>
    <w:div w:id="245723320">
      <w:bodyDiv w:val="1"/>
      <w:marLeft w:val="0"/>
      <w:marRight w:val="0"/>
      <w:marTop w:val="0"/>
      <w:marBottom w:val="0"/>
      <w:divBdr>
        <w:top w:val="none" w:sz="0" w:space="0" w:color="auto"/>
        <w:left w:val="none" w:sz="0" w:space="0" w:color="auto"/>
        <w:bottom w:val="none" w:sz="0" w:space="0" w:color="auto"/>
        <w:right w:val="none" w:sz="0" w:space="0" w:color="auto"/>
      </w:divBdr>
    </w:div>
    <w:div w:id="245963279">
      <w:bodyDiv w:val="1"/>
      <w:marLeft w:val="0"/>
      <w:marRight w:val="0"/>
      <w:marTop w:val="0"/>
      <w:marBottom w:val="0"/>
      <w:divBdr>
        <w:top w:val="none" w:sz="0" w:space="0" w:color="auto"/>
        <w:left w:val="none" w:sz="0" w:space="0" w:color="auto"/>
        <w:bottom w:val="none" w:sz="0" w:space="0" w:color="auto"/>
        <w:right w:val="none" w:sz="0" w:space="0" w:color="auto"/>
      </w:divBdr>
    </w:div>
    <w:div w:id="246349999">
      <w:bodyDiv w:val="1"/>
      <w:marLeft w:val="0"/>
      <w:marRight w:val="0"/>
      <w:marTop w:val="0"/>
      <w:marBottom w:val="0"/>
      <w:divBdr>
        <w:top w:val="none" w:sz="0" w:space="0" w:color="auto"/>
        <w:left w:val="none" w:sz="0" w:space="0" w:color="auto"/>
        <w:bottom w:val="none" w:sz="0" w:space="0" w:color="auto"/>
        <w:right w:val="none" w:sz="0" w:space="0" w:color="auto"/>
      </w:divBdr>
    </w:div>
    <w:div w:id="248000496">
      <w:bodyDiv w:val="1"/>
      <w:marLeft w:val="0"/>
      <w:marRight w:val="0"/>
      <w:marTop w:val="0"/>
      <w:marBottom w:val="0"/>
      <w:divBdr>
        <w:top w:val="none" w:sz="0" w:space="0" w:color="auto"/>
        <w:left w:val="none" w:sz="0" w:space="0" w:color="auto"/>
        <w:bottom w:val="none" w:sz="0" w:space="0" w:color="auto"/>
        <w:right w:val="none" w:sz="0" w:space="0" w:color="auto"/>
      </w:divBdr>
    </w:div>
    <w:div w:id="248270442">
      <w:bodyDiv w:val="1"/>
      <w:marLeft w:val="0"/>
      <w:marRight w:val="0"/>
      <w:marTop w:val="0"/>
      <w:marBottom w:val="0"/>
      <w:divBdr>
        <w:top w:val="none" w:sz="0" w:space="0" w:color="auto"/>
        <w:left w:val="none" w:sz="0" w:space="0" w:color="auto"/>
        <w:bottom w:val="none" w:sz="0" w:space="0" w:color="auto"/>
        <w:right w:val="none" w:sz="0" w:space="0" w:color="auto"/>
      </w:divBdr>
    </w:div>
    <w:div w:id="249511791">
      <w:bodyDiv w:val="1"/>
      <w:marLeft w:val="0"/>
      <w:marRight w:val="0"/>
      <w:marTop w:val="0"/>
      <w:marBottom w:val="0"/>
      <w:divBdr>
        <w:top w:val="none" w:sz="0" w:space="0" w:color="auto"/>
        <w:left w:val="none" w:sz="0" w:space="0" w:color="auto"/>
        <w:bottom w:val="none" w:sz="0" w:space="0" w:color="auto"/>
        <w:right w:val="none" w:sz="0" w:space="0" w:color="auto"/>
      </w:divBdr>
    </w:div>
    <w:div w:id="249893374">
      <w:bodyDiv w:val="1"/>
      <w:marLeft w:val="0"/>
      <w:marRight w:val="0"/>
      <w:marTop w:val="0"/>
      <w:marBottom w:val="0"/>
      <w:divBdr>
        <w:top w:val="none" w:sz="0" w:space="0" w:color="auto"/>
        <w:left w:val="none" w:sz="0" w:space="0" w:color="auto"/>
        <w:bottom w:val="none" w:sz="0" w:space="0" w:color="auto"/>
        <w:right w:val="none" w:sz="0" w:space="0" w:color="auto"/>
      </w:divBdr>
    </w:div>
    <w:div w:id="251015817">
      <w:bodyDiv w:val="1"/>
      <w:marLeft w:val="0"/>
      <w:marRight w:val="0"/>
      <w:marTop w:val="0"/>
      <w:marBottom w:val="0"/>
      <w:divBdr>
        <w:top w:val="none" w:sz="0" w:space="0" w:color="auto"/>
        <w:left w:val="none" w:sz="0" w:space="0" w:color="auto"/>
        <w:bottom w:val="none" w:sz="0" w:space="0" w:color="auto"/>
        <w:right w:val="none" w:sz="0" w:space="0" w:color="auto"/>
      </w:divBdr>
    </w:div>
    <w:div w:id="252933200">
      <w:bodyDiv w:val="1"/>
      <w:marLeft w:val="0"/>
      <w:marRight w:val="0"/>
      <w:marTop w:val="0"/>
      <w:marBottom w:val="0"/>
      <w:divBdr>
        <w:top w:val="none" w:sz="0" w:space="0" w:color="auto"/>
        <w:left w:val="none" w:sz="0" w:space="0" w:color="auto"/>
        <w:bottom w:val="none" w:sz="0" w:space="0" w:color="auto"/>
        <w:right w:val="none" w:sz="0" w:space="0" w:color="auto"/>
      </w:divBdr>
    </w:div>
    <w:div w:id="255331057">
      <w:bodyDiv w:val="1"/>
      <w:marLeft w:val="0"/>
      <w:marRight w:val="0"/>
      <w:marTop w:val="0"/>
      <w:marBottom w:val="0"/>
      <w:divBdr>
        <w:top w:val="none" w:sz="0" w:space="0" w:color="auto"/>
        <w:left w:val="none" w:sz="0" w:space="0" w:color="auto"/>
        <w:bottom w:val="none" w:sz="0" w:space="0" w:color="auto"/>
        <w:right w:val="none" w:sz="0" w:space="0" w:color="auto"/>
      </w:divBdr>
    </w:div>
    <w:div w:id="255410089">
      <w:bodyDiv w:val="1"/>
      <w:marLeft w:val="0"/>
      <w:marRight w:val="0"/>
      <w:marTop w:val="0"/>
      <w:marBottom w:val="0"/>
      <w:divBdr>
        <w:top w:val="none" w:sz="0" w:space="0" w:color="auto"/>
        <w:left w:val="none" w:sz="0" w:space="0" w:color="auto"/>
        <w:bottom w:val="none" w:sz="0" w:space="0" w:color="auto"/>
        <w:right w:val="none" w:sz="0" w:space="0" w:color="auto"/>
      </w:divBdr>
    </w:div>
    <w:div w:id="259680392">
      <w:bodyDiv w:val="1"/>
      <w:marLeft w:val="0"/>
      <w:marRight w:val="0"/>
      <w:marTop w:val="0"/>
      <w:marBottom w:val="0"/>
      <w:divBdr>
        <w:top w:val="none" w:sz="0" w:space="0" w:color="auto"/>
        <w:left w:val="none" w:sz="0" w:space="0" w:color="auto"/>
        <w:bottom w:val="none" w:sz="0" w:space="0" w:color="auto"/>
        <w:right w:val="none" w:sz="0" w:space="0" w:color="auto"/>
      </w:divBdr>
    </w:div>
    <w:div w:id="260453879">
      <w:bodyDiv w:val="1"/>
      <w:marLeft w:val="0"/>
      <w:marRight w:val="0"/>
      <w:marTop w:val="0"/>
      <w:marBottom w:val="0"/>
      <w:divBdr>
        <w:top w:val="none" w:sz="0" w:space="0" w:color="auto"/>
        <w:left w:val="none" w:sz="0" w:space="0" w:color="auto"/>
        <w:bottom w:val="none" w:sz="0" w:space="0" w:color="auto"/>
        <w:right w:val="none" w:sz="0" w:space="0" w:color="auto"/>
      </w:divBdr>
    </w:div>
    <w:div w:id="262806844">
      <w:bodyDiv w:val="1"/>
      <w:marLeft w:val="0"/>
      <w:marRight w:val="0"/>
      <w:marTop w:val="0"/>
      <w:marBottom w:val="0"/>
      <w:divBdr>
        <w:top w:val="none" w:sz="0" w:space="0" w:color="auto"/>
        <w:left w:val="none" w:sz="0" w:space="0" w:color="auto"/>
        <w:bottom w:val="none" w:sz="0" w:space="0" w:color="auto"/>
        <w:right w:val="none" w:sz="0" w:space="0" w:color="auto"/>
      </w:divBdr>
    </w:div>
    <w:div w:id="264577845">
      <w:bodyDiv w:val="1"/>
      <w:marLeft w:val="0"/>
      <w:marRight w:val="0"/>
      <w:marTop w:val="0"/>
      <w:marBottom w:val="0"/>
      <w:divBdr>
        <w:top w:val="none" w:sz="0" w:space="0" w:color="auto"/>
        <w:left w:val="none" w:sz="0" w:space="0" w:color="auto"/>
        <w:bottom w:val="none" w:sz="0" w:space="0" w:color="auto"/>
        <w:right w:val="none" w:sz="0" w:space="0" w:color="auto"/>
      </w:divBdr>
    </w:div>
    <w:div w:id="269746283">
      <w:bodyDiv w:val="1"/>
      <w:marLeft w:val="0"/>
      <w:marRight w:val="0"/>
      <w:marTop w:val="0"/>
      <w:marBottom w:val="0"/>
      <w:divBdr>
        <w:top w:val="none" w:sz="0" w:space="0" w:color="auto"/>
        <w:left w:val="none" w:sz="0" w:space="0" w:color="auto"/>
        <w:bottom w:val="none" w:sz="0" w:space="0" w:color="auto"/>
        <w:right w:val="none" w:sz="0" w:space="0" w:color="auto"/>
      </w:divBdr>
    </w:div>
    <w:div w:id="275915175">
      <w:bodyDiv w:val="1"/>
      <w:marLeft w:val="0"/>
      <w:marRight w:val="0"/>
      <w:marTop w:val="0"/>
      <w:marBottom w:val="0"/>
      <w:divBdr>
        <w:top w:val="none" w:sz="0" w:space="0" w:color="auto"/>
        <w:left w:val="none" w:sz="0" w:space="0" w:color="auto"/>
        <w:bottom w:val="none" w:sz="0" w:space="0" w:color="auto"/>
        <w:right w:val="none" w:sz="0" w:space="0" w:color="auto"/>
      </w:divBdr>
    </w:div>
    <w:div w:id="276107513">
      <w:bodyDiv w:val="1"/>
      <w:marLeft w:val="0"/>
      <w:marRight w:val="0"/>
      <w:marTop w:val="0"/>
      <w:marBottom w:val="0"/>
      <w:divBdr>
        <w:top w:val="none" w:sz="0" w:space="0" w:color="auto"/>
        <w:left w:val="none" w:sz="0" w:space="0" w:color="auto"/>
        <w:bottom w:val="none" w:sz="0" w:space="0" w:color="auto"/>
        <w:right w:val="none" w:sz="0" w:space="0" w:color="auto"/>
      </w:divBdr>
    </w:div>
    <w:div w:id="277300970">
      <w:bodyDiv w:val="1"/>
      <w:marLeft w:val="0"/>
      <w:marRight w:val="0"/>
      <w:marTop w:val="0"/>
      <w:marBottom w:val="0"/>
      <w:divBdr>
        <w:top w:val="none" w:sz="0" w:space="0" w:color="auto"/>
        <w:left w:val="none" w:sz="0" w:space="0" w:color="auto"/>
        <w:bottom w:val="none" w:sz="0" w:space="0" w:color="auto"/>
        <w:right w:val="none" w:sz="0" w:space="0" w:color="auto"/>
      </w:divBdr>
    </w:div>
    <w:div w:id="278143074">
      <w:bodyDiv w:val="1"/>
      <w:marLeft w:val="0"/>
      <w:marRight w:val="0"/>
      <w:marTop w:val="0"/>
      <w:marBottom w:val="0"/>
      <w:divBdr>
        <w:top w:val="none" w:sz="0" w:space="0" w:color="auto"/>
        <w:left w:val="none" w:sz="0" w:space="0" w:color="auto"/>
        <w:bottom w:val="none" w:sz="0" w:space="0" w:color="auto"/>
        <w:right w:val="none" w:sz="0" w:space="0" w:color="auto"/>
      </w:divBdr>
    </w:div>
    <w:div w:id="279805774">
      <w:bodyDiv w:val="1"/>
      <w:marLeft w:val="0"/>
      <w:marRight w:val="0"/>
      <w:marTop w:val="0"/>
      <w:marBottom w:val="0"/>
      <w:divBdr>
        <w:top w:val="none" w:sz="0" w:space="0" w:color="auto"/>
        <w:left w:val="none" w:sz="0" w:space="0" w:color="auto"/>
        <w:bottom w:val="none" w:sz="0" w:space="0" w:color="auto"/>
        <w:right w:val="none" w:sz="0" w:space="0" w:color="auto"/>
      </w:divBdr>
    </w:div>
    <w:div w:id="284390783">
      <w:bodyDiv w:val="1"/>
      <w:marLeft w:val="0"/>
      <w:marRight w:val="0"/>
      <w:marTop w:val="0"/>
      <w:marBottom w:val="0"/>
      <w:divBdr>
        <w:top w:val="none" w:sz="0" w:space="0" w:color="auto"/>
        <w:left w:val="none" w:sz="0" w:space="0" w:color="auto"/>
        <w:bottom w:val="none" w:sz="0" w:space="0" w:color="auto"/>
        <w:right w:val="none" w:sz="0" w:space="0" w:color="auto"/>
      </w:divBdr>
    </w:div>
    <w:div w:id="285164987">
      <w:bodyDiv w:val="1"/>
      <w:marLeft w:val="0"/>
      <w:marRight w:val="0"/>
      <w:marTop w:val="0"/>
      <w:marBottom w:val="0"/>
      <w:divBdr>
        <w:top w:val="none" w:sz="0" w:space="0" w:color="auto"/>
        <w:left w:val="none" w:sz="0" w:space="0" w:color="auto"/>
        <w:bottom w:val="none" w:sz="0" w:space="0" w:color="auto"/>
        <w:right w:val="none" w:sz="0" w:space="0" w:color="auto"/>
      </w:divBdr>
    </w:div>
    <w:div w:id="286084804">
      <w:bodyDiv w:val="1"/>
      <w:marLeft w:val="0"/>
      <w:marRight w:val="0"/>
      <w:marTop w:val="0"/>
      <w:marBottom w:val="0"/>
      <w:divBdr>
        <w:top w:val="none" w:sz="0" w:space="0" w:color="auto"/>
        <w:left w:val="none" w:sz="0" w:space="0" w:color="auto"/>
        <w:bottom w:val="none" w:sz="0" w:space="0" w:color="auto"/>
        <w:right w:val="none" w:sz="0" w:space="0" w:color="auto"/>
      </w:divBdr>
    </w:div>
    <w:div w:id="287198240">
      <w:bodyDiv w:val="1"/>
      <w:marLeft w:val="0"/>
      <w:marRight w:val="0"/>
      <w:marTop w:val="0"/>
      <w:marBottom w:val="0"/>
      <w:divBdr>
        <w:top w:val="none" w:sz="0" w:space="0" w:color="auto"/>
        <w:left w:val="none" w:sz="0" w:space="0" w:color="auto"/>
        <w:bottom w:val="none" w:sz="0" w:space="0" w:color="auto"/>
        <w:right w:val="none" w:sz="0" w:space="0" w:color="auto"/>
      </w:divBdr>
    </w:div>
    <w:div w:id="288318776">
      <w:bodyDiv w:val="1"/>
      <w:marLeft w:val="0"/>
      <w:marRight w:val="0"/>
      <w:marTop w:val="0"/>
      <w:marBottom w:val="0"/>
      <w:divBdr>
        <w:top w:val="none" w:sz="0" w:space="0" w:color="auto"/>
        <w:left w:val="none" w:sz="0" w:space="0" w:color="auto"/>
        <w:bottom w:val="none" w:sz="0" w:space="0" w:color="auto"/>
        <w:right w:val="none" w:sz="0" w:space="0" w:color="auto"/>
      </w:divBdr>
    </w:div>
    <w:div w:id="293219167">
      <w:bodyDiv w:val="1"/>
      <w:marLeft w:val="0"/>
      <w:marRight w:val="0"/>
      <w:marTop w:val="0"/>
      <w:marBottom w:val="0"/>
      <w:divBdr>
        <w:top w:val="none" w:sz="0" w:space="0" w:color="auto"/>
        <w:left w:val="none" w:sz="0" w:space="0" w:color="auto"/>
        <w:bottom w:val="none" w:sz="0" w:space="0" w:color="auto"/>
        <w:right w:val="none" w:sz="0" w:space="0" w:color="auto"/>
      </w:divBdr>
    </w:div>
    <w:div w:id="293289647">
      <w:bodyDiv w:val="1"/>
      <w:marLeft w:val="0"/>
      <w:marRight w:val="0"/>
      <w:marTop w:val="0"/>
      <w:marBottom w:val="0"/>
      <w:divBdr>
        <w:top w:val="none" w:sz="0" w:space="0" w:color="auto"/>
        <w:left w:val="none" w:sz="0" w:space="0" w:color="auto"/>
        <w:bottom w:val="none" w:sz="0" w:space="0" w:color="auto"/>
        <w:right w:val="none" w:sz="0" w:space="0" w:color="auto"/>
      </w:divBdr>
    </w:div>
    <w:div w:id="298654064">
      <w:bodyDiv w:val="1"/>
      <w:marLeft w:val="0"/>
      <w:marRight w:val="0"/>
      <w:marTop w:val="0"/>
      <w:marBottom w:val="0"/>
      <w:divBdr>
        <w:top w:val="none" w:sz="0" w:space="0" w:color="auto"/>
        <w:left w:val="none" w:sz="0" w:space="0" w:color="auto"/>
        <w:bottom w:val="none" w:sz="0" w:space="0" w:color="auto"/>
        <w:right w:val="none" w:sz="0" w:space="0" w:color="auto"/>
      </w:divBdr>
    </w:div>
    <w:div w:id="302586723">
      <w:bodyDiv w:val="1"/>
      <w:marLeft w:val="0"/>
      <w:marRight w:val="0"/>
      <w:marTop w:val="0"/>
      <w:marBottom w:val="0"/>
      <w:divBdr>
        <w:top w:val="none" w:sz="0" w:space="0" w:color="auto"/>
        <w:left w:val="none" w:sz="0" w:space="0" w:color="auto"/>
        <w:bottom w:val="none" w:sz="0" w:space="0" w:color="auto"/>
        <w:right w:val="none" w:sz="0" w:space="0" w:color="auto"/>
      </w:divBdr>
    </w:div>
    <w:div w:id="303701989">
      <w:bodyDiv w:val="1"/>
      <w:marLeft w:val="0"/>
      <w:marRight w:val="0"/>
      <w:marTop w:val="0"/>
      <w:marBottom w:val="0"/>
      <w:divBdr>
        <w:top w:val="none" w:sz="0" w:space="0" w:color="auto"/>
        <w:left w:val="none" w:sz="0" w:space="0" w:color="auto"/>
        <w:bottom w:val="none" w:sz="0" w:space="0" w:color="auto"/>
        <w:right w:val="none" w:sz="0" w:space="0" w:color="auto"/>
      </w:divBdr>
    </w:div>
    <w:div w:id="307633572">
      <w:bodyDiv w:val="1"/>
      <w:marLeft w:val="0"/>
      <w:marRight w:val="0"/>
      <w:marTop w:val="0"/>
      <w:marBottom w:val="0"/>
      <w:divBdr>
        <w:top w:val="none" w:sz="0" w:space="0" w:color="auto"/>
        <w:left w:val="none" w:sz="0" w:space="0" w:color="auto"/>
        <w:bottom w:val="none" w:sz="0" w:space="0" w:color="auto"/>
        <w:right w:val="none" w:sz="0" w:space="0" w:color="auto"/>
      </w:divBdr>
    </w:div>
    <w:div w:id="309603779">
      <w:bodyDiv w:val="1"/>
      <w:marLeft w:val="0"/>
      <w:marRight w:val="0"/>
      <w:marTop w:val="0"/>
      <w:marBottom w:val="0"/>
      <w:divBdr>
        <w:top w:val="none" w:sz="0" w:space="0" w:color="auto"/>
        <w:left w:val="none" w:sz="0" w:space="0" w:color="auto"/>
        <w:bottom w:val="none" w:sz="0" w:space="0" w:color="auto"/>
        <w:right w:val="none" w:sz="0" w:space="0" w:color="auto"/>
      </w:divBdr>
    </w:div>
    <w:div w:id="309795041">
      <w:bodyDiv w:val="1"/>
      <w:marLeft w:val="0"/>
      <w:marRight w:val="0"/>
      <w:marTop w:val="0"/>
      <w:marBottom w:val="0"/>
      <w:divBdr>
        <w:top w:val="none" w:sz="0" w:space="0" w:color="auto"/>
        <w:left w:val="none" w:sz="0" w:space="0" w:color="auto"/>
        <w:bottom w:val="none" w:sz="0" w:space="0" w:color="auto"/>
        <w:right w:val="none" w:sz="0" w:space="0" w:color="auto"/>
      </w:divBdr>
    </w:div>
    <w:div w:id="311057859">
      <w:bodyDiv w:val="1"/>
      <w:marLeft w:val="0"/>
      <w:marRight w:val="0"/>
      <w:marTop w:val="0"/>
      <w:marBottom w:val="0"/>
      <w:divBdr>
        <w:top w:val="none" w:sz="0" w:space="0" w:color="auto"/>
        <w:left w:val="none" w:sz="0" w:space="0" w:color="auto"/>
        <w:bottom w:val="none" w:sz="0" w:space="0" w:color="auto"/>
        <w:right w:val="none" w:sz="0" w:space="0" w:color="auto"/>
      </w:divBdr>
    </w:div>
    <w:div w:id="311563918">
      <w:bodyDiv w:val="1"/>
      <w:marLeft w:val="0"/>
      <w:marRight w:val="0"/>
      <w:marTop w:val="0"/>
      <w:marBottom w:val="0"/>
      <w:divBdr>
        <w:top w:val="none" w:sz="0" w:space="0" w:color="auto"/>
        <w:left w:val="none" w:sz="0" w:space="0" w:color="auto"/>
        <w:bottom w:val="none" w:sz="0" w:space="0" w:color="auto"/>
        <w:right w:val="none" w:sz="0" w:space="0" w:color="auto"/>
      </w:divBdr>
    </w:div>
    <w:div w:id="312027054">
      <w:bodyDiv w:val="1"/>
      <w:marLeft w:val="0"/>
      <w:marRight w:val="0"/>
      <w:marTop w:val="0"/>
      <w:marBottom w:val="0"/>
      <w:divBdr>
        <w:top w:val="none" w:sz="0" w:space="0" w:color="auto"/>
        <w:left w:val="none" w:sz="0" w:space="0" w:color="auto"/>
        <w:bottom w:val="none" w:sz="0" w:space="0" w:color="auto"/>
        <w:right w:val="none" w:sz="0" w:space="0" w:color="auto"/>
      </w:divBdr>
    </w:div>
    <w:div w:id="313948108">
      <w:bodyDiv w:val="1"/>
      <w:marLeft w:val="0"/>
      <w:marRight w:val="0"/>
      <w:marTop w:val="0"/>
      <w:marBottom w:val="0"/>
      <w:divBdr>
        <w:top w:val="none" w:sz="0" w:space="0" w:color="auto"/>
        <w:left w:val="none" w:sz="0" w:space="0" w:color="auto"/>
        <w:bottom w:val="none" w:sz="0" w:space="0" w:color="auto"/>
        <w:right w:val="none" w:sz="0" w:space="0" w:color="auto"/>
      </w:divBdr>
    </w:div>
    <w:div w:id="313989694">
      <w:bodyDiv w:val="1"/>
      <w:marLeft w:val="0"/>
      <w:marRight w:val="0"/>
      <w:marTop w:val="0"/>
      <w:marBottom w:val="0"/>
      <w:divBdr>
        <w:top w:val="none" w:sz="0" w:space="0" w:color="auto"/>
        <w:left w:val="none" w:sz="0" w:space="0" w:color="auto"/>
        <w:bottom w:val="none" w:sz="0" w:space="0" w:color="auto"/>
        <w:right w:val="none" w:sz="0" w:space="0" w:color="auto"/>
      </w:divBdr>
    </w:div>
    <w:div w:id="314837674">
      <w:bodyDiv w:val="1"/>
      <w:marLeft w:val="0"/>
      <w:marRight w:val="0"/>
      <w:marTop w:val="0"/>
      <w:marBottom w:val="0"/>
      <w:divBdr>
        <w:top w:val="none" w:sz="0" w:space="0" w:color="auto"/>
        <w:left w:val="none" w:sz="0" w:space="0" w:color="auto"/>
        <w:bottom w:val="none" w:sz="0" w:space="0" w:color="auto"/>
        <w:right w:val="none" w:sz="0" w:space="0" w:color="auto"/>
      </w:divBdr>
    </w:div>
    <w:div w:id="314988693">
      <w:bodyDiv w:val="1"/>
      <w:marLeft w:val="0"/>
      <w:marRight w:val="0"/>
      <w:marTop w:val="0"/>
      <w:marBottom w:val="0"/>
      <w:divBdr>
        <w:top w:val="none" w:sz="0" w:space="0" w:color="auto"/>
        <w:left w:val="none" w:sz="0" w:space="0" w:color="auto"/>
        <w:bottom w:val="none" w:sz="0" w:space="0" w:color="auto"/>
        <w:right w:val="none" w:sz="0" w:space="0" w:color="auto"/>
      </w:divBdr>
    </w:div>
    <w:div w:id="314997739">
      <w:bodyDiv w:val="1"/>
      <w:marLeft w:val="0"/>
      <w:marRight w:val="0"/>
      <w:marTop w:val="0"/>
      <w:marBottom w:val="0"/>
      <w:divBdr>
        <w:top w:val="none" w:sz="0" w:space="0" w:color="auto"/>
        <w:left w:val="none" w:sz="0" w:space="0" w:color="auto"/>
        <w:bottom w:val="none" w:sz="0" w:space="0" w:color="auto"/>
        <w:right w:val="none" w:sz="0" w:space="0" w:color="auto"/>
      </w:divBdr>
    </w:div>
    <w:div w:id="316424438">
      <w:bodyDiv w:val="1"/>
      <w:marLeft w:val="0"/>
      <w:marRight w:val="0"/>
      <w:marTop w:val="0"/>
      <w:marBottom w:val="0"/>
      <w:divBdr>
        <w:top w:val="none" w:sz="0" w:space="0" w:color="auto"/>
        <w:left w:val="none" w:sz="0" w:space="0" w:color="auto"/>
        <w:bottom w:val="none" w:sz="0" w:space="0" w:color="auto"/>
        <w:right w:val="none" w:sz="0" w:space="0" w:color="auto"/>
      </w:divBdr>
    </w:div>
    <w:div w:id="316881050">
      <w:bodyDiv w:val="1"/>
      <w:marLeft w:val="0"/>
      <w:marRight w:val="0"/>
      <w:marTop w:val="0"/>
      <w:marBottom w:val="0"/>
      <w:divBdr>
        <w:top w:val="none" w:sz="0" w:space="0" w:color="auto"/>
        <w:left w:val="none" w:sz="0" w:space="0" w:color="auto"/>
        <w:bottom w:val="none" w:sz="0" w:space="0" w:color="auto"/>
        <w:right w:val="none" w:sz="0" w:space="0" w:color="auto"/>
      </w:divBdr>
    </w:div>
    <w:div w:id="326246942">
      <w:bodyDiv w:val="1"/>
      <w:marLeft w:val="0"/>
      <w:marRight w:val="0"/>
      <w:marTop w:val="0"/>
      <w:marBottom w:val="0"/>
      <w:divBdr>
        <w:top w:val="none" w:sz="0" w:space="0" w:color="auto"/>
        <w:left w:val="none" w:sz="0" w:space="0" w:color="auto"/>
        <w:bottom w:val="none" w:sz="0" w:space="0" w:color="auto"/>
        <w:right w:val="none" w:sz="0" w:space="0" w:color="auto"/>
      </w:divBdr>
    </w:div>
    <w:div w:id="329405011">
      <w:bodyDiv w:val="1"/>
      <w:marLeft w:val="0"/>
      <w:marRight w:val="0"/>
      <w:marTop w:val="0"/>
      <w:marBottom w:val="0"/>
      <w:divBdr>
        <w:top w:val="none" w:sz="0" w:space="0" w:color="auto"/>
        <w:left w:val="none" w:sz="0" w:space="0" w:color="auto"/>
        <w:bottom w:val="none" w:sz="0" w:space="0" w:color="auto"/>
        <w:right w:val="none" w:sz="0" w:space="0" w:color="auto"/>
      </w:divBdr>
    </w:div>
    <w:div w:id="329648518">
      <w:bodyDiv w:val="1"/>
      <w:marLeft w:val="0"/>
      <w:marRight w:val="0"/>
      <w:marTop w:val="0"/>
      <w:marBottom w:val="0"/>
      <w:divBdr>
        <w:top w:val="none" w:sz="0" w:space="0" w:color="auto"/>
        <w:left w:val="none" w:sz="0" w:space="0" w:color="auto"/>
        <w:bottom w:val="none" w:sz="0" w:space="0" w:color="auto"/>
        <w:right w:val="none" w:sz="0" w:space="0" w:color="auto"/>
      </w:divBdr>
    </w:div>
    <w:div w:id="330109813">
      <w:bodyDiv w:val="1"/>
      <w:marLeft w:val="0"/>
      <w:marRight w:val="0"/>
      <w:marTop w:val="0"/>
      <w:marBottom w:val="0"/>
      <w:divBdr>
        <w:top w:val="none" w:sz="0" w:space="0" w:color="auto"/>
        <w:left w:val="none" w:sz="0" w:space="0" w:color="auto"/>
        <w:bottom w:val="none" w:sz="0" w:space="0" w:color="auto"/>
        <w:right w:val="none" w:sz="0" w:space="0" w:color="auto"/>
      </w:divBdr>
    </w:div>
    <w:div w:id="330451436">
      <w:bodyDiv w:val="1"/>
      <w:marLeft w:val="0"/>
      <w:marRight w:val="0"/>
      <w:marTop w:val="0"/>
      <w:marBottom w:val="0"/>
      <w:divBdr>
        <w:top w:val="none" w:sz="0" w:space="0" w:color="auto"/>
        <w:left w:val="none" w:sz="0" w:space="0" w:color="auto"/>
        <w:bottom w:val="none" w:sz="0" w:space="0" w:color="auto"/>
        <w:right w:val="none" w:sz="0" w:space="0" w:color="auto"/>
      </w:divBdr>
    </w:div>
    <w:div w:id="333342632">
      <w:bodyDiv w:val="1"/>
      <w:marLeft w:val="0"/>
      <w:marRight w:val="0"/>
      <w:marTop w:val="0"/>
      <w:marBottom w:val="0"/>
      <w:divBdr>
        <w:top w:val="none" w:sz="0" w:space="0" w:color="auto"/>
        <w:left w:val="none" w:sz="0" w:space="0" w:color="auto"/>
        <w:bottom w:val="none" w:sz="0" w:space="0" w:color="auto"/>
        <w:right w:val="none" w:sz="0" w:space="0" w:color="auto"/>
      </w:divBdr>
    </w:div>
    <w:div w:id="335305944">
      <w:bodyDiv w:val="1"/>
      <w:marLeft w:val="0"/>
      <w:marRight w:val="0"/>
      <w:marTop w:val="0"/>
      <w:marBottom w:val="0"/>
      <w:divBdr>
        <w:top w:val="none" w:sz="0" w:space="0" w:color="auto"/>
        <w:left w:val="none" w:sz="0" w:space="0" w:color="auto"/>
        <w:bottom w:val="none" w:sz="0" w:space="0" w:color="auto"/>
        <w:right w:val="none" w:sz="0" w:space="0" w:color="auto"/>
      </w:divBdr>
    </w:div>
    <w:div w:id="337578812">
      <w:bodyDiv w:val="1"/>
      <w:marLeft w:val="0"/>
      <w:marRight w:val="0"/>
      <w:marTop w:val="0"/>
      <w:marBottom w:val="0"/>
      <w:divBdr>
        <w:top w:val="none" w:sz="0" w:space="0" w:color="auto"/>
        <w:left w:val="none" w:sz="0" w:space="0" w:color="auto"/>
        <w:bottom w:val="none" w:sz="0" w:space="0" w:color="auto"/>
        <w:right w:val="none" w:sz="0" w:space="0" w:color="auto"/>
      </w:divBdr>
    </w:div>
    <w:div w:id="338121905">
      <w:bodyDiv w:val="1"/>
      <w:marLeft w:val="0"/>
      <w:marRight w:val="0"/>
      <w:marTop w:val="0"/>
      <w:marBottom w:val="0"/>
      <w:divBdr>
        <w:top w:val="none" w:sz="0" w:space="0" w:color="auto"/>
        <w:left w:val="none" w:sz="0" w:space="0" w:color="auto"/>
        <w:bottom w:val="none" w:sz="0" w:space="0" w:color="auto"/>
        <w:right w:val="none" w:sz="0" w:space="0" w:color="auto"/>
      </w:divBdr>
    </w:div>
    <w:div w:id="338777109">
      <w:bodyDiv w:val="1"/>
      <w:marLeft w:val="0"/>
      <w:marRight w:val="0"/>
      <w:marTop w:val="0"/>
      <w:marBottom w:val="0"/>
      <w:divBdr>
        <w:top w:val="none" w:sz="0" w:space="0" w:color="auto"/>
        <w:left w:val="none" w:sz="0" w:space="0" w:color="auto"/>
        <w:bottom w:val="none" w:sz="0" w:space="0" w:color="auto"/>
        <w:right w:val="none" w:sz="0" w:space="0" w:color="auto"/>
      </w:divBdr>
    </w:div>
    <w:div w:id="339429960">
      <w:bodyDiv w:val="1"/>
      <w:marLeft w:val="0"/>
      <w:marRight w:val="0"/>
      <w:marTop w:val="0"/>
      <w:marBottom w:val="0"/>
      <w:divBdr>
        <w:top w:val="none" w:sz="0" w:space="0" w:color="auto"/>
        <w:left w:val="none" w:sz="0" w:space="0" w:color="auto"/>
        <w:bottom w:val="none" w:sz="0" w:space="0" w:color="auto"/>
        <w:right w:val="none" w:sz="0" w:space="0" w:color="auto"/>
      </w:divBdr>
    </w:div>
    <w:div w:id="341007466">
      <w:bodyDiv w:val="1"/>
      <w:marLeft w:val="0"/>
      <w:marRight w:val="0"/>
      <w:marTop w:val="0"/>
      <w:marBottom w:val="0"/>
      <w:divBdr>
        <w:top w:val="none" w:sz="0" w:space="0" w:color="auto"/>
        <w:left w:val="none" w:sz="0" w:space="0" w:color="auto"/>
        <w:bottom w:val="none" w:sz="0" w:space="0" w:color="auto"/>
        <w:right w:val="none" w:sz="0" w:space="0" w:color="auto"/>
      </w:divBdr>
    </w:div>
    <w:div w:id="341782617">
      <w:bodyDiv w:val="1"/>
      <w:marLeft w:val="0"/>
      <w:marRight w:val="0"/>
      <w:marTop w:val="0"/>
      <w:marBottom w:val="0"/>
      <w:divBdr>
        <w:top w:val="none" w:sz="0" w:space="0" w:color="auto"/>
        <w:left w:val="none" w:sz="0" w:space="0" w:color="auto"/>
        <w:bottom w:val="none" w:sz="0" w:space="0" w:color="auto"/>
        <w:right w:val="none" w:sz="0" w:space="0" w:color="auto"/>
      </w:divBdr>
    </w:div>
    <w:div w:id="342127601">
      <w:bodyDiv w:val="1"/>
      <w:marLeft w:val="0"/>
      <w:marRight w:val="0"/>
      <w:marTop w:val="0"/>
      <w:marBottom w:val="0"/>
      <w:divBdr>
        <w:top w:val="none" w:sz="0" w:space="0" w:color="auto"/>
        <w:left w:val="none" w:sz="0" w:space="0" w:color="auto"/>
        <w:bottom w:val="none" w:sz="0" w:space="0" w:color="auto"/>
        <w:right w:val="none" w:sz="0" w:space="0" w:color="auto"/>
      </w:divBdr>
    </w:div>
    <w:div w:id="347757807">
      <w:bodyDiv w:val="1"/>
      <w:marLeft w:val="0"/>
      <w:marRight w:val="0"/>
      <w:marTop w:val="0"/>
      <w:marBottom w:val="0"/>
      <w:divBdr>
        <w:top w:val="none" w:sz="0" w:space="0" w:color="auto"/>
        <w:left w:val="none" w:sz="0" w:space="0" w:color="auto"/>
        <w:bottom w:val="none" w:sz="0" w:space="0" w:color="auto"/>
        <w:right w:val="none" w:sz="0" w:space="0" w:color="auto"/>
      </w:divBdr>
    </w:div>
    <w:div w:id="351609650">
      <w:bodyDiv w:val="1"/>
      <w:marLeft w:val="0"/>
      <w:marRight w:val="0"/>
      <w:marTop w:val="0"/>
      <w:marBottom w:val="0"/>
      <w:divBdr>
        <w:top w:val="none" w:sz="0" w:space="0" w:color="auto"/>
        <w:left w:val="none" w:sz="0" w:space="0" w:color="auto"/>
        <w:bottom w:val="none" w:sz="0" w:space="0" w:color="auto"/>
        <w:right w:val="none" w:sz="0" w:space="0" w:color="auto"/>
      </w:divBdr>
    </w:div>
    <w:div w:id="353113359">
      <w:bodyDiv w:val="1"/>
      <w:marLeft w:val="0"/>
      <w:marRight w:val="0"/>
      <w:marTop w:val="0"/>
      <w:marBottom w:val="0"/>
      <w:divBdr>
        <w:top w:val="none" w:sz="0" w:space="0" w:color="auto"/>
        <w:left w:val="none" w:sz="0" w:space="0" w:color="auto"/>
        <w:bottom w:val="none" w:sz="0" w:space="0" w:color="auto"/>
        <w:right w:val="none" w:sz="0" w:space="0" w:color="auto"/>
      </w:divBdr>
    </w:div>
    <w:div w:id="353196160">
      <w:bodyDiv w:val="1"/>
      <w:marLeft w:val="0"/>
      <w:marRight w:val="0"/>
      <w:marTop w:val="0"/>
      <w:marBottom w:val="0"/>
      <w:divBdr>
        <w:top w:val="none" w:sz="0" w:space="0" w:color="auto"/>
        <w:left w:val="none" w:sz="0" w:space="0" w:color="auto"/>
        <w:bottom w:val="none" w:sz="0" w:space="0" w:color="auto"/>
        <w:right w:val="none" w:sz="0" w:space="0" w:color="auto"/>
      </w:divBdr>
    </w:div>
    <w:div w:id="354037176">
      <w:bodyDiv w:val="1"/>
      <w:marLeft w:val="0"/>
      <w:marRight w:val="0"/>
      <w:marTop w:val="0"/>
      <w:marBottom w:val="0"/>
      <w:divBdr>
        <w:top w:val="none" w:sz="0" w:space="0" w:color="auto"/>
        <w:left w:val="none" w:sz="0" w:space="0" w:color="auto"/>
        <w:bottom w:val="none" w:sz="0" w:space="0" w:color="auto"/>
        <w:right w:val="none" w:sz="0" w:space="0" w:color="auto"/>
      </w:divBdr>
    </w:div>
    <w:div w:id="355425717">
      <w:bodyDiv w:val="1"/>
      <w:marLeft w:val="0"/>
      <w:marRight w:val="0"/>
      <w:marTop w:val="0"/>
      <w:marBottom w:val="0"/>
      <w:divBdr>
        <w:top w:val="none" w:sz="0" w:space="0" w:color="auto"/>
        <w:left w:val="none" w:sz="0" w:space="0" w:color="auto"/>
        <w:bottom w:val="none" w:sz="0" w:space="0" w:color="auto"/>
        <w:right w:val="none" w:sz="0" w:space="0" w:color="auto"/>
      </w:divBdr>
    </w:div>
    <w:div w:id="355545151">
      <w:bodyDiv w:val="1"/>
      <w:marLeft w:val="0"/>
      <w:marRight w:val="0"/>
      <w:marTop w:val="0"/>
      <w:marBottom w:val="0"/>
      <w:divBdr>
        <w:top w:val="none" w:sz="0" w:space="0" w:color="auto"/>
        <w:left w:val="none" w:sz="0" w:space="0" w:color="auto"/>
        <w:bottom w:val="none" w:sz="0" w:space="0" w:color="auto"/>
        <w:right w:val="none" w:sz="0" w:space="0" w:color="auto"/>
      </w:divBdr>
    </w:div>
    <w:div w:id="355624066">
      <w:bodyDiv w:val="1"/>
      <w:marLeft w:val="0"/>
      <w:marRight w:val="0"/>
      <w:marTop w:val="0"/>
      <w:marBottom w:val="0"/>
      <w:divBdr>
        <w:top w:val="none" w:sz="0" w:space="0" w:color="auto"/>
        <w:left w:val="none" w:sz="0" w:space="0" w:color="auto"/>
        <w:bottom w:val="none" w:sz="0" w:space="0" w:color="auto"/>
        <w:right w:val="none" w:sz="0" w:space="0" w:color="auto"/>
      </w:divBdr>
    </w:div>
    <w:div w:id="356008127">
      <w:bodyDiv w:val="1"/>
      <w:marLeft w:val="0"/>
      <w:marRight w:val="0"/>
      <w:marTop w:val="0"/>
      <w:marBottom w:val="0"/>
      <w:divBdr>
        <w:top w:val="none" w:sz="0" w:space="0" w:color="auto"/>
        <w:left w:val="none" w:sz="0" w:space="0" w:color="auto"/>
        <w:bottom w:val="none" w:sz="0" w:space="0" w:color="auto"/>
        <w:right w:val="none" w:sz="0" w:space="0" w:color="auto"/>
      </w:divBdr>
    </w:div>
    <w:div w:id="356278331">
      <w:bodyDiv w:val="1"/>
      <w:marLeft w:val="0"/>
      <w:marRight w:val="0"/>
      <w:marTop w:val="0"/>
      <w:marBottom w:val="0"/>
      <w:divBdr>
        <w:top w:val="none" w:sz="0" w:space="0" w:color="auto"/>
        <w:left w:val="none" w:sz="0" w:space="0" w:color="auto"/>
        <w:bottom w:val="none" w:sz="0" w:space="0" w:color="auto"/>
        <w:right w:val="none" w:sz="0" w:space="0" w:color="auto"/>
      </w:divBdr>
    </w:div>
    <w:div w:id="356660251">
      <w:bodyDiv w:val="1"/>
      <w:marLeft w:val="0"/>
      <w:marRight w:val="0"/>
      <w:marTop w:val="0"/>
      <w:marBottom w:val="0"/>
      <w:divBdr>
        <w:top w:val="none" w:sz="0" w:space="0" w:color="auto"/>
        <w:left w:val="none" w:sz="0" w:space="0" w:color="auto"/>
        <w:bottom w:val="none" w:sz="0" w:space="0" w:color="auto"/>
        <w:right w:val="none" w:sz="0" w:space="0" w:color="auto"/>
      </w:divBdr>
    </w:div>
    <w:div w:id="359355780">
      <w:bodyDiv w:val="1"/>
      <w:marLeft w:val="0"/>
      <w:marRight w:val="0"/>
      <w:marTop w:val="0"/>
      <w:marBottom w:val="0"/>
      <w:divBdr>
        <w:top w:val="none" w:sz="0" w:space="0" w:color="auto"/>
        <w:left w:val="none" w:sz="0" w:space="0" w:color="auto"/>
        <w:bottom w:val="none" w:sz="0" w:space="0" w:color="auto"/>
        <w:right w:val="none" w:sz="0" w:space="0" w:color="auto"/>
      </w:divBdr>
    </w:div>
    <w:div w:id="360395126">
      <w:bodyDiv w:val="1"/>
      <w:marLeft w:val="0"/>
      <w:marRight w:val="0"/>
      <w:marTop w:val="0"/>
      <w:marBottom w:val="0"/>
      <w:divBdr>
        <w:top w:val="none" w:sz="0" w:space="0" w:color="auto"/>
        <w:left w:val="none" w:sz="0" w:space="0" w:color="auto"/>
        <w:bottom w:val="none" w:sz="0" w:space="0" w:color="auto"/>
        <w:right w:val="none" w:sz="0" w:space="0" w:color="auto"/>
      </w:divBdr>
    </w:div>
    <w:div w:id="360480186">
      <w:bodyDiv w:val="1"/>
      <w:marLeft w:val="0"/>
      <w:marRight w:val="0"/>
      <w:marTop w:val="0"/>
      <w:marBottom w:val="0"/>
      <w:divBdr>
        <w:top w:val="none" w:sz="0" w:space="0" w:color="auto"/>
        <w:left w:val="none" w:sz="0" w:space="0" w:color="auto"/>
        <w:bottom w:val="none" w:sz="0" w:space="0" w:color="auto"/>
        <w:right w:val="none" w:sz="0" w:space="0" w:color="auto"/>
      </w:divBdr>
    </w:div>
    <w:div w:id="360939251">
      <w:bodyDiv w:val="1"/>
      <w:marLeft w:val="0"/>
      <w:marRight w:val="0"/>
      <w:marTop w:val="0"/>
      <w:marBottom w:val="0"/>
      <w:divBdr>
        <w:top w:val="none" w:sz="0" w:space="0" w:color="auto"/>
        <w:left w:val="none" w:sz="0" w:space="0" w:color="auto"/>
        <w:bottom w:val="none" w:sz="0" w:space="0" w:color="auto"/>
        <w:right w:val="none" w:sz="0" w:space="0" w:color="auto"/>
      </w:divBdr>
    </w:div>
    <w:div w:id="363287821">
      <w:bodyDiv w:val="1"/>
      <w:marLeft w:val="0"/>
      <w:marRight w:val="0"/>
      <w:marTop w:val="0"/>
      <w:marBottom w:val="0"/>
      <w:divBdr>
        <w:top w:val="none" w:sz="0" w:space="0" w:color="auto"/>
        <w:left w:val="none" w:sz="0" w:space="0" w:color="auto"/>
        <w:bottom w:val="none" w:sz="0" w:space="0" w:color="auto"/>
        <w:right w:val="none" w:sz="0" w:space="0" w:color="auto"/>
      </w:divBdr>
    </w:div>
    <w:div w:id="364402711">
      <w:bodyDiv w:val="1"/>
      <w:marLeft w:val="0"/>
      <w:marRight w:val="0"/>
      <w:marTop w:val="0"/>
      <w:marBottom w:val="0"/>
      <w:divBdr>
        <w:top w:val="none" w:sz="0" w:space="0" w:color="auto"/>
        <w:left w:val="none" w:sz="0" w:space="0" w:color="auto"/>
        <w:bottom w:val="none" w:sz="0" w:space="0" w:color="auto"/>
        <w:right w:val="none" w:sz="0" w:space="0" w:color="auto"/>
      </w:divBdr>
    </w:div>
    <w:div w:id="365250614">
      <w:bodyDiv w:val="1"/>
      <w:marLeft w:val="0"/>
      <w:marRight w:val="0"/>
      <w:marTop w:val="0"/>
      <w:marBottom w:val="0"/>
      <w:divBdr>
        <w:top w:val="none" w:sz="0" w:space="0" w:color="auto"/>
        <w:left w:val="none" w:sz="0" w:space="0" w:color="auto"/>
        <w:bottom w:val="none" w:sz="0" w:space="0" w:color="auto"/>
        <w:right w:val="none" w:sz="0" w:space="0" w:color="auto"/>
      </w:divBdr>
    </w:div>
    <w:div w:id="366301293">
      <w:bodyDiv w:val="1"/>
      <w:marLeft w:val="0"/>
      <w:marRight w:val="0"/>
      <w:marTop w:val="0"/>
      <w:marBottom w:val="0"/>
      <w:divBdr>
        <w:top w:val="none" w:sz="0" w:space="0" w:color="auto"/>
        <w:left w:val="none" w:sz="0" w:space="0" w:color="auto"/>
        <w:bottom w:val="none" w:sz="0" w:space="0" w:color="auto"/>
        <w:right w:val="none" w:sz="0" w:space="0" w:color="auto"/>
      </w:divBdr>
    </w:div>
    <w:div w:id="369231519">
      <w:bodyDiv w:val="1"/>
      <w:marLeft w:val="0"/>
      <w:marRight w:val="0"/>
      <w:marTop w:val="0"/>
      <w:marBottom w:val="0"/>
      <w:divBdr>
        <w:top w:val="none" w:sz="0" w:space="0" w:color="auto"/>
        <w:left w:val="none" w:sz="0" w:space="0" w:color="auto"/>
        <w:bottom w:val="none" w:sz="0" w:space="0" w:color="auto"/>
        <w:right w:val="none" w:sz="0" w:space="0" w:color="auto"/>
      </w:divBdr>
    </w:div>
    <w:div w:id="370376652">
      <w:bodyDiv w:val="1"/>
      <w:marLeft w:val="0"/>
      <w:marRight w:val="0"/>
      <w:marTop w:val="0"/>
      <w:marBottom w:val="0"/>
      <w:divBdr>
        <w:top w:val="none" w:sz="0" w:space="0" w:color="auto"/>
        <w:left w:val="none" w:sz="0" w:space="0" w:color="auto"/>
        <w:bottom w:val="none" w:sz="0" w:space="0" w:color="auto"/>
        <w:right w:val="none" w:sz="0" w:space="0" w:color="auto"/>
      </w:divBdr>
    </w:div>
    <w:div w:id="370769078">
      <w:bodyDiv w:val="1"/>
      <w:marLeft w:val="0"/>
      <w:marRight w:val="0"/>
      <w:marTop w:val="0"/>
      <w:marBottom w:val="0"/>
      <w:divBdr>
        <w:top w:val="none" w:sz="0" w:space="0" w:color="auto"/>
        <w:left w:val="none" w:sz="0" w:space="0" w:color="auto"/>
        <w:bottom w:val="none" w:sz="0" w:space="0" w:color="auto"/>
        <w:right w:val="none" w:sz="0" w:space="0" w:color="auto"/>
      </w:divBdr>
    </w:div>
    <w:div w:id="374503549">
      <w:bodyDiv w:val="1"/>
      <w:marLeft w:val="0"/>
      <w:marRight w:val="0"/>
      <w:marTop w:val="0"/>
      <w:marBottom w:val="0"/>
      <w:divBdr>
        <w:top w:val="none" w:sz="0" w:space="0" w:color="auto"/>
        <w:left w:val="none" w:sz="0" w:space="0" w:color="auto"/>
        <w:bottom w:val="none" w:sz="0" w:space="0" w:color="auto"/>
        <w:right w:val="none" w:sz="0" w:space="0" w:color="auto"/>
      </w:divBdr>
    </w:div>
    <w:div w:id="376858766">
      <w:bodyDiv w:val="1"/>
      <w:marLeft w:val="0"/>
      <w:marRight w:val="0"/>
      <w:marTop w:val="0"/>
      <w:marBottom w:val="0"/>
      <w:divBdr>
        <w:top w:val="none" w:sz="0" w:space="0" w:color="auto"/>
        <w:left w:val="none" w:sz="0" w:space="0" w:color="auto"/>
        <w:bottom w:val="none" w:sz="0" w:space="0" w:color="auto"/>
        <w:right w:val="none" w:sz="0" w:space="0" w:color="auto"/>
      </w:divBdr>
    </w:div>
    <w:div w:id="377895046">
      <w:bodyDiv w:val="1"/>
      <w:marLeft w:val="0"/>
      <w:marRight w:val="0"/>
      <w:marTop w:val="0"/>
      <w:marBottom w:val="0"/>
      <w:divBdr>
        <w:top w:val="none" w:sz="0" w:space="0" w:color="auto"/>
        <w:left w:val="none" w:sz="0" w:space="0" w:color="auto"/>
        <w:bottom w:val="none" w:sz="0" w:space="0" w:color="auto"/>
        <w:right w:val="none" w:sz="0" w:space="0" w:color="auto"/>
      </w:divBdr>
    </w:div>
    <w:div w:id="379591501">
      <w:bodyDiv w:val="1"/>
      <w:marLeft w:val="0"/>
      <w:marRight w:val="0"/>
      <w:marTop w:val="0"/>
      <w:marBottom w:val="0"/>
      <w:divBdr>
        <w:top w:val="none" w:sz="0" w:space="0" w:color="auto"/>
        <w:left w:val="none" w:sz="0" w:space="0" w:color="auto"/>
        <w:bottom w:val="none" w:sz="0" w:space="0" w:color="auto"/>
        <w:right w:val="none" w:sz="0" w:space="0" w:color="auto"/>
      </w:divBdr>
    </w:div>
    <w:div w:id="384641539">
      <w:bodyDiv w:val="1"/>
      <w:marLeft w:val="0"/>
      <w:marRight w:val="0"/>
      <w:marTop w:val="0"/>
      <w:marBottom w:val="0"/>
      <w:divBdr>
        <w:top w:val="none" w:sz="0" w:space="0" w:color="auto"/>
        <w:left w:val="none" w:sz="0" w:space="0" w:color="auto"/>
        <w:bottom w:val="none" w:sz="0" w:space="0" w:color="auto"/>
        <w:right w:val="none" w:sz="0" w:space="0" w:color="auto"/>
      </w:divBdr>
    </w:div>
    <w:div w:id="388383619">
      <w:bodyDiv w:val="1"/>
      <w:marLeft w:val="0"/>
      <w:marRight w:val="0"/>
      <w:marTop w:val="0"/>
      <w:marBottom w:val="0"/>
      <w:divBdr>
        <w:top w:val="none" w:sz="0" w:space="0" w:color="auto"/>
        <w:left w:val="none" w:sz="0" w:space="0" w:color="auto"/>
        <w:bottom w:val="none" w:sz="0" w:space="0" w:color="auto"/>
        <w:right w:val="none" w:sz="0" w:space="0" w:color="auto"/>
      </w:divBdr>
    </w:div>
    <w:div w:id="388460951">
      <w:bodyDiv w:val="1"/>
      <w:marLeft w:val="0"/>
      <w:marRight w:val="0"/>
      <w:marTop w:val="0"/>
      <w:marBottom w:val="0"/>
      <w:divBdr>
        <w:top w:val="none" w:sz="0" w:space="0" w:color="auto"/>
        <w:left w:val="none" w:sz="0" w:space="0" w:color="auto"/>
        <w:bottom w:val="none" w:sz="0" w:space="0" w:color="auto"/>
        <w:right w:val="none" w:sz="0" w:space="0" w:color="auto"/>
      </w:divBdr>
    </w:div>
    <w:div w:id="390233668">
      <w:bodyDiv w:val="1"/>
      <w:marLeft w:val="0"/>
      <w:marRight w:val="0"/>
      <w:marTop w:val="0"/>
      <w:marBottom w:val="0"/>
      <w:divBdr>
        <w:top w:val="none" w:sz="0" w:space="0" w:color="auto"/>
        <w:left w:val="none" w:sz="0" w:space="0" w:color="auto"/>
        <w:bottom w:val="none" w:sz="0" w:space="0" w:color="auto"/>
        <w:right w:val="none" w:sz="0" w:space="0" w:color="auto"/>
      </w:divBdr>
    </w:div>
    <w:div w:id="390350138">
      <w:bodyDiv w:val="1"/>
      <w:marLeft w:val="0"/>
      <w:marRight w:val="0"/>
      <w:marTop w:val="0"/>
      <w:marBottom w:val="0"/>
      <w:divBdr>
        <w:top w:val="none" w:sz="0" w:space="0" w:color="auto"/>
        <w:left w:val="none" w:sz="0" w:space="0" w:color="auto"/>
        <w:bottom w:val="none" w:sz="0" w:space="0" w:color="auto"/>
        <w:right w:val="none" w:sz="0" w:space="0" w:color="auto"/>
      </w:divBdr>
    </w:div>
    <w:div w:id="390930580">
      <w:bodyDiv w:val="1"/>
      <w:marLeft w:val="0"/>
      <w:marRight w:val="0"/>
      <w:marTop w:val="0"/>
      <w:marBottom w:val="0"/>
      <w:divBdr>
        <w:top w:val="none" w:sz="0" w:space="0" w:color="auto"/>
        <w:left w:val="none" w:sz="0" w:space="0" w:color="auto"/>
        <w:bottom w:val="none" w:sz="0" w:space="0" w:color="auto"/>
        <w:right w:val="none" w:sz="0" w:space="0" w:color="auto"/>
      </w:divBdr>
    </w:div>
    <w:div w:id="391125636">
      <w:bodyDiv w:val="1"/>
      <w:marLeft w:val="0"/>
      <w:marRight w:val="0"/>
      <w:marTop w:val="0"/>
      <w:marBottom w:val="0"/>
      <w:divBdr>
        <w:top w:val="none" w:sz="0" w:space="0" w:color="auto"/>
        <w:left w:val="none" w:sz="0" w:space="0" w:color="auto"/>
        <w:bottom w:val="none" w:sz="0" w:space="0" w:color="auto"/>
        <w:right w:val="none" w:sz="0" w:space="0" w:color="auto"/>
      </w:divBdr>
    </w:div>
    <w:div w:id="395668663">
      <w:bodyDiv w:val="1"/>
      <w:marLeft w:val="0"/>
      <w:marRight w:val="0"/>
      <w:marTop w:val="0"/>
      <w:marBottom w:val="0"/>
      <w:divBdr>
        <w:top w:val="none" w:sz="0" w:space="0" w:color="auto"/>
        <w:left w:val="none" w:sz="0" w:space="0" w:color="auto"/>
        <w:bottom w:val="none" w:sz="0" w:space="0" w:color="auto"/>
        <w:right w:val="none" w:sz="0" w:space="0" w:color="auto"/>
      </w:divBdr>
    </w:div>
    <w:div w:id="396131334">
      <w:bodyDiv w:val="1"/>
      <w:marLeft w:val="0"/>
      <w:marRight w:val="0"/>
      <w:marTop w:val="0"/>
      <w:marBottom w:val="0"/>
      <w:divBdr>
        <w:top w:val="none" w:sz="0" w:space="0" w:color="auto"/>
        <w:left w:val="none" w:sz="0" w:space="0" w:color="auto"/>
        <w:bottom w:val="none" w:sz="0" w:space="0" w:color="auto"/>
        <w:right w:val="none" w:sz="0" w:space="0" w:color="auto"/>
      </w:divBdr>
    </w:div>
    <w:div w:id="399522905">
      <w:bodyDiv w:val="1"/>
      <w:marLeft w:val="0"/>
      <w:marRight w:val="0"/>
      <w:marTop w:val="0"/>
      <w:marBottom w:val="0"/>
      <w:divBdr>
        <w:top w:val="none" w:sz="0" w:space="0" w:color="auto"/>
        <w:left w:val="none" w:sz="0" w:space="0" w:color="auto"/>
        <w:bottom w:val="none" w:sz="0" w:space="0" w:color="auto"/>
        <w:right w:val="none" w:sz="0" w:space="0" w:color="auto"/>
      </w:divBdr>
    </w:div>
    <w:div w:id="400643048">
      <w:bodyDiv w:val="1"/>
      <w:marLeft w:val="0"/>
      <w:marRight w:val="0"/>
      <w:marTop w:val="0"/>
      <w:marBottom w:val="0"/>
      <w:divBdr>
        <w:top w:val="none" w:sz="0" w:space="0" w:color="auto"/>
        <w:left w:val="none" w:sz="0" w:space="0" w:color="auto"/>
        <w:bottom w:val="none" w:sz="0" w:space="0" w:color="auto"/>
        <w:right w:val="none" w:sz="0" w:space="0" w:color="auto"/>
      </w:divBdr>
    </w:div>
    <w:div w:id="401024799">
      <w:bodyDiv w:val="1"/>
      <w:marLeft w:val="0"/>
      <w:marRight w:val="0"/>
      <w:marTop w:val="0"/>
      <w:marBottom w:val="0"/>
      <w:divBdr>
        <w:top w:val="none" w:sz="0" w:space="0" w:color="auto"/>
        <w:left w:val="none" w:sz="0" w:space="0" w:color="auto"/>
        <w:bottom w:val="none" w:sz="0" w:space="0" w:color="auto"/>
        <w:right w:val="none" w:sz="0" w:space="0" w:color="auto"/>
      </w:divBdr>
    </w:div>
    <w:div w:id="402487726">
      <w:bodyDiv w:val="1"/>
      <w:marLeft w:val="0"/>
      <w:marRight w:val="0"/>
      <w:marTop w:val="0"/>
      <w:marBottom w:val="0"/>
      <w:divBdr>
        <w:top w:val="none" w:sz="0" w:space="0" w:color="auto"/>
        <w:left w:val="none" w:sz="0" w:space="0" w:color="auto"/>
        <w:bottom w:val="none" w:sz="0" w:space="0" w:color="auto"/>
        <w:right w:val="none" w:sz="0" w:space="0" w:color="auto"/>
      </w:divBdr>
    </w:div>
    <w:div w:id="407578416">
      <w:bodyDiv w:val="1"/>
      <w:marLeft w:val="0"/>
      <w:marRight w:val="0"/>
      <w:marTop w:val="0"/>
      <w:marBottom w:val="0"/>
      <w:divBdr>
        <w:top w:val="none" w:sz="0" w:space="0" w:color="auto"/>
        <w:left w:val="none" w:sz="0" w:space="0" w:color="auto"/>
        <w:bottom w:val="none" w:sz="0" w:space="0" w:color="auto"/>
        <w:right w:val="none" w:sz="0" w:space="0" w:color="auto"/>
      </w:divBdr>
    </w:div>
    <w:div w:id="408770845">
      <w:bodyDiv w:val="1"/>
      <w:marLeft w:val="0"/>
      <w:marRight w:val="0"/>
      <w:marTop w:val="0"/>
      <w:marBottom w:val="0"/>
      <w:divBdr>
        <w:top w:val="none" w:sz="0" w:space="0" w:color="auto"/>
        <w:left w:val="none" w:sz="0" w:space="0" w:color="auto"/>
        <w:bottom w:val="none" w:sz="0" w:space="0" w:color="auto"/>
        <w:right w:val="none" w:sz="0" w:space="0" w:color="auto"/>
      </w:divBdr>
    </w:div>
    <w:div w:id="410154336">
      <w:bodyDiv w:val="1"/>
      <w:marLeft w:val="0"/>
      <w:marRight w:val="0"/>
      <w:marTop w:val="0"/>
      <w:marBottom w:val="0"/>
      <w:divBdr>
        <w:top w:val="none" w:sz="0" w:space="0" w:color="auto"/>
        <w:left w:val="none" w:sz="0" w:space="0" w:color="auto"/>
        <w:bottom w:val="none" w:sz="0" w:space="0" w:color="auto"/>
        <w:right w:val="none" w:sz="0" w:space="0" w:color="auto"/>
      </w:divBdr>
    </w:div>
    <w:div w:id="410273857">
      <w:bodyDiv w:val="1"/>
      <w:marLeft w:val="0"/>
      <w:marRight w:val="0"/>
      <w:marTop w:val="0"/>
      <w:marBottom w:val="0"/>
      <w:divBdr>
        <w:top w:val="none" w:sz="0" w:space="0" w:color="auto"/>
        <w:left w:val="none" w:sz="0" w:space="0" w:color="auto"/>
        <w:bottom w:val="none" w:sz="0" w:space="0" w:color="auto"/>
        <w:right w:val="none" w:sz="0" w:space="0" w:color="auto"/>
      </w:divBdr>
    </w:div>
    <w:div w:id="410934965">
      <w:bodyDiv w:val="1"/>
      <w:marLeft w:val="0"/>
      <w:marRight w:val="0"/>
      <w:marTop w:val="0"/>
      <w:marBottom w:val="0"/>
      <w:divBdr>
        <w:top w:val="none" w:sz="0" w:space="0" w:color="auto"/>
        <w:left w:val="none" w:sz="0" w:space="0" w:color="auto"/>
        <w:bottom w:val="none" w:sz="0" w:space="0" w:color="auto"/>
        <w:right w:val="none" w:sz="0" w:space="0" w:color="auto"/>
      </w:divBdr>
    </w:div>
    <w:div w:id="412315771">
      <w:bodyDiv w:val="1"/>
      <w:marLeft w:val="0"/>
      <w:marRight w:val="0"/>
      <w:marTop w:val="0"/>
      <w:marBottom w:val="0"/>
      <w:divBdr>
        <w:top w:val="none" w:sz="0" w:space="0" w:color="auto"/>
        <w:left w:val="none" w:sz="0" w:space="0" w:color="auto"/>
        <w:bottom w:val="none" w:sz="0" w:space="0" w:color="auto"/>
        <w:right w:val="none" w:sz="0" w:space="0" w:color="auto"/>
      </w:divBdr>
    </w:div>
    <w:div w:id="415173362">
      <w:bodyDiv w:val="1"/>
      <w:marLeft w:val="0"/>
      <w:marRight w:val="0"/>
      <w:marTop w:val="0"/>
      <w:marBottom w:val="0"/>
      <w:divBdr>
        <w:top w:val="none" w:sz="0" w:space="0" w:color="auto"/>
        <w:left w:val="none" w:sz="0" w:space="0" w:color="auto"/>
        <w:bottom w:val="none" w:sz="0" w:space="0" w:color="auto"/>
        <w:right w:val="none" w:sz="0" w:space="0" w:color="auto"/>
      </w:divBdr>
    </w:div>
    <w:div w:id="415832452">
      <w:bodyDiv w:val="1"/>
      <w:marLeft w:val="0"/>
      <w:marRight w:val="0"/>
      <w:marTop w:val="0"/>
      <w:marBottom w:val="0"/>
      <w:divBdr>
        <w:top w:val="none" w:sz="0" w:space="0" w:color="auto"/>
        <w:left w:val="none" w:sz="0" w:space="0" w:color="auto"/>
        <w:bottom w:val="none" w:sz="0" w:space="0" w:color="auto"/>
        <w:right w:val="none" w:sz="0" w:space="0" w:color="auto"/>
      </w:divBdr>
    </w:div>
    <w:div w:id="418186341">
      <w:bodyDiv w:val="1"/>
      <w:marLeft w:val="0"/>
      <w:marRight w:val="0"/>
      <w:marTop w:val="0"/>
      <w:marBottom w:val="0"/>
      <w:divBdr>
        <w:top w:val="none" w:sz="0" w:space="0" w:color="auto"/>
        <w:left w:val="none" w:sz="0" w:space="0" w:color="auto"/>
        <w:bottom w:val="none" w:sz="0" w:space="0" w:color="auto"/>
        <w:right w:val="none" w:sz="0" w:space="0" w:color="auto"/>
      </w:divBdr>
    </w:div>
    <w:div w:id="418405200">
      <w:bodyDiv w:val="1"/>
      <w:marLeft w:val="0"/>
      <w:marRight w:val="0"/>
      <w:marTop w:val="0"/>
      <w:marBottom w:val="0"/>
      <w:divBdr>
        <w:top w:val="none" w:sz="0" w:space="0" w:color="auto"/>
        <w:left w:val="none" w:sz="0" w:space="0" w:color="auto"/>
        <w:bottom w:val="none" w:sz="0" w:space="0" w:color="auto"/>
        <w:right w:val="none" w:sz="0" w:space="0" w:color="auto"/>
      </w:divBdr>
    </w:div>
    <w:div w:id="419570490">
      <w:bodyDiv w:val="1"/>
      <w:marLeft w:val="0"/>
      <w:marRight w:val="0"/>
      <w:marTop w:val="0"/>
      <w:marBottom w:val="0"/>
      <w:divBdr>
        <w:top w:val="none" w:sz="0" w:space="0" w:color="auto"/>
        <w:left w:val="none" w:sz="0" w:space="0" w:color="auto"/>
        <w:bottom w:val="none" w:sz="0" w:space="0" w:color="auto"/>
        <w:right w:val="none" w:sz="0" w:space="0" w:color="auto"/>
      </w:divBdr>
    </w:div>
    <w:div w:id="421295603">
      <w:bodyDiv w:val="1"/>
      <w:marLeft w:val="0"/>
      <w:marRight w:val="0"/>
      <w:marTop w:val="0"/>
      <w:marBottom w:val="0"/>
      <w:divBdr>
        <w:top w:val="none" w:sz="0" w:space="0" w:color="auto"/>
        <w:left w:val="none" w:sz="0" w:space="0" w:color="auto"/>
        <w:bottom w:val="none" w:sz="0" w:space="0" w:color="auto"/>
        <w:right w:val="none" w:sz="0" w:space="0" w:color="auto"/>
      </w:divBdr>
    </w:div>
    <w:div w:id="421800684">
      <w:bodyDiv w:val="1"/>
      <w:marLeft w:val="0"/>
      <w:marRight w:val="0"/>
      <w:marTop w:val="0"/>
      <w:marBottom w:val="0"/>
      <w:divBdr>
        <w:top w:val="none" w:sz="0" w:space="0" w:color="auto"/>
        <w:left w:val="none" w:sz="0" w:space="0" w:color="auto"/>
        <w:bottom w:val="none" w:sz="0" w:space="0" w:color="auto"/>
        <w:right w:val="none" w:sz="0" w:space="0" w:color="auto"/>
      </w:divBdr>
    </w:div>
    <w:div w:id="422452743">
      <w:bodyDiv w:val="1"/>
      <w:marLeft w:val="0"/>
      <w:marRight w:val="0"/>
      <w:marTop w:val="0"/>
      <w:marBottom w:val="0"/>
      <w:divBdr>
        <w:top w:val="none" w:sz="0" w:space="0" w:color="auto"/>
        <w:left w:val="none" w:sz="0" w:space="0" w:color="auto"/>
        <w:bottom w:val="none" w:sz="0" w:space="0" w:color="auto"/>
        <w:right w:val="none" w:sz="0" w:space="0" w:color="auto"/>
      </w:divBdr>
    </w:div>
    <w:div w:id="425079003">
      <w:bodyDiv w:val="1"/>
      <w:marLeft w:val="0"/>
      <w:marRight w:val="0"/>
      <w:marTop w:val="0"/>
      <w:marBottom w:val="0"/>
      <w:divBdr>
        <w:top w:val="none" w:sz="0" w:space="0" w:color="auto"/>
        <w:left w:val="none" w:sz="0" w:space="0" w:color="auto"/>
        <w:bottom w:val="none" w:sz="0" w:space="0" w:color="auto"/>
        <w:right w:val="none" w:sz="0" w:space="0" w:color="auto"/>
      </w:divBdr>
    </w:div>
    <w:div w:id="425275751">
      <w:bodyDiv w:val="1"/>
      <w:marLeft w:val="0"/>
      <w:marRight w:val="0"/>
      <w:marTop w:val="0"/>
      <w:marBottom w:val="0"/>
      <w:divBdr>
        <w:top w:val="none" w:sz="0" w:space="0" w:color="auto"/>
        <w:left w:val="none" w:sz="0" w:space="0" w:color="auto"/>
        <w:bottom w:val="none" w:sz="0" w:space="0" w:color="auto"/>
        <w:right w:val="none" w:sz="0" w:space="0" w:color="auto"/>
      </w:divBdr>
    </w:div>
    <w:div w:id="425880053">
      <w:bodyDiv w:val="1"/>
      <w:marLeft w:val="0"/>
      <w:marRight w:val="0"/>
      <w:marTop w:val="0"/>
      <w:marBottom w:val="0"/>
      <w:divBdr>
        <w:top w:val="none" w:sz="0" w:space="0" w:color="auto"/>
        <w:left w:val="none" w:sz="0" w:space="0" w:color="auto"/>
        <w:bottom w:val="none" w:sz="0" w:space="0" w:color="auto"/>
        <w:right w:val="none" w:sz="0" w:space="0" w:color="auto"/>
      </w:divBdr>
    </w:div>
    <w:div w:id="426196133">
      <w:bodyDiv w:val="1"/>
      <w:marLeft w:val="0"/>
      <w:marRight w:val="0"/>
      <w:marTop w:val="0"/>
      <w:marBottom w:val="0"/>
      <w:divBdr>
        <w:top w:val="none" w:sz="0" w:space="0" w:color="auto"/>
        <w:left w:val="none" w:sz="0" w:space="0" w:color="auto"/>
        <w:bottom w:val="none" w:sz="0" w:space="0" w:color="auto"/>
        <w:right w:val="none" w:sz="0" w:space="0" w:color="auto"/>
      </w:divBdr>
    </w:div>
    <w:div w:id="428963359">
      <w:bodyDiv w:val="1"/>
      <w:marLeft w:val="0"/>
      <w:marRight w:val="0"/>
      <w:marTop w:val="0"/>
      <w:marBottom w:val="0"/>
      <w:divBdr>
        <w:top w:val="none" w:sz="0" w:space="0" w:color="auto"/>
        <w:left w:val="none" w:sz="0" w:space="0" w:color="auto"/>
        <w:bottom w:val="none" w:sz="0" w:space="0" w:color="auto"/>
        <w:right w:val="none" w:sz="0" w:space="0" w:color="auto"/>
      </w:divBdr>
    </w:div>
    <w:div w:id="432745854">
      <w:bodyDiv w:val="1"/>
      <w:marLeft w:val="0"/>
      <w:marRight w:val="0"/>
      <w:marTop w:val="0"/>
      <w:marBottom w:val="0"/>
      <w:divBdr>
        <w:top w:val="none" w:sz="0" w:space="0" w:color="auto"/>
        <w:left w:val="none" w:sz="0" w:space="0" w:color="auto"/>
        <w:bottom w:val="none" w:sz="0" w:space="0" w:color="auto"/>
        <w:right w:val="none" w:sz="0" w:space="0" w:color="auto"/>
      </w:divBdr>
    </w:div>
    <w:div w:id="432753045">
      <w:bodyDiv w:val="1"/>
      <w:marLeft w:val="0"/>
      <w:marRight w:val="0"/>
      <w:marTop w:val="0"/>
      <w:marBottom w:val="0"/>
      <w:divBdr>
        <w:top w:val="none" w:sz="0" w:space="0" w:color="auto"/>
        <w:left w:val="none" w:sz="0" w:space="0" w:color="auto"/>
        <w:bottom w:val="none" w:sz="0" w:space="0" w:color="auto"/>
        <w:right w:val="none" w:sz="0" w:space="0" w:color="auto"/>
      </w:divBdr>
    </w:div>
    <w:div w:id="433473940">
      <w:bodyDiv w:val="1"/>
      <w:marLeft w:val="0"/>
      <w:marRight w:val="0"/>
      <w:marTop w:val="0"/>
      <w:marBottom w:val="0"/>
      <w:divBdr>
        <w:top w:val="none" w:sz="0" w:space="0" w:color="auto"/>
        <w:left w:val="none" w:sz="0" w:space="0" w:color="auto"/>
        <w:bottom w:val="none" w:sz="0" w:space="0" w:color="auto"/>
        <w:right w:val="none" w:sz="0" w:space="0" w:color="auto"/>
      </w:divBdr>
    </w:div>
    <w:div w:id="434176773">
      <w:bodyDiv w:val="1"/>
      <w:marLeft w:val="0"/>
      <w:marRight w:val="0"/>
      <w:marTop w:val="0"/>
      <w:marBottom w:val="0"/>
      <w:divBdr>
        <w:top w:val="none" w:sz="0" w:space="0" w:color="auto"/>
        <w:left w:val="none" w:sz="0" w:space="0" w:color="auto"/>
        <w:bottom w:val="none" w:sz="0" w:space="0" w:color="auto"/>
        <w:right w:val="none" w:sz="0" w:space="0" w:color="auto"/>
      </w:divBdr>
    </w:div>
    <w:div w:id="442193001">
      <w:bodyDiv w:val="1"/>
      <w:marLeft w:val="0"/>
      <w:marRight w:val="0"/>
      <w:marTop w:val="0"/>
      <w:marBottom w:val="0"/>
      <w:divBdr>
        <w:top w:val="none" w:sz="0" w:space="0" w:color="auto"/>
        <w:left w:val="none" w:sz="0" w:space="0" w:color="auto"/>
        <w:bottom w:val="none" w:sz="0" w:space="0" w:color="auto"/>
        <w:right w:val="none" w:sz="0" w:space="0" w:color="auto"/>
      </w:divBdr>
    </w:div>
    <w:div w:id="442308200">
      <w:bodyDiv w:val="1"/>
      <w:marLeft w:val="0"/>
      <w:marRight w:val="0"/>
      <w:marTop w:val="0"/>
      <w:marBottom w:val="0"/>
      <w:divBdr>
        <w:top w:val="none" w:sz="0" w:space="0" w:color="auto"/>
        <w:left w:val="none" w:sz="0" w:space="0" w:color="auto"/>
        <w:bottom w:val="none" w:sz="0" w:space="0" w:color="auto"/>
        <w:right w:val="none" w:sz="0" w:space="0" w:color="auto"/>
      </w:divBdr>
    </w:div>
    <w:div w:id="443305160">
      <w:bodyDiv w:val="1"/>
      <w:marLeft w:val="0"/>
      <w:marRight w:val="0"/>
      <w:marTop w:val="0"/>
      <w:marBottom w:val="0"/>
      <w:divBdr>
        <w:top w:val="none" w:sz="0" w:space="0" w:color="auto"/>
        <w:left w:val="none" w:sz="0" w:space="0" w:color="auto"/>
        <w:bottom w:val="none" w:sz="0" w:space="0" w:color="auto"/>
        <w:right w:val="none" w:sz="0" w:space="0" w:color="auto"/>
      </w:divBdr>
    </w:div>
    <w:div w:id="447167706">
      <w:bodyDiv w:val="1"/>
      <w:marLeft w:val="0"/>
      <w:marRight w:val="0"/>
      <w:marTop w:val="0"/>
      <w:marBottom w:val="0"/>
      <w:divBdr>
        <w:top w:val="none" w:sz="0" w:space="0" w:color="auto"/>
        <w:left w:val="none" w:sz="0" w:space="0" w:color="auto"/>
        <w:bottom w:val="none" w:sz="0" w:space="0" w:color="auto"/>
        <w:right w:val="none" w:sz="0" w:space="0" w:color="auto"/>
      </w:divBdr>
    </w:div>
    <w:div w:id="452790422">
      <w:bodyDiv w:val="1"/>
      <w:marLeft w:val="0"/>
      <w:marRight w:val="0"/>
      <w:marTop w:val="0"/>
      <w:marBottom w:val="0"/>
      <w:divBdr>
        <w:top w:val="none" w:sz="0" w:space="0" w:color="auto"/>
        <w:left w:val="none" w:sz="0" w:space="0" w:color="auto"/>
        <w:bottom w:val="none" w:sz="0" w:space="0" w:color="auto"/>
        <w:right w:val="none" w:sz="0" w:space="0" w:color="auto"/>
      </w:divBdr>
    </w:div>
    <w:div w:id="453446954">
      <w:bodyDiv w:val="1"/>
      <w:marLeft w:val="0"/>
      <w:marRight w:val="0"/>
      <w:marTop w:val="0"/>
      <w:marBottom w:val="0"/>
      <w:divBdr>
        <w:top w:val="none" w:sz="0" w:space="0" w:color="auto"/>
        <w:left w:val="none" w:sz="0" w:space="0" w:color="auto"/>
        <w:bottom w:val="none" w:sz="0" w:space="0" w:color="auto"/>
        <w:right w:val="none" w:sz="0" w:space="0" w:color="auto"/>
      </w:divBdr>
    </w:div>
    <w:div w:id="453714777">
      <w:bodyDiv w:val="1"/>
      <w:marLeft w:val="0"/>
      <w:marRight w:val="0"/>
      <w:marTop w:val="0"/>
      <w:marBottom w:val="0"/>
      <w:divBdr>
        <w:top w:val="none" w:sz="0" w:space="0" w:color="auto"/>
        <w:left w:val="none" w:sz="0" w:space="0" w:color="auto"/>
        <w:bottom w:val="none" w:sz="0" w:space="0" w:color="auto"/>
        <w:right w:val="none" w:sz="0" w:space="0" w:color="auto"/>
      </w:divBdr>
    </w:div>
    <w:div w:id="456069078">
      <w:bodyDiv w:val="1"/>
      <w:marLeft w:val="0"/>
      <w:marRight w:val="0"/>
      <w:marTop w:val="0"/>
      <w:marBottom w:val="0"/>
      <w:divBdr>
        <w:top w:val="none" w:sz="0" w:space="0" w:color="auto"/>
        <w:left w:val="none" w:sz="0" w:space="0" w:color="auto"/>
        <w:bottom w:val="none" w:sz="0" w:space="0" w:color="auto"/>
        <w:right w:val="none" w:sz="0" w:space="0" w:color="auto"/>
      </w:divBdr>
    </w:div>
    <w:div w:id="456459245">
      <w:bodyDiv w:val="1"/>
      <w:marLeft w:val="0"/>
      <w:marRight w:val="0"/>
      <w:marTop w:val="0"/>
      <w:marBottom w:val="0"/>
      <w:divBdr>
        <w:top w:val="none" w:sz="0" w:space="0" w:color="auto"/>
        <w:left w:val="none" w:sz="0" w:space="0" w:color="auto"/>
        <w:bottom w:val="none" w:sz="0" w:space="0" w:color="auto"/>
        <w:right w:val="none" w:sz="0" w:space="0" w:color="auto"/>
      </w:divBdr>
    </w:div>
    <w:div w:id="459955108">
      <w:bodyDiv w:val="1"/>
      <w:marLeft w:val="0"/>
      <w:marRight w:val="0"/>
      <w:marTop w:val="0"/>
      <w:marBottom w:val="0"/>
      <w:divBdr>
        <w:top w:val="none" w:sz="0" w:space="0" w:color="auto"/>
        <w:left w:val="none" w:sz="0" w:space="0" w:color="auto"/>
        <w:bottom w:val="none" w:sz="0" w:space="0" w:color="auto"/>
        <w:right w:val="none" w:sz="0" w:space="0" w:color="auto"/>
      </w:divBdr>
    </w:div>
    <w:div w:id="462115082">
      <w:bodyDiv w:val="1"/>
      <w:marLeft w:val="0"/>
      <w:marRight w:val="0"/>
      <w:marTop w:val="0"/>
      <w:marBottom w:val="0"/>
      <w:divBdr>
        <w:top w:val="none" w:sz="0" w:space="0" w:color="auto"/>
        <w:left w:val="none" w:sz="0" w:space="0" w:color="auto"/>
        <w:bottom w:val="none" w:sz="0" w:space="0" w:color="auto"/>
        <w:right w:val="none" w:sz="0" w:space="0" w:color="auto"/>
      </w:divBdr>
    </w:div>
    <w:div w:id="463230533">
      <w:bodyDiv w:val="1"/>
      <w:marLeft w:val="0"/>
      <w:marRight w:val="0"/>
      <w:marTop w:val="0"/>
      <w:marBottom w:val="0"/>
      <w:divBdr>
        <w:top w:val="none" w:sz="0" w:space="0" w:color="auto"/>
        <w:left w:val="none" w:sz="0" w:space="0" w:color="auto"/>
        <w:bottom w:val="none" w:sz="0" w:space="0" w:color="auto"/>
        <w:right w:val="none" w:sz="0" w:space="0" w:color="auto"/>
      </w:divBdr>
    </w:div>
    <w:div w:id="464353404">
      <w:bodyDiv w:val="1"/>
      <w:marLeft w:val="0"/>
      <w:marRight w:val="0"/>
      <w:marTop w:val="0"/>
      <w:marBottom w:val="0"/>
      <w:divBdr>
        <w:top w:val="none" w:sz="0" w:space="0" w:color="auto"/>
        <w:left w:val="none" w:sz="0" w:space="0" w:color="auto"/>
        <w:bottom w:val="none" w:sz="0" w:space="0" w:color="auto"/>
        <w:right w:val="none" w:sz="0" w:space="0" w:color="auto"/>
      </w:divBdr>
    </w:div>
    <w:div w:id="467674010">
      <w:bodyDiv w:val="1"/>
      <w:marLeft w:val="0"/>
      <w:marRight w:val="0"/>
      <w:marTop w:val="0"/>
      <w:marBottom w:val="0"/>
      <w:divBdr>
        <w:top w:val="none" w:sz="0" w:space="0" w:color="auto"/>
        <w:left w:val="none" w:sz="0" w:space="0" w:color="auto"/>
        <w:bottom w:val="none" w:sz="0" w:space="0" w:color="auto"/>
        <w:right w:val="none" w:sz="0" w:space="0" w:color="auto"/>
      </w:divBdr>
    </w:div>
    <w:div w:id="468061230">
      <w:bodyDiv w:val="1"/>
      <w:marLeft w:val="0"/>
      <w:marRight w:val="0"/>
      <w:marTop w:val="0"/>
      <w:marBottom w:val="0"/>
      <w:divBdr>
        <w:top w:val="none" w:sz="0" w:space="0" w:color="auto"/>
        <w:left w:val="none" w:sz="0" w:space="0" w:color="auto"/>
        <w:bottom w:val="none" w:sz="0" w:space="0" w:color="auto"/>
        <w:right w:val="none" w:sz="0" w:space="0" w:color="auto"/>
      </w:divBdr>
    </w:div>
    <w:div w:id="468402586">
      <w:bodyDiv w:val="1"/>
      <w:marLeft w:val="0"/>
      <w:marRight w:val="0"/>
      <w:marTop w:val="0"/>
      <w:marBottom w:val="0"/>
      <w:divBdr>
        <w:top w:val="none" w:sz="0" w:space="0" w:color="auto"/>
        <w:left w:val="none" w:sz="0" w:space="0" w:color="auto"/>
        <w:bottom w:val="none" w:sz="0" w:space="0" w:color="auto"/>
        <w:right w:val="none" w:sz="0" w:space="0" w:color="auto"/>
      </w:divBdr>
    </w:div>
    <w:div w:id="468977848">
      <w:bodyDiv w:val="1"/>
      <w:marLeft w:val="0"/>
      <w:marRight w:val="0"/>
      <w:marTop w:val="0"/>
      <w:marBottom w:val="0"/>
      <w:divBdr>
        <w:top w:val="none" w:sz="0" w:space="0" w:color="auto"/>
        <w:left w:val="none" w:sz="0" w:space="0" w:color="auto"/>
        <w:bottom w:val="none" w:sz="0" w:space="0" w:color="auto"/>
        <w:right w:val="none" w:sz="0" w:space="0" w:color="auto"/>
      </w:divBdr>
    </w:div>
    <w:div w:id="469442388">
      <w:bodyDiv w:val="1"/>
      <w:marLeft w:val="0"/>
      <w:marRight w:val="0"/>
      <w:marTop w:val="0"/>
      <w:marBottom w:val="0"/>
      <w:divBdr>
        <w:top w:val="none" w:sz="0" w:space="0" w:color="auto"/>
        <w:left w:val="none" w:sz="0" w:space="0" w:color="auto"/>
        <w:bottom w:val="none" w:sz="0" w:space="0" w:color="auto"/>
        <w:right w:val="none" w:sz="0" w:space="0" w:color="auto"/>
      </w:divBdr>
    </w:div>
    <w:div w:id="470947847">
      <w:bodyDiv w:val="1"/>
      <w:marLeft w:val="0"/>
      <w:marRight w:val="0"/>
      <w:marTop w:val="0"/>
      <w:marBottom w:val="0"/>
      <w:divBdr>
        <w:top w:val="none" w:sz="0" w:space="0" w:color="auto"/>
        <w:left w:val="none" w:sz="0" w:space="0" w:color="auto"/>
        <w:bottom w:val="none" w:sz="0" w:space="0" w:color="auto"/>
        <w:right w:val="none" w:sz="0" w:space="0" w:color="auto"/>
      </w:divBdr>
    </w:div>
    <w:div w:id="472214771">
      <w:bodyDiv w:val="1"/>
      <w:marLeft w:val="0"/>
      <w:marRight w:val="0"/>
      <w:marTop w:val="0"/>
      <w:marBottom w:val="0"/>
      <w:divBdr>
        <w:top w:val="none" w:sz="0" w:space="0" w:color="auto"/>
        <w:left w:val="none" w:sz="0" w:space="0" w:color="auto"/>
        <w:bottom w:val="none" w:sz="0" w:space="0" w:color="auto"/>
        <w:right w:val="none" w:sz="0" w:space="0" w:color="auto"/>
      </w:divBdr>
    </w:div>
    <w:div w:id="473911205">
      <w:bodyDiv w:val="1"/>
      <w:marLeft w:val="0"/>
      <w:marRight w:val="0"/>
      <w:marTop w:val="0"/>
      <w:marBottom w:val="0"/>
      <w:divBdr>
        <w:top w:val="none" w:sz="0" w:space="0" w:color="auto"/>
        <w:left w:val="none" w:sz="0" w:space="0" w:color="auto"/>
        <w:bottom w:val="none" w:sz="0" w:space="0" w:color="auto"/>
        <w:right w:val="none" w:sz="0" w:space="0" w:color="auto"/>
      </w:divBdr>
    </w:div>
    <w:div w:id="474028978">
      <w:bodyDiv w:val="1"/>
      <w:marLeft w:val="0"/>
      <w:marRight w:val="0"/>
      <w:marTop w:val="0"/>
      <w:marBottom w:val="0"/>
      <w:divBdr>
        <w:top w:val="none" w:sz="0" w:space="0" w:color="auto"/>
        <w:left w:val="none" w:sz="0" w:space="0" w:color="auto"/>
        <w:bottom w:val="none" w:sz="0" w:space="0" w:color="auto"/>
        <w:right w:val="none" w:sz="0" w:space="0" w:color="auto"/>
      </w:divBdr>
    </w:div>
    <w:div w:id="474228308">
      <w:bodyDiv w:val="1"/>
      <w:marLeft w:val="0"/>
      <w:marRight w:val="0"/>
      <w:marTop w:val="0"/>
      <w:marBottom w:val="0"/>
      <w:divBdr>
        <w:top w:val="none" w:sz="0" w:space="0" w:color="auto"/>
        <w:left w:val="none" w:sz="0" w:space="0" w:color="auto"/>
        <w:bottom w:val="none" w:sz="0" w:space="0" w:color="auto"/>
        <w:right w:val="none" w:sz="0" w:space="0" w:color="auto"/>
      </w:divBdr>
    </w:div>
    <w:div w:id="476454133">
      <w:bodyDiv w:val="1"/>
      <w:marLeft w:val="0"/>
      <w:marRight w:val="0"/>
      <w:marTop w:val="0"/>
      <w:marBottom w:val="0"/>
      <w:divBdr>
        <w:top w:val="none" w:sz="0" w:space="0" w:color="auto"/>
        <w:left w:val="none" w:sz="0" w:space="0" w:color="auto"/>
        <w:bottom w:val="none" w:sz="0" w:space="0" w:color="auto"/>
        <w:right w:val="none" w:sz="0" w:space="0" w:color="auto"/>
      </w:divBdr>
    </w:div>
    <w:div w:id="478613612">
      <w:bodyDiv w:val="1"/>
      <w:marLeft w:val="0"/>
      <w:marRight w:val="0"/>
      <w:marTop w:val="0"/>
      <w:marBottom w:val="0"/>
      <w:divBdr>
        <w:top w:val="none" w:sz="0" w:space="0" w:color="auto"/>
        <w:left w:val="none" w:sz="0" w:space="0" w:color="auto"/>
        <w:bottom w:val="none" w:sz="0" w:space="0" w:color="auto"/>
        <w:right w:val="none" w:sz="0" w:space="0" w:color="auto"/>
      </w:divBdr>
    </w:div>
    <w:div w:id="480387353">
      <w:bodyDiv w:val="1"/>
      <w:marLeft w:val="0"/>
      <w:marRight w:val="0"/>
      <w:marTop w:val="0"/>
      <w:marBottom w:val="0"/>
      <w:divBdr>
        <w:top w:val="none" w:sz="0" w:space="0" w:color="auto"/>
        <w:left w:val="none" w:sz="0" w:space="0" w:color="auto"/>
        <w:bottom w:val="none" w:sz="0" w:space="0" w:color="auto"/>
        <w:right w:val="none" w:sz="0" w:space="0" w:color="auto"/>
      </w:divBdr>
    </w:div>
    <w:div w:id="481432892">
      <w:bodyDiv w:val="1"/>
      <w:marLeft w:val="0"/>
      <w:marRight w:val="0"/>
      <w:marTop w:val="0"/>
      <w:marBottom w:val="0"/>
      <w:divBdr>
        <w:top w:val="none" w:sz="0" w:space="0" w:color="auto"/>
        <w:left w:val="none" w:sz="0" w:space="0" w:color="auto"/>
        <w:bottom w:val="none" w:sz="0" w:space="0" w:color="auto"/>
        <w:right w:val="none" w:sz="0" w:space="0" w:color="auto"/>
      </w:divBdr>
    </w:div>
    <w:div w:id="483014671">
      <w:bodyDiv w:val="1"/>
      <w:marLeft w:val="0"/>
      <w:marRight w:val="0"/>
      <w:marTop w:val="0"/>
      <w:marBottom w:val="0"/>
      <w:divBdr>
        <w:top w:val="none" w:sz="0" w:space="0" w:color="auto"/>
        <w:left w:val="none" w:sz="0" w:space="0" w:color="auto"/>
        <w:bottom w:val="none" w:sz="0" w:space="0" w:color="auto"/>
        <w:right w:val="none" w:sz="0" w:space="0" w:color="auto"/>
      </w:divBdr>
    </w:div>
    <w:div w:id="485973888">
      <w:bodyDiv w:val="1"/>
      <w:marLeft w:val="0"/>
      <w:marRight w:val="0"/>
      <w:marTop w:val="0"/>
      <w:marBottom w:val="0"/>
      <w:divBdr>
        <w:top w:val="none" w:sz="0" w:space="0" w:color="auto"/>
        <w:left w:val="none" w:sz="0" w:space="0" w:color="auto"/>
        <w:bottom w:val="none" w:sz="0" w:space="0" w:color="auto"/>
        <w:right w:val="none" w:sz="0" w:space="0" w:color="auto"/>
      </w:divBdr>
    </w:div>
    <w:div w:id="486214742">
      <w:bodyDiv w:val="1"/>
      <w:marLeft w:val="0"/>
      <w:marRight w:val="0"/>
      <w:marTop w:val="0"/>
      <w:marBottom w:val="0"/>
      <w:divBdr>
        <w:top w:val="none" w:sz="0" w:space="0" w:color="auto"/>
        <w:left w:val="none" w:sz="0" w:space="0" w:color="auto"/>
        <w:bottom w:val="none" w:sz="0" w:space="0" w:color="auto"/>
        <w:right w:val="none" w:sz="0" w:space="0" w:color="auto"/>
      </w:divBdr>
    </w:div>
    <w:div w:id="488064143">
      <w:bodyDiv w:val="1"/>
      <w:marLeft w:val="0"/>
      <w:marRight w:val="0"/>
      <w:marTop w:val="0"/>
      <w:marBottom w:val="0"/>
      <w:divBdr>
        <w:top w:val="none" w:sz="0" w:space="0" w:color="auto"/>
        <w:left w:val="none" w:sz="0" w:space="0" w:color="auto"/>
        <w:bottom w:val="none" w:sz="0" w:space="0" w:color="auto"/>
        <w:right w:val="none" w:sz="0" w:space="0" w:color="auto"/>
      </w:divBdr>
    </w:div>
    <w:div w:id="493107450">
      <w:bodyDiv w:val="1"/>
      <w:marLeft w:val="0"/>
      <w:marRight w:val="0"/>
      <w:marTop w:val="0"/>
      <w:marBottom w:val="0"/>
      <w:divBdr>
        <w:top w:val="none" w:sz="0" w:space="0" w:color="auto"/>
        <w:left w:val="none" w:sz="0" w:space="0" w:color="auto"/>
        <w:bottom w:val="none" w:sz="0" w:space="0" w:color="auto"/>
        <w:right w:val="none" w:sz="0" w:space="0" w:color="auto"/>
      </w:divBdr>
    </w:div>
    <w:div w:id="495149586">
      <w:bodyDiv w:val="1"/>
      <w:marLeft w:val="0"/>
      <w:marRight w:val="0"/>
      <w:marTop w:val="0"/>
      <w:marBottom w:val="0"/>
      <w:divBdr>
        <w:top w:val="none" w:sz="0" w:space="0" w:color="auto"/>
        <w:left w:val="none" w:sz="0" w:space="0" w:color="auto"/>
        <w:bottom w:val="none" w:sz="0" w:space="0" w:color="auto"/>
        <w:right w:val="none" w:sz="0" w:space="0" w:color="auto"/>
      </w:divBdr>
    </w:div>
    <w:div w:id="495535811">
      <w:bodyDiv w:val="1"/>
      <w:marLeft w:val="0"/>
      <w:marRight w:val="0"/>
      <w:marTop w:val="0"/>
      <w:marBottom w:val="0"/>
      <w:divBdr>
        <w:top w:val="none" w:sz="0" w:space="0" w:color="auto"/>
        <w:left w:val="none" w:sz="0" w:space="0" w:color="auto"/>
        <w:bottom w:val="none" w:sz="0" w:space="0" w:color="auto"/>
        <w:right w:val="none" w:sz="0" w:space="0" w:color="auto"/>
      </w:divBdr>
    </w:div>
    <w:div w:id="499586500">
      <w:bodyDiv w:val="1"/>
      <w:marLeft w:val="0"/>
      <w:marRight w:val="0"/>
      <w:marTop w:val="0"/>
      <w:marBottom w:val="0"/>
      <w:divBdr>
        <w:top w:val="none" w:sz="0" w:space="0" w:color="auto"/>
        <w:left w:val="none" w:sz="0" w:space="0" w:color="auto"/>
        <w:bottom w:val="none" w:sz="0" w:space="0" w:color="auto"/>
        <w:right w:val="none" w:sz="0" w:space="0" w:color="auto"/>
      </w:divBdr>
    </w:div>
    <w:div w:id="501510069">
      <w:bodyDiv w:val="1"/>
      <w:marLeft w:val="0"/>
      <w:marRight w:val="0"/>
      <w:marTop w:val="0"/>
      <w:marBottom w:val="0"/>
      <w:divBdr>
        <w:top w:val="none" w:sz="0" w:space="0" w:color="auto"/>
        <w:left w:val="none" w:sz="0" w:space="0" w:color="auto"/>
        <w:bottom w:val="none" w:sz="0" w:space="0" w:color="auto"/>
        <w:right w:val="none" w:sz="0" w:space="0" w:color="auto"/>
      </w:divBdr>
    </w:div>
    <w:div w:id="501891569">
      <w:bodyDiv w:val="1"/>
      <w:marLeft w:val="0"/>
      <w:marRight w:val="0"/>
      <w:marTop w:val="0"/>
      <w:marBottom w:val="0"/>
      <w:divBdr>
        <w:top w:val="none" w:sz="0" w:space="0" w:color="auto"/>
        <w:left w:val="none" w:sz="0" w:space="0" w:color="auto"/>
        <w:bottom w:val="none" w:sz="0" w:space="0" w:color="auto"/>
        <w:right w:val="none" w:sz="0" w:space="0" w:color="auto"/>
      </w:divBdr>
    </w:div>
    <w:div w:id="503395600">
      <w:bodyDiv w:val="1"/>
      <w:marLeft w:val="0"/>
      <w:marRight w:val="0"/>
      <w:marTop w:val="0"/>
      <w:marBottom w:val="0"/>
      <w:divBdr>
        <w:top w:val="none" w:sz="0" w:space="0" w:color="auto"/>
        <w:left w:val="none" w:sz="0" w:space="0" w:color="auto"/>
        <w:bottom w:val="none" w:sz="0" w:space="0" w:color="auto"/>
        <w:right w:val="none" w:sz="0" w:space="0" w:color="auto"/>
      </w:divBdr>
    </w:div>
    <w:div w:id="507184789">
      <w:bodyDiv w:val="1"/>
      <w:marLeft w:val="0"/>
      <w:marRight w:val="0"/>
      <w:marTop w:val="0"/>
      <w:marBottom w:val="0"/>
      <w:divBdr>
        <w:top w:val="none" w:sz="0" w:space="0" w:color="auto"/>
        <w:left w:val="none" w:sz="0" w:space="0" w:color="auto"/>
        <w:bottom w:val="none" w:sz="0" w:space="0" w:color="auto"/>
        <w:right w:val="none" w:sz="0" w:space="0" w:color="auto"/>
      </w:divBdr>
    </w:div>
    <w:div w:id="510487224">
      <w:bodyDiv w:val="1"/>
      <w:marLeft w:val="0"/>
      <w:marRight w:val="0"/>
      <w:marTop w:val="0"/>
      <w:marBottom w:val="0"/>
      <w:divBdr>
        <w:top w:val="none" w:sz="0" w:space="0" w:color="auto"/>
        <w:left w:val="none" w:sz="0" w:space="0" w:color="auto"/>
        <w:bottom w:val="none" w:sz="0" w:space="0" w:color="auto"/>
        <w:right w:val="none" w:sz="0" w:space="0" w:color="auto"/>
      </w:divBdr>
    </w:div>
    <w:div w:id="513305033">
      <w:bodyDiv w:val="1"/>
      <w:marLeft w:val="0"/>
      <w:marRight w:val="0"/>
      <w:marTop w:val="0"/>
      <w:marBottom w:val="0"/>
      <w:divBdr>
        <w:top w:val="none" w:sz="0" w:space="0" w:color="auto"/>
        <w:left w:val="none" w:sz="0" w:space="0" w:color="auto"/>
        <w:bottom w:val="none" w:sz="0" w:space="0" w:color="auto"/>
        <w:right w:val="none" w:sz="0" w:space="0" w:color="auto"/>
      </w:divBdr>
    </w:div>
    <w:div w:id="513692405">
      <w:bodyDiv w:val="1"/>
      <w:marLeft w:val="0"/>
      <w:marRight w:val="0"/>
      <w:marTop w:val="0"/>
      <w:marBottom w:val="0"/>
      <w:divBdr>
        <w:top w:val="none" w:sz="0" w:space="0" w:color="auto"/>
        <w:left w:val="none" w:sz="0" w:space="0" w:color="auto"/>
        <w:bottom w:val="none" w:sz="0" w:space="0" w:color="auto"/>
        <w:right w:val="none" w:sz="0" w:space="0" w:color="auto"/>
      </w:divBdr>
    </w:div>
    <w:div w:id="514223252">
      <w:bodyDiv w:val="1"/>
      <w:marLeft w:val="0"/>
      <w:marRight w:val="0"/>
      <w:marTop w:val="0"/>
      <w:marBottom w:val="0"/>
      <w:divBdr>
        <w:top w:val="none" w:sz="0" w:space="0" w:color="auto"/>
        <w:left w:val="none" w:sz="0" w:space="0" w:color="auto"/>
        <w:bottom w:val="none" w:sz="0" w:space="0" w:color="auto"/>
        <w:right w:val="none" w:sz="0" w:space="0" w:color="auto"/>
      </w:divBdr>
    </w:div>
    <w:div w:id="518668298">
      <w:bodyDiv w:val="1"/>
      <w:marLeft w:val="0"/>
      <w:marRight w:val="0"/>
      <w:marTop w:val="0"/>
      <w:marBottom w:val="0"/>
      <w:divBdr>
        <w:top w:val="none" w:sz="0" w:space="0" w:color="auto"/>
        <w:left w:val="none" w:sz="0" w:space="0" w:color="auto"/>
        <w:bottom w:val="none" w:sz="0" w:space="0" w:color="auto"/>
        <w:right w:val="none" w:sz="0" w:space="0" w:color="auto"/>
      </w:divBdr>
    </w:div>
    <w:div w:id="521867129">
      <w:bodyDiv w:val="1"/>
      <w:marLeft w:val="0"/>
      <w:marRight w:val="0"/>
      <w:marTop w:val="0"/>
      <w:marBottom w:val="0"/>
      <w:divBdr>
        <w:top w:val="none" w:sz="0" w:space="0" w:color="auto"/>
        <w:left w:val="none" w:sz="0" w:space="0" w:color="auto"/>
        <w:bottom w:val="none" w:sz="0" w:space="0" w:color="auto"/>
        <w:right w:val="none" w:sz="0" w:space="0" w:color="auto"/>
      </w:divBdr>
    </w:div>
    <w:div w:id="522135755">
      <w:bodyDiv w:val="1"/>
      <w:marLeft w:val="0"/>
      <w:marRight w:val="0"/>
      <w:marTop w:val="0"/>
      <w:marBottom w:val="0"/>
      <w:divBdr>
        <w:top w:val="none" w:sz="0" w:space="0" w:color="auto"/>
        <w:left w:val="none" w:sz="0" w:space="0" w:color="auto"/>
        <w:bottom w:val="none" w:sz="0" w:space="0" w:color="auto"/>
        <w:right w:val="none" w:sz="0" w:space="0" w:color="auto"/>
      </w:divBdr>
    </w:div>
    <w:div w:id="522402211">
      <w:bodyDiv w:val="1"/>
      <w:marLeft w:val="0"/>
      <w:marRight w:val="0"/>
      <w:marTop w:val="0"/>
      <w:marBottom w:val="0"/>
      <w:divBdr>
        <w:top w:val="none" w:sz="0" w:space="0" w:color="auto"/>
        <w:left w:val="none" w:sz="0" w:space="0" w:color="auto"/>
        <w:bottom w:val="none" w:sz="0" w:space="0" w:color="auto"/>
        <w:right w:val="none" w:sz="0" w:space="0" w:color="auto"/>
      </w:divBdr>
    </w:div>
    <w:div w:id="522521002">
      <w:bodyDiv w:val="1"/>
      <w:marLeft w:val="0"/>
      <w:marRight w:val="0"/>
      <w:marTop w:val="0"/>
      <w:marBottom w:val="0"/>
      <w:divBdr>
        <w:top w:val="none" w:sz="0" w:space="0" w:color="auto"/>
        <w:left w:val="none" w:sz="0" w:space="0" w:color="auto"/>
        <w:bottom w:val="none" w:sz="0" w:space="0" w:color="auto"/>
        <w:right w:val="none" w:sz="0" w:space="0" w:color="auto"/>
      </w:divBdr>
    </w:div>
    <w:div w:id="524903724">
      <w:bodyDiv w:val="1"/>
      <w:marLeft w:val="0"/>
      <w:marRight w:val="0"/>
      <w:marTop w:val="0"/>
      <w:marBottom w:val="0"/>
      <w:divBdr>
        <w:top w:val="none" w:sz="0" w:space="0" w:color="auto"/>
        <w:left w:val="none" w:sz="0" w:space="0" w:color="auto"/>
        <w:bottom w:val="none" w:sz="0" w:space="0" w:color="auto"/>
        <w:right w:val="none" w:sz="0" w:space="0" w:color="auto"/>
      </w:divBdr>
    </w:div>
    <w:div w:id="525755176">
      <w:bodyDiv w:val="1"/>
      <w:marLeft w:val="0"/>
      <w:marRight w:val="0"/>
      <w:marTop w:val="0"/>
      <w:marBottom w:val="0"/>
      <w:divBdr>
        <w:top w:val="none" w:sz="0" w:space="0" w:color="auto"/>
        <w:left w:val="none" w:sz="0" w:space="0" w:color="auto"/>
        <w:bottom w:val="none" w:sz="0" w:space="0" w:color="auto"/>
        <w:right w:val="none" w:sz="0" w:space="0" w:color="auto"/>
      </w:divBdr>
    </w:div>
    <w:div w:id="530611208">
      <w:bodyDiv w:val="1"/>
      <w:marLeft w:val="0"/>
      <w:marRight w:val="0"/>
      <w:marTop w:val="0"/>
      <w:marBottom w:val="0"/>
      <w:divBdr>
        <w:top w:val="none" w:sz="0" w:space="0" w:color="auto"/>
        <w:left w:val="none" w:sz="0" w:space="0" w:color="auto"/>
        <w:bottom w:val="none" w:sz="0" w:space="0" w:color="auto"/>
        <w:right w:val="none" w:sz="0" w:space="0" w:color="auto"/>
      </w:divBdr>
    </w:div>
    <w:div w:id="530921882">
      <w:bodyDiv w:val="1"/>
      <w:marLeft w:val="0"/>
      <w:marRight w:val="0"/>
      <w:marTop w:val="0"/>
      <w:marBottom w:val="0"/>
      <w:divBdr>
        <w:top w:val="none" w:sz="0" w:space="0" w:color="auto"/>
        <w:left w:val="none" w:sz="0" w:space="0" w:color="auto"/>
        <w:bottom w:val="none" w:sz="0" w:space="0" w:color="auto"/>
        <w:right w:val="none" w:sz="0" w:space="0" w:color="auto"/>
      </w:divBdr>
    </w:div>
    <w:div w:id="531455926">
      <w:bodyDiv w:val="1"/>
      <w:marLeft w:val="0"/>
      <w:marRight w:val="0"/>
      <w:marTop w:val="0"/>
      <w:marBottom w:val="0"/>
      <w:divBdr>
        <w:top w:val="none" w:sz="0" w:space="0" w:color="auto"/>
        <w:left w:val="none" w:sz="0" w:space="0" w:color="auto"/>
        <w:bottom w:val="none" w:sz="0" w:space="0" w:color="auto"/>
        <w:right w:val="none" w:sz="0" w:space="0" w:color="auto"/>
      </w:divBdr>
    </w:div>
    <w:div w:id="531648211">
      <w:bodyDiv w:val="1"/>
      <w:marLeft w:val="0"/>
      <w:marRight w:val="0"/>
      <w:marTop w:val="0"/>
      <w:marBottom w:val="0"/>
      <w:divBdr>
        <w:top w:val="none" w:sz="0" w:space="0" w:color="auto"/>
        <w:left w:val="none" w:sz="0" w:space="0" w:color="auto"/>
        <w:bottom w:val="none" w:sz="0" w:space="0" w:color="auto"/>
        <w:right w:val="none" w:sz="0" w:space="0" w:color="auto"/>
      </w:divBdr>
    </w:div>
    <w:div w:id="536938167">
      <w:bodyDiv w:val="1"/>
      <w:marLeft w:val="0"/>
      <w:marRight w:val="0"/>
      <w:marTop w:val="0"/>
      <w:marBottom w:val="0"/>
      <w:divBdr>
        <w:top w:val="none" w:sz="0" w:space="0" w:color="auto"/>
        <w:left w:val="none" w:sz="0" w:space="0" w:color="auto"/>
        <w:bottom w:val="none" w:sz="0" w:space="0" w:color="auto"/>
        <w:right w:val="none" w:sz="0" w:space="0" w:color="auto"/>
      </w:divBdr>
    </w:div>
    <w:div w:id="541018208">
      <w:bodyDiv w:val="1"/>
      <w:marLeft w:val="0"/>
      <w:marRight w:val="0"/>
      <w:marTop w:val="0"/>
      <w:marBottom w:val="0"/>
      <w:divBdr>
        <w:top w:val="none" w:sz="0" w:space="0" w:color="auto"/>
        <w:left w:val="none" w:sz="0" w:space="0" w:color="auto"/>
        <w:bottom w:val="none" w:sz="0" w:space="0" w:color="auto"/>
        <w:right w:val="none" w:sz="0" w:space="0" w:color="auto"/>
      </w:divBdr>
    </w:div>
    <w:div w:id="541601468">
      <w:bodyDiv w:val="1"/>
      <w:marLeft w:val="0"/>
      <w:marRight w:val="0"/>
      <w:marTop w:val="0"/>
      <w:marBottom w:val="0"/>
      <w:divBdr>
        <w:top w:val="none" w:sz="0" w:space="0" w:color="auto"/>
        <w:left w:val="none" w:sz="0" w:space="0" w:color="auto"/>
        <w:bottom w:val="none" w:sz="0" w:space="0" w:color="auto"/>
        <w:right w:val="none" w:sz="0" w:space="0" w:color="auto"/>
      </w:divBdr>
      <w:divsChild>
        <w:div w:id="901063757">
          <w:marLeft w:val="0"/>
          <w:marRight w:val="0"/>
          <w:marTop w:val="0"/>
          <w:marBottom w:val="0"/>
          <w:divBdr>
            <w:top w:val="none" w:sz="0" w:space="0" w:color="auto"/>
            <w:left w:val="none" w:sz="0" w:space="0" w:color="auto"/>
            <w:bottom w:val="none" w:sz="0" w:space="0" w:color="auto"/>
            <w:right w:val="none" w:sz="0" w:space="0" w:color="auto"/>
          </w:divBdr>
          <w:divsChild>
            <w:div w:id="386492418">
              <w:marLeft w:val="0"/>
              <w:marRight w:val="0"/>
              <w:marTop w:val="0"/>
              <w:marBottom w:val="0"/>
              <w:divBdr>
                <w:top w:val="none" w:sz="0" w:space="0" w:color="auto"/>
                <w:left w:val="none" w:sz="0" w:space="0" w:color="auto"/>
                <w:bottom w:val="none" w:sz="0" w:space="0" w:color="auto"/>
                <w:right w:val="none" w:sz="0" w:space="0" w:color="auto"/>
              </w:divBdr>
              <w:divsChild>
                <w:div w:id="1458062471">
                  <w:marLeft w:val="0"/>
                  <w:marRight w:val="0"/>
                  <w:marTop w:val="0"/>
                  <w:marBottom w:val="0"/>
                  <w:divBdr>
                    <w:top w:val="none" w:sz="0" w:space="0" w:color="auto"/>
                    <w:left w:val="none" w:sz="0" w:space="0" w:color="auto"/>
                    <w:bottom w:val="none" w:sz="0" w:space="0" w:color="auto"/>
                    <w:right w:val="none" w:sz="0" w:space="0" w:color="auto"/>
                  </w:divBdr>
                  <w:divsChild>
                    <w:div w:id="1084379571">
                      <w:marLeft w:val="0"/>
                      <w:marRight w:val="0"/>
                      <w:marTop w:val="0"/>
                      <w:marBottom w:val="0"/>
                      <w:divBdr>
                        <w:top w:val="none" w:sz="0" w:space="0" w:color="auto"/>
                        <w:left w:val="none" w:sz="0" w:space="0" w:color="auto"/>
                        <w:bottom w:val="none" w:sz="0" w:space="0" w:color="auto"/>
                        <w:right w:val="none" w:sz="0" w:space="0" w:color="auto"/>
                      </w:divBdr>
                      <w:divsChild>
                        <w:div w:id="1315177907">
                          <w:marLeft w:val="0"/>
                          <w:marRight w:val="0"/>
                          <w:marTop w:val="0"/>
                          <w:marBottom w:val="0"/>
                          <w:divBdr>
                            <w:top w:val="none" w:sz="0" w:space="0" w:color="auto"/>
                            <w:left w:val="none" w:sz="0" w:space="0" w:color="auto"/>
                            <w:bottom w:val="none" w:sz="0" w:space="0" w:color="auto"/>
                            <w:right w:val="none" w:sz="0" w:space="0" w:color="auto"/>
                          </w:divBdr>
                          <w:divsChild>
                            <w:div w:id="56079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4608075">
      <w:bodyDiv w:val="1"/>
      <w:marLeft w:val="0"/>
      <w:marRight w:val="0"/>
      <w:marTop w:val="0"/>
      <w:marBottom w:val="0"/>
      <w:divBdr>
        <w:top w:val="none" w:sz="0" w:space="0" w:color="auto"/>
        <w:left w:val="none" w:sz="0" w:space="0" w:color="auto"/>
        <w:bottom w:val="none" w:sz="0" w:space="0" w:color="auto"/>
        <w:right w:val="none" w:sz="0" w:space="0" w:color="auto"/>
      </w:divBdr>
    </w:div>
    <w:div w:id="544877174">
      <w:bodyDiv w:val="1"/>
      <w:marLeft w:val="0"/>
      <w:marRight w:val="0"/>
      <w:marTop w:val="0"/>
      <w:marBottom w:val="0"/>
      <w:divBdr>
        <w:top w:val="none" w:sz="0" w:space="0" w:color="auto"/>
        <w:left w:val="none" w:sz="0" w:space="0" w:color="auto"/>
        <w:bottom w:val="none" w:sz="0" w:space="0" w:color="auto"/>
        <w:right w:val="none" w:sz="0" w:space="0" w:color="auto"/>
      </w:divBdr>
    </w:div>
    <w:div w:id="545214848">
      <w:bodyDiv w:val="1"/>
      <w:marLeft w:val="0"/>
      <w:marRight w:val="0"/>
      <w:marTop w:val="0"/>
      <w:marBottom w:val="0"/>
      <w:divBdr>
        <w:top w:val="none" w:sz="0" w:space="0" w:color="auto"/>
        <w:left w:val="none" w:sz="0" w:space="0" w:color="auto"/>
        <w:bottom w:val="none" w:sz="0" w:space="0" w:color="auto"/>
        <w:right w:val="none" w:sz="0" w:space="0" w:color="auto"/>
      </w:divBdr>
    </w:div>
    <w:div w:id="545799034">
      <w:bodyDiv w:val="1"/>
      <w:marLeft w:val="0"/>
      <w:marRight w:val="0"/>
      <w:marTop w:val="0"/>
      <w:marBottom w:val="0"/>
      <w:divBdr>
        <w:top w:val="none" w:sz="0" w:space="0" w:color="auto"/>
        <w:left w:val="none" w:sz="0" w:space="0" w:color="auto"/>
        <w:bottom w:val="none" w:sz="0" w:space="0" w:color="auto"/>
        <w:right w:val="none" w:sz="0" w:space="0" w:color="auto"/>
      </w:divBdr>
    </w:div>
    <w:div w:id="547179731">
      <w:bodyDiv w:val="1"/>
      <w:marLeft w:val="0"/>
      <w:marRight w:val="0"/>
      <w:marTop w:val="0"/>
      <w:marBottom w:val="0"/>
      <w:divBdr>
        <w:top w:val="none" w:sz="0" w:space="0" w:color="auto"/>
        <w:left w:val="none" w:sz="0" w:space="0" w:color="auto"/>
        <w:bottom w:val="none" w:sz="0" w:space="0" w:color="auto"/>
        <w:right w:val="none" w:sz="0" w:space="0" w:color="auto"/>
      </w:divBdr>
    </w:div>
    <w:div w:id="548684219">
      <w:bodyDiv w:val="1"/>
      <w:marLeft w:val="0"/>
      <w:marRight w:val="0"/>
      <w:marTop w:val="0"/>
      <w:marBottom w:val="0"/>
      <w:divBdr>
        <w:top w:val="none" w:sz="0" w:space="0" w:color="auto"/>
        <w:left w:val="none" w:sz="0" w:space="0" w:color="auto"/>
        <w:bottom w:val="none" w:sz="0" w:space="0" w:color="auto"/>
        <w:right w:val="none" w:sz="0" w:space="0" w:color="auto"/>
      </w:divBdr>
    </w:div>
    <w:div w:id="549419193">
      <w:bodyDiv w:val="1"/>
      <w:marLeft w:val="0"/>
      <w:marRight w:val="0"/>
      <w:marTop w:val="0"/>
      <w:marBottom w:val="0"/>
      <w:divBdr>
        <w:top w:val="none" w:sz="0" w:space="0" w:color="auto"/>
        <w:left w:val="none" w:sz="0" w:space="0" w:color="auto"/>
        <w:bottom w:val="none" w:sz="0" w:space="0" w:color="auto"/>
        <w:right w:val="none" w:sz="0" w:space="0" w:color="auto"/>
      </w:divBdr>
    </w:div>
    <w:div w:id="550001386">
      <w:bodyDiv w:val="1"/>
      <w:marLeft w:val="0"/>
      <w:marRight w:val="0"/>
      <w:marTop w:val="0"/>
      <w:marBottom w:val="0"/>
      <w:divBdr>
        <w:top w:val="none" w:sz="0" w:space="0" w:color="auto"/>
        <w:left w:val="none" w:sz="0" w:space="0" w:color="auto"/>
        <w:bottom w:val="none" w:sz="0" w:space="0" w:color="auto"/>
        <w:right w:val="none" w:sz="0" w:space="0" w:color="auto"/>
      </w:divBdr>
    </w:div>
    <w:div w:id="550115493">
      <w:bodyDiv w:val="1"/>
      <w:marLeft w:val="0"/>
      <w:marRight w:val="0"/>
      <w:marTop w:val="0"/>
      <w:marBottom w:val="0"/>
      <w:divBdr>
        <w:top w:val="none" w:sz="0" w:space="0" w:color="auto"/>
        <w:left w:val="none" w:sz="0" w:space="0" w:color="auto"/>
        <w:bottom w:val="none" w:sz="0" w:space="0" w:color="auto"/>
        <w:right w:val="none" w:sz="0" w:space="0" w:color="auto"/>
      </w:divBdr>
    </w:div>
    <w:div w:id="553739145">
      <w:bodyDiv w:val="1"/>
      <w:marLeft w:val="0"/>
      <w:marRight w:val="0"/>
      <w:marTop w:val="0"/>
      <w:marBottom w:val="0"/>
      <w:divBdr>
        <w:top w:val="none" w:sz="0" w:space="0" w:color="auto"/>
        <w:left w:val="none" w:sz="0" w:space="0" w:color="auto"/>
        <w:bottom w:val="none" w:sz="0" w:space="0" w:color="auto"/>
        <w:right w:val="none" w:sz="0" w:space="0" w:color="auto"/>
      </w:divBdr>
    </w:div>
    <w:div w:id="553929780">
      <w:bodyDiv w:val="1"/>
      <w:marLeft w:val="0"/>
      <w:marRight w:val="0"/>
      <w:marTop w:val="0"/>
      <w:marBottom w:val="0"/>
      <w:divBdr>
        <w:top w:val="none" w:sz="0" w:space="0" w:color="auto"/>
        <w:left w:val="none" w:sz="0" w:space="0" w:color="auto"/>
        <w:bottom w:val="none" w:sz="0" w:space="0" w:color="auto"/>
        <w:right w:val="none" w:sz="0" w:space="0" w:color="auto"/>
      </w:divBdr>
    </w:div>
    <w:div w:id="554198416">
      <w:bodyDiv w:val="1"/>
      <w:marLeft w:val="0"/>
      <w:marRight w:val="0"/>
      <w:marTop w:val="0"/>
      <w:marBottom w:val="0"/>
      <w:divBdr>
        <w:top w:val="none" w:sz="0" w:space="0" w:color="auto"/>
        <w:left w:val="none" w:sz="0" w:space="0" w:color="auto"/>
        <w:bottom w:val="none" w:sz="0" w:space="0" w:color="auto"/>
        <w:right w:val="none" w:sz="0" w:space="0" w:color="auto"/>
      </w:divBdr>
    </w:div>
    <w:div w:id="554435585">
      <w:bodyDiv w:val="1"/>
      <w:marLeft w:val="0"/>
      <w:marRight w:val="0"/>
      <w:marTop w:val="0"/>
      <w:marBottom w:val="0"/>
      <w:divBdr>
        <w:top w:val="none" w:sz="0" w:space="0" w:color="auto"/>
        <w:left w:val="none" w:sz="0" w:space="0" w:color="auto"/>
        <w:bottom w:val="none" w:sz="0" w:space="0" w:color="auto"/>
        <w:right w:val="none" w:sz="0" w:space="0" w:color="auto"/>
      </w:divBdr>
    </w:div>
    <w:div w:id="554781097">
      <w:bodyDiv w:val="1"/>
      <w:marLeft w:val="0"/>
      <w:marRight w:val="0"/>
      <w:marTop w:val="0"/>
      <w:marBottom w:val="0"/>
      <w:divBdr>
        <w:top w:val="none" w:sz="0" w:space="0" w:color="auto"/>
        <w:left w:val="none" w:sz="0" w:space="0" w:color="auto"/>
        <w:bottom w:val="none" w:sz="0" w:space="0" w:color="auto"/>
        <w:right w:val="none" w:sz="0" w:space="0" w:color="auto"/>
      </w:divBdr>
    </w:div>
    <w:div w:id="555969235">
      <w:bodyDiv w:val="1"/>
      <w:marLeft w:val="0"/>
      <w:marRight w:val="0"/>
      <w:marTop w:val="0"/>
      <w:marBottom w:val="0"/>
      <w:divBdr>
        <w:top w:val="none" w:sz="0" w:space="0" w:color="auto"/>
        <w:left w:val="none" w:sz="0" w:space="0" w:color="auto"/>
        <w:bottom w:val="none" w:sz="0" w:space="0" w:color="auto"/>
        <w:right w:val="none" w:sz="0" w:space="0" w:color="auto"/>
      </w:divBdr>
    </w:div>
    <w:div w:id="557787798">
      <w:bodyDiv w:val="1"/>
      <w:marLeft w:val="0"/>
      <w:marRight w:val="0"/>
      <w:marTop w:val="0"/>
      <w:marBottom w:val="0"/>
      <w:divBdr>
        <w:top w:val="none" w:sz="0" w:space="0" w:color="auto"/>
        <w:left w:val="none" w:sz="0" w:space="0" w:color="auto"/>
        <w:bottom w:val="none" w:sz="0" w:space="0" w:color="auto"/>
        <w:right w:val="none" w:sz="0" w:space="0" w:color="auto"/>
      </w:divBdr>
    </w:div>
    <w:div w:id="560284966">
      <w:bodyDiv w:val="1"/>
      <w:marLeft w:val="0"/>
      <w:marRight w:val="0"/>
      <w:marTop w:val="0"/>
      <w:marBottom w:val="0"/>
      <w:divBdr>
        <w:top w:val="none" w:sz="0" w:space="0" w:color="auto"/>
        <w:left w:val="none" w:sz="0" w:space="0" w:color="auto"/>
        <w:bottom w:val="none" w:sz="0" w:space="0" w:color="auto"/>
        <w:right w:val="none" w:sz="0" w:space="0" w:color="auto"/>
      </w:divBdr>
      <w:divsChild>
        <w:div w:id="373309735">
          <w:marLeft w:val="0"/>
          <w:marRight w:val="0"/>
          <w:marTop w:val="0"/>
          <w:marBottom w:val="0"/>
          <w:divBdr>
            <w:top w:val="none" w:sz="0" w:space="0" w:color="auto"/>
            <w:left w:val="none" w:sz="0" w:space="0" w:color="auto"/>
            <w:bottom w:val="none" w:sz="0" w:space="0" w:color="auto"/>
            <w:right w:val="none" w:sz="0" w:space="0" w:color="auto"/>
          </w:divBdr>
          <w:divsChild>
            <w:div w:id="149489318">
              <w:marLeft w:val="0"/>
              <w:marRight w:val="0"/>
              <w:marTop w:val="0"/>
              <w:marBottom w:val="0"/>
              <w:divBdr>
                <w:top w:val="none" w:sz="0" w:space="0" w:color="auto"/>
                <w:left w:val="none" w:sz="0" w:space="0" w:color="auto"/>
                <w:bottom w:val="none" w:sz="0" w:space="0" w:color="auto"/>
                <w:right w:val="none" w:sz="0" w:space="0" w:color="auto"/>
              </w:divBdr>
              <w:divsChild>
                <w:div w:id="2047752863">
                  <w:marLeft w:val="0"/>
                  <w:marRight w:val="75"/>
                  <w:marTop w:val="75"/>
                  <w:marBottom w:val="0"/>
                  <w:divBdr>
                    <w:top w:val="none" w:sz="0" w:space="0" w:color="auto"/>
                    <w:left w:val="none" w:sz="0" w:space="0" w:color="auto"/>
                    <w:bottom w:val="none" w:sz="0" w:space="0" w:color="auto"/>
                    <w:right w:val="none" w:sz="0" w:space="0" w:color="auto"/>
                  </w:divBdr>
                  <w:divsChild>
                    <w:div w:id="2115247282">
                      <w:marLeft w:val="0"/>
                      <w:marRight w:val="0"/>
                      <w:marTop w:val="0"/>
                      <w:marBottom w:val="0"/>
                      <w:divBdr>
                        <w:top w:val="none" w:sz="0" w:space="0" w:color="auto"/>
                        <w:left w:val="none" w:sz="0" w:space="0" w:color="auto"/>
                        <w:bottom w:val="none" w:sz="0" w:space="0" w:color="auto"/>
                        <w:right w:val="none" w:sz="0" w:space="0" w:color="auto"/>
                      </w:divBdr>
                      <w:divsChild>
                        <w:div w:id="624897447">
                          <w:marLeft w:val="0"/>
                          <w:marRight w:val="0"/>
                          <w:marTop w:val="0"/>
                          <w:marBottom w:val="75"/>
                          <w:divBdr>
                            <w:top w:val="none" w:sz="0" w:space="0" w:color="auto"/>
                            <w:left w:val="none" w:sz="0" w:space="0" w:color="auto"/>
                            <w:bottom w:val="none" w:sz="0" w:space="0" w:color="auto"/>
                            <w:right w:val="none" w:sz="0" w:space="0" w:color="auto"/>
                          </w:divBdr>
                          <w:divsChild>
                            <w:div w:id="595556415">
                              <w:marLeft w:val="0"/>
                              <w:marRight w:val="0"/>
                              <w:marTop w:val="0"/>
                              <w:marBottom w:val="0"/>
                              <w:divBdr>
                                <w:top w:val="none" w:sz="0" w:space="0" w:color="auto"/>
                                <w:left w:val="none" w:sz="0" w:space="0" w:color="auto"/>
                                <w:bottom w:val="none" w:sz="0" w:space="0" w:color="auto"/>
                                <w:right w:val="none" w:sz="0" w:space="0" w:color="auto"/>
                              </w:divBdr>
                              <w:divsChild>
                                <w:div w:id="810243846">
                                  <w:marLeft w:val="0"/>
                                  <w:marRight w:val="0"/>
                                  <w:marTop w:val="0"/>
                                  <w:marBottom w:val="0"/>
                                  <w:divBdr>
                                    <w:top w:val="none" w:sz="0" w:space="0" w:color="auto"/>
                                    <w:left w:val="none" w:sz="0" w:space="0" w:color="auto"/>
                                    <w:bottom w:val="none" w:sz="0" w:space="0" w:color="auto"/>
                                    <w:right w:val="none" w:sz="0" w:space="0" w:color="auto"/>
                                  </w:divBdr>
                                  <w:divsChild>
                                    <w:div w:id="1499036455">
                                      <w:marLeft w:val="0"/>
                                      <w:marRight w:val="0"/>
                                      <w:marTop w:val="0"/>
                                      <w:marBottom w:val="0"/>
                                      <w:divBdr>
                                        <w:top w:val="none" w:sz="0" w:space="0" w:color="auto"/>
                                        <w:left w:val="none" w:sz="0" w:space="0" w:color="auto"/>
                                        <w:bottom w:val="none" w:sz="0" w:space="0" w:color="auto"/>
                                        <w:right w:val="none" w:sz="0" w:space="0" w:color="auto"/>
                                      </w:divBdr>
                                      <w:divsChild>
                                        <w:div w:id="1027410804">
                                          <w:marLeft w:val="0"/>
                                          <w:marRight w:val="0"/>
                                          <w:marTop w:val="0"/>
                                          <w:marBottom w:val="0"/>
                                          <w:divBdr>
                                            <w:top w:val="none" w:sz="0" w:space="0" w:color="auto"/>
                                            <w:left w:val="none" w:sz="0" w:space="0" w:color="auto"/>
                                            <w:bottom w:val="none" w:sz="0" w:space="0" w:color="auto"/>
                                            <w:right w:val="none" w:sz="0" w:space="0" w:color="auto"/>
                                          </w:divBdr>
                                          <w:divsChild>
                                            <w:div w:id="1443375188">
                                              <w:marLeft w:val="0"/>
                                              <w:marRight w:val="0"/>
                                              <w:marTop w:val="0"/>
                                              <w:marBottom w:val="0"/>
                                              <w:divBdr>
                                                <w:top w:val="none" w:sz="0" w:space="0" w:color="auto"/>
                                                <w:left w:val="none" w:sz="0" w:space="0" w:color="auto"/>
                                                <w:bottom w:val="none" w:sz="0" w:space="0" w:color="auto"/>
                                                <w:right w:val="none" w:sz="0" w:space="0" w:color="auto"/>
                                              </w:divBdr>
                                              <w:divsChild>
                                                <w:div w:id="85808223">
                                                  <w:marLeft w:val="0"/>
                                                  <w:marRight w:val="0"/>
                                                  <w:marTop w:val="0"/>
                                                  <w:marBottom w:val="0"/>
                                                  <w:divBdr>
                                                    <w:top w:val="none" w:sz="0" w:space="0" w:color="auto"/>
                                                    <w:left w:val="none" w:sz="0" w:space="0" w:color="auto"/>
                                                    <w:bottom w:val="none" w:sz="0" w:space="0" w:color="auto"/>
                                                    <w:right w:val="none" w:sz="0" w:space="0" w:color="auto"/>
                                                  </w:divBdr>
                                                  <w:divsChild>
                                                    <w:div w:id="180702200">
                                                      <w:marLeft w:val="0"/>
                                                      <w:marRight w:val="0"/>
                                                      <w:marTop w:val="0"/>
                                                      <w:marBottom w:val="0"/>
                                                      <w:divBdr>
                                                        <w:top w:val="none" w:sz="0" w:space="0" w:color="auto"/>
                                                        <w:left w:val="none" w:sz="0" w:space="0" w:color="auto"/>
                                                        <w:bottom w:val="none" w:sz="0" w:space="0" w:color="auto"/>
                                                        <w:right w:val="none" w:sz="0" w:space="0" w:color="auto"/>
                                                      </w:divBdr>
                                                      <w:divsChild>
                                                        <w:div w:id="1733844227">
                                                          <w:marLeft w:val="0"/>
                                                          <w:marRight w:val="0"/>
                                                          <w:marTop w:val="0"/>
                                                          <w:marBottom w:val="0"/>
                                                          <w:divBdr>
                                                            <w:top w:val="none" w:sz="0" w:space="0" w:color="auto"/>
                                                            <w:left w:val="none" w:sz="0" w:space="0" w:color="auto"/>
                                                            <w:bottom w:val="none" w:sz="0" w:space="0" w:color="auto"/>
                                                            <w:right w:val="none" w:sz="0" w:space="0" w:color="auto"/>
                                                          </w:divBdr>
                                                          <w:divsChild>
                                                            <w:div w:id="420832613">
                                                              <w:marLeft w:val="0"/>
                                                              <w:marRight w:val="0"/>
                                                              <w:marTop w:val="0"/>
                                                              <w:marBottom w:val="0"/>
                                                              <w:divBdr>
                                                                <w:top w:val="none" w:sz="0" w:space="0" w:color="auto"/>
                                                                <w:left w:val="none" w:sz="0" w:space="0" w:color="auto"/>
                                                                <w:bottom w:val="none" w:sz="0" w:space="0" w:color="auto"/>
                                                                <w:right w:val="none" w:sz="0" w:space="0" w:color="auto"/>
                                                              </w:divBdr>
                                                              <w:divsChild>
                                                                <w:div w:id="1457407635">
                                                                  <w:marLeft w:val="0"/>
                                                                  <w:marRight w:val="0"/>
                                                                  <w:marTop w:val="0"/>
                                                                  <w:marBottom w:val="0"/>
                                                                  <w:divBdr>
                                                                    <w:top w:val="none" w:sz="0" w:space="0" w:color="auto"/>
                                                                    <w:left w:val="none" w:sz="0" w:space="0" w:color="auto"/>
                                                                    <w:bottom w:val="none" w:sz="0" w:space="0" w:color="auto"/>
                                                                    <w:right w:val="none" w:sz="0" w:space="0" w:color="auto"/>
                                                                  </w:divBdr>
                                                                  <w:divsChild>
                                                                    <w:div w:id="1358582251">
                                                                      <w:marLeft w:val="0"/>
                                                                      <w:marRight w:val="0"/>
                                                                      <w:marTop w:val="0"/>
                                                                      <w:marBottom w:val="0"/>
                                                                      <w:divBdr>
                                                                        <w:top w:val="none" w:sz="0" w:space="0" w:color="auto"/>
                                                                        <w:left w:val="none" w:sz="0" w:space="0" w:color="auto"/>
                                                                        <w:bottom w:val="none" w:sz="0" w:space="0" w:color="auto"/>
                                                                        <w:right w:val="none" w:sz="0" w:space="0" w:color="auto"/>
                                                                      </w:divBdr>
                                                                      <w:divsChild>
                                                                        <w:div w:id="1028532969">
                                                                          <w:marLeft w:val="0"/>
                                                                          <w:marRight w:val="0"/>
                                                                          <w:marTop w:val="0"/>
                                                                          <w:marBottom w:val="0"/>
                                                                          <w:divBdr>
                                                                            <w:top w:val="none" w:sz="0" w:space="0" w:color="auto"/>
                                                                            <w:left w:val="none" w:sz="0" w:space="0" w:color="auto"/>
                                                                            <w:bottom w:val="none" w:sz="0" w:space="0" w:color="auto"/>
                                                                            <w:right w:val="none" w:sz="0" w:space="0" w:color="auto"/>
                                                                          </w:divBdr>
                                                                          <w:divsChild>
                                                                            <w:div w:id="1475902130">
                                                                              <w:marLeft w:val="0"/>
                                                                              <w:marRight w:val="0"/>
                                                                              <w:marTop w:val="0"/>
                                                                              <w:marBottom w:val="0"/>
                                                                              <w:divBdr>
                                                                                <w:top w:val="none" w:sz="0" w:space="0" w:color="auto"/>
                                                                                <w:left w:val="none" w:sz="0" w:space="0" w:color="auto"/>
                                                                                <w:bottom w:val="none" w:sz="0" w:space="0" w:color="auto"/>
                                                                                <w:right w:val="none" w:sz="0" w:space="0" w:color="auto"/>
                                                                              </w:divBdr>
                                                                              <w:divsChild>
                                                                                <w:div w:id="657881826">
                                                                                  <w:marLeft w:val="0"/>
                                                                                  <w:marRight w:val="0"/>
                                                                                  <w:marTop w:val="0"/>
                                                                                  <w:marBottom w:val="0"/>
                                                                                  <w:divBdr>
                                                                                    <w:top w:val="none" w:sz="0" w:space="0" w:color="auto"/>
                                                                                    <w:left w:val="none" w:sz="0" w:space="0" w:color="auto"/>
                                                                                    <w:bottom w:val="none" w:sz="0" w:space="0" w:color="auto"/>
                                                                                    <w:right w:val="none" w:sz="0" w:space="0" w:color="auto"/>
                                                                                  </w:divBdr>
                                                                                  <w:divsChild>
                                                                                    <w:div w:id="308632300">
                                                                                      <w:marLeft w:val="0"/>
                                                                                      <w:marRight w:val="0"/>
                                                                                      <w:marTop w:val="0"/>
                                                                                      <w:marBottom w:val="0"/>
                                                                                      <w:divBdr>
                                                                                        <w:top w:val="none" w:sz="0" w:space="0" w:color="auto"/>
                                                                                        <w:left w:val="none" w:sz="0" w:space="0" w:color="auto"/>
                                                                                        <w:bottom w:val="none" w:sz="0" w:space="0" w:color="auto"/>
                                                                                        <w:right w:val="none" w:sz="0" w:space="0" w:color="auto"/>
                                                                                      </w:divBdr>
                                                                                      <w:divsChild>
                                                                                        <w:div w:id="272444836">
                                                                                          <w:marLeft w:val="0"/>
                                                                                          <w:marRight w:val="0"/>
                                                                                          <w:marTop w:val="0"/>
                                                                                          <w:marBottom w:val="0"/>
                                                                                          <w:divBdr>
                                                                                            <w:top w:val="none" w:sz="0" w:space="0" w:color="auto"/>
                                                                                            <w:left w:val="none" w:sz="0" w:space="0" w:color="auto"/>
                                                                                            <w:bottom w:val="none" w:sz="0" w:space="0" w:color="auto"/>
                                                                                            <w:right w:val="none" w:sz="0" w:space="0" w:color="auto"/>
                                                                                          </w:divBdr>
                                                                                          <w:divsChild>
                                                                                            <w:div w:id="438768155">
                                                                                              <w:marLeft w:val="0"/>
                                                                                              <w:marRight w:val="0"/>
                                                                                              <w:marTop w:val="0"/>
                                                                                              <w:marBottom w:val="0"/>
                                                                                              <w:divBdr>
                                                                                                <w:top w:val="none" w:sz="0" w:space="0" w:color="auto"/>
                                                                                                <w:left w:val="none" w:sz="0" w:space="0" w:color="auto"/>
                                                                                                <w:bottom w:val="none" w:sz="0" w:space="0" w:color="auto"/>
                                                                                                <w:right w:val="none" w:sz="0" w:space="0" w:color="auto"/>
                                                                                              </w:divBdr>
                                                                                              <w:divsChild>
                                                                                                <w:div w:id="2051151547">
                                                                                                  <w:marLeft w:val="0"/>
                                                                                                  <w:marRight w:val="0"/>
                                                                                                  <w:marTop w:val="0"/>
                                                                                                  <w:marBottom w:val="0"/>
                                                                                                  <w:divBdr>
                                                                                                    <w:top w:val="none" w:sz="0" w:space="0" w:color="auto"/>
                                                                                                    <w:left w:val="none" w:sz="0" w:space="0" w:color="auto"/>
                                                                                                    <w:bottom w:val="none" w:sz="0" w:space="0" w:color="auto"/>
                                                                                                    <w:right w:val="none" w:sz="0" w:space="0" w:color="auto"/>
                                                                                                  </w:divBdr>
                                                                                                  <w:divsChild>
                                                                                                    <w:div w:id="1751997332">
                                                                                                      <w:marLeft w:val="0"/>
                                                                                                      <w:marRight w:val="0"/>
                                                                                                      <w:marTop w:val="0"/>
                                                                                                      <w:marBottom w:val="0"/>
                                                                                                      <w:divBdr>
                                                                                                        <w:top w:val="none" w:sz="0" w:space="0" w:color="auto"/>
                                                                                                        <w:left w:val="none" w:sz="0" w:space="0" w:color="auto"/>
                                                                                                        <w:bottom w:val="none" w:sz="0" w:space="0" w:color="auto"/>
                                                                                                        <w:right w:val="none" w:sz="0" w:space="0" w:color="auto"/>
                                                                                                      </w:divBdr>
                                                                                                      <w:divsChild>
                                                                                                        <w:div w:id="90204674">
                                                                                                          <w:marLeft w:val="0"/>
                                                                                                          <w:marRight w:val="0"/>
                                                                                                          <w:marTop w:val="0"/>
                                                                                                          <w:marBottom w:val="0"/>
                                                                                                          <w:divBdr>
                                                                                                            <w:top w:val="none" w:sz="0" w:space="0" w:color="auto"/>
                                                                                                            <w:left w:val="none" w:sz="0" w:space="0" w:color="auto"/>
                                                                                                            <w:bottom w:val="none" w:sz="0" w:space="0" w:color="auto"/>
                                                                                                            <w:right w:val="none" w:sz="0" w:space="0" w:color="auto"/>
                                                                                                          </w:divBdr>
                                                                                                        </w:div>
                                                                                                      </w:divsChild>
                                                                                                    </w:div>
                                                                                                    <w:div w:id="261836588">
                                                                                                      <w:marLeft w:val="0"/>
                                                                                                      <w:marRight w:val="0"/>
                                                                                                      <w:marTop w:val="0"/>
                                                                                                      <w:marBottom w:val="0"/>
                                                                                                      <w:divBdr>
                                                                                                        <w:top w:val="none" w:sz="0" w:space="0" w:color="auto"/>
                                                                                                        <w:left w:val="none" w:sz="0" w:space="0" w:color="auto"/>
                                                                                                        <w:bottom w:val="none" w:sz="0" w:space="0" w:color="auto"/>
                                                                                                        <w:right w:val="none" w:sz="0" w:space="0" w:color="auto"/>
                                                                                                      </w:divBdr>
                                                                                                      <w:divsChild>
                                                                                                        <w:div w:id="1584677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62328531">
      <w:bodyDiv w:val="1"/>
      <w:marLeft w:val="0"/>
      <w:marRight w:val="0"/>
      <w:marTop w:val="0"/>
      <w:marBottom w:val="0"/>
      <w:divBdr>
        <w:top w:val="none" w:sz="0" w:space="0" w:color="auto"/>
        <w:left w:val="none" w:sz="0" w:space="0" w:color="auto"/>
        <w:bottom w:val="none" w:sz="0" w:space="0" w:color="auto"/>
        <w:right w:val="none" w:sz="0" w:space="0" w:color="auto"/>
      </w:divBdr>
    </w:div>
    <w:div w:id="562718175">
      <w:bodyDiv w:val="1"/>
      <w:marLeft w:val="0"/>
      <w:marRight w:val="0"/>
      <w:marTop w:val="0"/>
      <w:marBottom w:val="0"/>
      <w:divBdr>
        <w:top w:val="none" w:sz="0" w:space="0" w:color="auto"/>
        <w:left w:val="none" w:sz="0" w:space="0" w:color="auto"/>
        <w:bottom w:val="none" w:sz="0" w:space="0" w:color="auto"/>
        <w:right w:val="none" w:sz="0" w:space="0" w:color="auto"/>
      </w:divBdr>
    </w:div>
    <w:div w:id="562759612">
      <w:bodyDiv w:val="1"/>
      <w:marLeft w:val="0"/>
      <w:marRight w:val="0"/>
      <w:marTop w:val="0"/>
      <w:marBottom w:val="0"/>
      <w:divBdr>
        <w:top w:val="none" w:sz="0" w:space="0" w:color="auto"/>
        <w:left w:val="none" w:sz="0" w:space="0" w:color="auto"/>
        <w:bottom w:val="none" w:sz="0" w:space="0" w:color="auto"/>
        <w:right w:val="none" w:sz="0" w:space="0" w:color="auto"/>
      </w:divBdr>
    </w:div>
    <w:div w:id="564143401">
      <w:bodyDiv w:val="1"/>
      <w:marLeft w:val="0"/>
      <w:marRight w:val="0"/>
      <w:marTop w:val="0"/>
      <w:marBottom w:val="0"/>
      <w:divBdr>
        <w:top w:val="none" w:sz="0" w:space="0" w:color="auto"/>
        <w:left w:val="none" w:sz="0" w:space="0" w:color="auto"/>
        <w:bottom w:val="none" w:sz="0" w:space="0" w:color="auto"/>
        <w:right w:val="none" w:sz="0" w:space="0" w:color="auto"/>
      </w:divBdr>
    </w:div>
    <w:div w:id="564415319">
      <w:bodyDiv w:val="1"/>
      <w:marLeft w:val="0"/>
      <w:marRight w:val="0"/>
      <w:marTop w:val="0"/>
      <w:marBottom w:val="0"/>
      <w:divBdr>
        <w:top w:val="none" w:sz="0" w:space="0" w:color="auto"/>
        <w:left w:val="none" w:sz="0" w:space="0" w:color="auto"/>
        <w:bottom w:val="none" w:sz="0" w:space="0" w:color="auto"/>
        <w:right w:val="none" w:sz="0" w:space="0" w:color="auto"/>
      </w:divBdr>
    </w:div>
    <w:div w:id="567152483">
      <w:bodyDiv w:val="1"/>
      <w:marLeft w:val="0"/>
      <w:marRight w:val="0"/>
      <w:marTop w:val="0"/>
      <w:marBottom w:val="0"/>
      <w:divBdr>
        <w:top w:val="none" w:sz="0" w:space="0" w:color="auto"/>
        <w:left w:val="none" w:sz="0" w:space="0" w:color="auto"/>
        <w:bottom w:val="none" w:sz="0" w:space="0" w:color="auto"/>
        <w:right w:val="none" w:sz="0" w:space="0" w:color="auto"/>
      </w:divBdr>
    </w:div>
    <w:div w:id="568003220">
      <w:bodyDiv w:val="1"/>
      <w:marLeft w:val="0"/>
      <w:marRight w:val="0"/>
      <w:marTop w:val="0"/>
      <w:marBottom w:val="0"/>
      <w:divBdr>
        <w:top w:val="none" w:sz="0" w:space="0" w:color="auto"/>
        <w:left w:val="none" w:sz="0" w:space="0" w:color="auto"/>
        <w:bottom w:val="none" w:sz="0" w:space="0" w:color="auto"/>
        <w:right w:val="none" w:sz="0" w:space="0" w:color="auto"/>
      </w:divBdr>
    </w:div>
    <w:div w:id="575551713">
      <w:bodyDiv w:val="1"/>
      <w:marLeft w:val="0"/>
      <w:marRight w:val="0"/>
      <w:marTop w:val="0"/>
      <w:marBottom w:val="0"/>
      <w:divBdr>
        <w:top w:val="none" w:sz="0" w:space="0" w:color="auto"/>
        <w:left w:val="none" w:sz="0" w:space="0" w:color="auto"/>
        <w:bottom w:val="none" w:sz="0" w:space="0" w:color="auto"/>
        <w:right w:val="none" w:sz="0" w:space="0" w:color="auto"/>
      </w:divBdr>
    </w:div>
    <w:div w:id="575629399">
      <w:bodyDiv w:val="1"/>
      <w:marLeft w:val="0"/>
      <w:marRight w:val="0"/>
      <w:marTop w:val="0"/>
      <w:marBottom w:val="0"/>
      <w:divBdr>
        <w:top w:val="none" w:sz="0" w:space="0" w:color="auto"/>
        <w:left w:val="none" w:sz="0" w:space="0" w:color="auto"/>
        <w:bottom w:val="none" w:sz="0" w:space="0" w:color="auto"/>
        <w:right w:val="none" w:sz="0" w:space="0" w:color="auto"/>
      </w:divBdr>
    </w:div>
    <w:div w:id="577524650">
      <w:bodyDiv w:val="1"/>
      <w:marLeft w:val="0"/>
      <w:marRight w:val="0"/>
      <w:marTop w:val="0"/>
      <w:marBottom w:val="0"/>
      <w:divBdr>
        <w:top w:val="none" w:sz="0" w:space="0" w:color="auto"/>
        <w:left w:val="none" w:sz="0" w:space="0" w:color="auto"/>
        <w:bottom w:val="none" w:sz="0" w:space="0" w:color="auto"/>
        <w:right w:val="none" w:sz="0" w:space="0" w:color="auto"/>
      </w:divBdr>
    </w:div>
    <w:div w:id="578902281">
      <w:bodyDiv w:val="1"/>
      <w:marLeft w:val="0"/>
      <w:marRight w:val="0"/>
      <w:marTop w:val="0"/>
      <w:marBottom w:val="0"/>
      <w:divBdr>
        <w:top w:val="none" w:sz="0" w:space="0" w:color="auto"/>
        <w:left w:val="none" w:sz="0" w:space="0" w:color="auto"/>
        <w:bottom w:val="none" w:sz="0" w:space="0" w:color="auto"/>
        <w:right w:val="none" w:sz="0" w:space="0" w:color="auto"/>
      </w:divBdr>
    </w:div>
    <w:div w:id="580408525">
      <w:bodyDiv w:val="1"/>
      <w:marLeft w:val="0"/>
      <w:marRight w:val="0"/>
      <w:marTop w:val="0"/>
      <w:marBottom w:val="0"/>
      <w:divBdr>
        <w:top w:val="none" w:sz="0" w:space="0" w:color="auto"/>
        <w:left w:val="none" w:sz="0" w:space="0" w:color="auto"/>
        <w:bottom w:val="none" w:sz="0" w:space="0" w:color="auto"/>
        <w:right w:val="none" w:sz="0" w:space="0" w:color="auto"/>
      </w:divBdr>
    </w:div>
    <w:div w:id="581187137">
      <w:bodyDiv w:val="1"/>
      <w:marLeft w:val="0"/>
      <w:marRight w:val="0"/>
      <w:marTop w:val="0"/>
      <w:marBottom w:val="0"/>
      <w:divBdr>
        <w:top w:val="none" w:sz="0" w:space="0" w:color="auto"/>
        <w:left w:val="none" w:sz="0" w:space="0" w:color="auto"/>
        <w:bottom w:val="none" w:sz="0" w:space="0" w:color="auto"/>
        <w:right w:val="none" w:sz="0" w:space="0" w:color="auto"/>
      </w:divBdr>
    </w:div>
    <w:div w:id="581842797">
      <w:bodyDiv w:val="1"/>
      <w:marLeft w:val="0"/>
      <w:marRight w:val="0"/>
      <w:marTop w:val="0"/>
      <w:marBottom w:val="0"/>
      <w:divBdr>
        <w:top w:val="none" w:sz="0" w:space="0" w:color="auto"/>
        <w:left w:val="none" w:sz="0" w:space="0" w:color="auto"/>
        <w:bottom w:val="none" w:sz="0" w:space="0" w:color="auto"/>
        <w:right w:val="none" w:sz="0" w:space="0" w:color="auto"/>
      </w:divBdr>
    </w:div>
    <w:div w:id="581910497">
      <w:bodyDiv w:val="1"/>
      <w:marLeft w:val="0"/>
      <w:marRight w:val="0"/>
      <w:marTop w:val="0"/>
      <w:marBottom w:val="0"/>
      <w:divBdr>
        <w:top w:val="none" w:sz="0" w:space="0" w:color="auto"/>
        <w:left w:val="none" w:sz="0" w:space="0" w:color="auto"/>
        <w:bottom w:val="none" w:sz="0" w:space="0" w:color="auto"/>
        <w:right w:val="none" w:sz="0" w:space="0" w:color="auto"/>
      </w:divBdr>
    </w:div>
    <w:div w:id="582492836">
      <w:bodyDiv w:val="1"/>
      <w:marLeft w:val="0"/>
      <w:marRight w:val="0"/>
      <w:marTop w:val="0"/>
      <w:marBottom w:val="0"/>
      <w:divBdr>
        <w:top w:val="none" w:sz="0" w:space="0" w:color="auto"/>
        <w:left w:val="none" w:sz="0" w:space="0" w:color="auto"/>
        <w:bottom w:val="none" w:sz="0" w:space="0" w:color="auto"/>
        <w:right w:val="none" w:sz="0" w:space="0" w:color="auto"/>
      </w:divBdr>
    </w:div>
    <w:div w:id="584148340">
      <w:bodyDiv w:val="1"/>
      <w:marLeft w:val="0"/>
      <w:marRight w:val="0"/>
      <w:marTop w:val="0"/>
      <w:marBottom w:val="0"/>
      <w:divBdr>
        <w:top w:val="none" w:sz="0" w:space="0" w:color="auto"/>
        <w:left w:val="none" w:sz="0" w:space="0" w:color="auto"/>
        <w:bottom w:val="none" w:sz="0" w:space="0" w:color="auto"/>
        <w:right w:val="none" w:sz="0" w:space="0" w:color="auto"/>
      </w:divBdr>
    </w:div>
    <w:div w:id="584190670">
      <w:bodyDiv w:val="1"/>
      <w:marLeft w:val="0"/>
      <w:marRight w:val="0"/>
      <w:marTop w:val="0"/>
      <w:marBottom w:val="0"/>
      <w:divBdr>
        <w:top w:val="none" w:sz="0" w:space="0" w:color="auto"/>
        <w:left w:val="none" w:sz="0" w:space="0" w:color="auto"/>
        <w:bottom w:val="none" w:sz="0" w:space="0" w:color="auto"/>
        <w:right w:val="none" w:sz="0" w:space="0" w:color="auto"/>
      </w:divBdr>
    </w:div>
    <w:div w:id="586427169">
      <w:bodyDiv w:val="1"/>
      <w:marLeft w:val="0"/>
      <w:marRight w:val="0"/>
      <w:marTop w:val="0"/>
      <w:marBottom w:val="0"/>
      <w:divBdr>
        <w:top w:val="none" w:sz="0" w:space="0" w:color="auto"/>
        <w:left w:val="none" w:sz="0" w:space="0" w:color="auto"/>
        <w:bottom w:val="none" w:sz="0" w:space="0" w:color="auto"/>
        <w:right w:val="none" w:sz="0" w:space="0" w:color="auto"/>
      </w:divBdr>
    </w:div>
    <w:div w:id="590429257">
      <w:bodyDiv w:val="1"/>
      <w:marLeft w:val="0"/>
      <w:marRight w:val="0"/>
      <w:marTop w:val="0"/>
      <w:marBottom w:val="0"/>
      <w:divBdr>
        <w:top w:val="none" w:sz="0" w:space="0" w:color="auto"/>
        <w:left w:val="none" w:sz="0" w:space="0" w:color="auto"/>
        <w:bottom w:val="none" w:sz="0" w:space="0" w:color="auto"/>
        <w:right w:val="none" w:sz="0" w:space="0" w:color="auto"/>
      </w:divBdr>
    </w:div>
    <w:div w:id="594247397">
      <w:bodyDiv w:val="1"/>
      <w:marLeft w:val="0"/>
      <w:marRight w:val="0"/>
      <w:marTop w:val="0"/>
      <w:marBottom w:val="0"/>
      <w:divBdr>
        <w:top w:val="none" w:sz="0" w:space="0" w:color="auto"/>
        <w:left w:val="none" w:sz="0" w:space="0" w:color="auto"/>
        <w:bottom w:val="none" w:sz="0" w:space="0" w:color="auto"/>
        <w:right w:val="none" w:sz="0" w:space="0" w:color="auto"/>
      </w:divBdr>
    </w:div>
    <w:div w:id="594291283">
      <w:bodyDiv w:val="1"/>
      <w:marLeft w:val="0"/>
      <w:marRight w:val="0"/>
      <w:marTop w:val="0"/>
      <w:marBottom w:val="0"/>
      <w:divBdr>
        <w:top w:val="none" w:sz="0" w:space="0" w:color="auto"/>
        <w:left w:val="none" w:sz="0" w:space="0" w:color="auto"/>
        <w:bottom w:val="none" w:sz="0" w:space="0" w:color="auto"/>
        <w:right w:val="none" w:sz="0" w:space="0" w:color="auto"/>
      </w:divBdr>
    </w:div>
    <w:div w:id="594553481">
      <w:bodyDiv w:val="1"/>
      <w:marLeft w:val="0"/>
      <w:marRight w:val="0"/>
      <w:marTop w:val="0"/>
      <w:marBottom w:val="0"/>
      <w:divBdr>
        <w:top w:val="none" w:sz="0" w:space="0" w:color="auto"/>
        <w:left w:val="none" w:sz="0" w:space="0" w:color="auto"/>
        <w:bottom w:val="none" w:sz="0" w:space="0" w:color="auto"/>
        <w:right w:val="none" w:sz="0" w:space="0" w:color="auto"/>
      </w:divBdr>
    </w:div>
    <w:div w:id="594824855">
      <w:bodyDiv w:val="1"/>
      <w:marLeft w:val="0"/>
      <w:marRight w:val="0"/>
      <w:marTop w:val="0"/>
      <w:marBottom w:val="0"/>
      <w:divBdr>
        <w:top w:val="none" w:sz="0" w:space="0" w:color="auto"/>
        <w:left w:val="none" w:sz="0" w:space="0" w:color="auto"/>
        <w:bottom w:val="none" w:sz="0" w:space="0" w:color="auto"/>
        <w:right w:val="none" w:sz="0" w:space="0" w:color="auto"/>
      </w:divBdr>
    </w:div>
    <w:div w:id="595402452">
      <w:bodyDiv w:val="1"/>
      <w:marLeft w:val="0"/>
      <w:marRight w:val="0"/>
      <w:marTop w:val="0"/>
      <w:marBottom w:val="0"/>
      <w:divBdr>
        <w:top w:val="none" w:sz="0" w:space="0" w:color="auto"/>
        <w:left w:val="none" w:sz="0" w:space="0" w:color="auto"/>
        <w:bottom w:val="none" w:sz="0" w:space="0" w:color="auto"/>
        <w:right w:val="none" w:sz="0" w:space="0" w:color="auto"/>
      </w:divBdr>
    </w:div>
    <w:div w:id="595557132">
      <w:bodyDiv w:val="1"/>
      <w:marLeft w:val="0"/>
      <w:marRight w:val="0"/>
      <w:marTop w:val="0"/>
      <w:marBottom w:val="0"/>
      <w:divBdr>
        <w:top w:val="none" w:sz="0" w:space="0" w:color="auto"/>
        <w:left w:val="none" w:sz="0" w:space="0" w:color="auto"/>
        <w:bottom w:val="none" w:sz="0" w:space="0" w:color="auto"/>
        <w:right w:val="none" w:sz="0" w:space="0" w:color="auto"/>
      </w:divBdr>
    </w:div>
    <w:div w:id="596595873">
      <w:bodyDiv w:val="1"/>
      <w:marLeft w:val="0"/>
      <w:marRight w:val="0"/>
      <w:marTop w:val="0"/>
      <w:marBottom w:val="0"/>
      <w:divBdr>
        <w:top w:val="none" w:sz="0" w:space="0" w:color="auto"/>
        <w:left w:val="none" w:sz="0" w:space="0" w:color="auto"/>
        <w:bottom w:val="none" w:sz="0" w:space="0" w:color="auto"/>
        <w:right w:val="none" w:sz="0" w:space="0" w:color="auto"/>
      </w:divBdr>
    </w:div>
    <w:div w:id="600379805">
      <w:bodyDiv w:val="1"/>
      <w:marLeft w:val="0"/>
      <w:marRight w:val="0"/>
      <w:marTop w:val="0"/>
      <w:marBottom w:val="0"/>
      <w:divBdr>
        <w:top w:val="none" w:sz="0" w:space="0" w:color="auto"/>
        <w:left w:val="none" w:sz="0" w:space="0" w:color="auto"/>
        <w:bottom w:val="none" w:sz="0" w:space="0" w:color="auto"/>
        <w:right w:val="none" w:sz="0" w:space="0" w:color="auto"/>
      </w:divBdr>
    </w:div>
    <w:div w:id="600533366">
      <w:bodyDiv w:val="1"/>
      <w:marLeft w:val="0"/>
      <w:marRight w:val="0"/>
      <w:marTop w:val="0"/>
      <w:marBottom w:val="0"/>
      <w:divBdr>
        <w:top w:val="none" w:sz="0" w:space="0" w:color="auto"/>
        <w:left w:val="none" w:sz="0" w:space="0" w:color="auto"/>
        <w:bottom w:val="none" w:sz="0" w:space="0" w:color="auto"/>
        <w:right w:val="none" w:sz="0" w:space="0" w:color="auto"/>
      </w:divBdr>
    </w:div>
    <w:div w:id="601767067">
      <w:bodyDiv w:val="1"/>
      <w:marLeft w:val="0"/>
      <w:marRight w:val="0"/>
      <w:marTop w:val="0"/>
      <w:marBottom w:val="0"/>
      <w:divBdr>
        <w:top w:val="none" w:sz="0" w:space="0" w:color="auto"/>
        <w:left w:val="none" w:sz="0" w:space="0" w:color="auto"/>
        <w:bottom w:val="none" w:sz="0" w:space="0" w:color="auto"/>
        <w:right w:val="none" w:sz="0" w:space="0" w:color="auto"/>
      </w:divBdr>
    </w:div>
    <w:div w:id="604777506">
      <w:bodyDiv w:val="1"/>
      <w:marLeft w:val="0"/>
      <w:marRight w:val="0"/>
      <w:marTop w:val="0"/>
      <w:marBottom w:val="0"/>
      <w:divBdr>
        <w:top w:val="none" w:sz="0" w:space="0" w:color="auto"/>
        <w:left w:val="none" w:sz="0" w:space="0" w:color="auto"/>
        <w:bottom w:val="none" w:sz="0" w:space="0" w:color="auto"/>
        <w:right w:val="none" w:sz="0" w:space="0" w:color="auto"/>
      </w:divBdr>
    </w:div>
    <w:div w:id="605232308">
      <w:bodyDiv w:val="1"/>
      <w:marLeft w:val="0"/>
      <w:marRight w:val="0"/>
      <w:marTop w:val="0"/>
      <w:marBottom w:val="0"/>
      <w:divBdr>
        <w:top w:val="none" w:sz="0" w:space="0" w:color="auto"/>
        <w:left w:val="none" w:sz="0" w:space="0" w:color="auto"/>
        <w:bottom w:val="none" w:sz="0" w:space="0" w:color="auto"/>
        <w:right w:val="none" w:sz="0" w:space="0" w:color="auto"/>
      </w:divBdr>
    </w:div>
    <w:div w:id="606011574">
      <w:bodyDiv w:val="1"/>
      <w:marLeft w:val="0"/>
      <w:marRight w:val="0"/>
      <w:marTop w:val="0"/>
      <w:marBottom w:val="0"/>
      <w:divBdr>
        <w:top w:val="none" w:sz="0" w:space="0" w:color="auto"/>
        <w:left w:val="none" w:sz="0" w:space="0" w:color="auto"/>
        <w:bottom w:val="none" w:sz="0" w:space="0" w:color="auto"/>
        <w:right w:val="none" w:sz="0" w:space="0" w:color="auto"/>
      </w:divBdr>
    </w:div>
    <w:div w:id="608463519">
      <w:bodyDiv w:val="1"/>
      <w:marLeft w:val="0"/>
      <w:marRight w:val="0"/>
      <w:marTop w:val="0"/>
      <w:marBottom w:val="0"/>
      <w:divBdr>
        <w:top w:val="none" w:sz="0" w:space="0" w:color="auto"/>
        <w:left w:val="none" w:sz="0" w:space="0" w:color="auto"/>
        <w:bottom w:val="none" w:sz="0" w:space="0" w:color="auto"/>
        <w:right w:val="none" w:sz="0" w:space="0" w:color="auto"/>
      </w:divBdr>
    </w:div>
    <w:div w:id="612055173">
      <w:bodyDiv w:val="1"/>
      <w:marLeft w:val="0"/>
      <w:marRight w:val="0"/>
      <w:marTop w:val="0"/>
      <w:marBottom w:val="0"/>
      <w:divBdr>
        <w:top w:val="none" w:sz="0" w:space="0" w:color="auto"/>
        <w:left w:val="none" w:sz="0" w:space="0" w:color="auto"/>
        <w:bottom w:val="none" w:sz="0" w:space="0" w:color="auto"/>
        <w:right w:val="none" w:sz="0" w:space="0" w:color="auto"/>
      </w:divBdr>
    </w:div>
    <w:div w:id="615330597">
      <w:bodyDiv w:val="1"/>
      <w:marLeft w:val="0"/>
      <w:marRight w:val="0"/>
      <w:marTop w:val="0"/>
      <w:marBottom w:val="0"/>
      <w:divBdr>
        <w:top w:val="none" w:sz="0" w:space="0" w:color="auto"/>
        <w:left w:val="none" w:sz="0" w:space="0" w:color="auto"/>
        <w:bottom w:val="none" w:sz="0" w:space="0" w:color="auto"/>
        <w:right w:val="none" w:sz="0" w:space="0" w:color="auto"/>
      </w:divBdr>
    </w:div>
    <w:div w:id="617025230">
      <w:bodyDiv w:val="1"/>
      <w:marLeft w:val="0"/>
      <w:marRight w:val="0"/>
      <w:marTop w:val="0"/>
      <w:marBottom w:val="0"/>
      <w:divBdr>
        <w:top w:val="none" w:sz="0" w:space="0" w:color="auto"/>
        <w:left w:val="none" w:sz="0" w:space="0" w:color="auto"/>
        <w:bottom w:val="none" w:sz="0" w:space="0" w:color="auto"/>
        <w:right w:val="none" w:sz="0" w:space="0" w:color="auto"/>
      </w:divBdr>
    </w:div>
    <w:div w:id="617956640">
      <w:bodyDiv w:val="1"/>
      <w:marLeft w:val="0"/>
      <w:marRight w:val="0"/>
      <w:marTop w:val="0"/>
      <w:marBottom w:val="0"/>
      <w:divBdr>
        <w:top w:val="none" w:sz="0" w:space="0" w:color="auto"/>
        <w:left w:val="none" w:sz="0" w:space="0" w:color="auto"/>
        <w:bottom w:val="none" w:sz="0" w:space="0" w:color="auto"/>
        <w:right w:val="none" w:sz="0" w:space="0" w:color="auto"/>
      </w:divBdr>
    </w:div>
    <w:div w:id="618993800">
      <w:bodyDiv w:val="1"/>
      <w:marLeft w:val="0"/>
      <w:marRight w:val="0"/>
      <w:marTop w:val="0"/>
      <w:marBottom w:val="0"/>
      <w:divBdr>
        <w:top w:val="none" w:sz="0" w:space="0" w:color="auto"/>
        <w:left w:val="none" w:sz="0" w:space="0" w:color="auto"/>
        <w:bottom w:val="none" w:sz="0" w:space="0" w:color="auto"/>
        <w:right w:val="none" w:sz="0" w:space="0" w:color="auto"/>
      </w:divBdr>
    </w:div>
    <w:div w:id="618996524">
      <w:bodyDiv w:val="1"/>
      <w:marLeft w:val="0"/>
      <w:marRight w:val="0"/>
      <w:marTop w:val="0"/>
      <w:marBottom w:val="0"/>
      <w:divBdr>
        <w:top w:val="none" w:sz="0" w:space="0" w:color="auto"/>
        <w:left w:val="none" w:sz="0" w:space="0" w:color="auto"/>
        <w:bottom w:val="none" w:sz="0" w:space="0" w:color="auto"/>
        <w:right w:val="none" w:sz="0" w:space="0" w:color="auto"/>
      </w:divBdr>
    </w:div>
    <w:div w:id="619264315">
      <w:bodyDiv w:val="1"/>
      <w:marLeft w:val="0"/>
      <w:marRight w:val="0"/>
      <w:marTop w:val="0"/>
      <w:marBottom w:val="0"/>
      <w:divBdr>
        <w:top w:val="none" w:sz="0" w:space="0" w:color="auto"/>
        <w:left w:val="none" w:sz="0" w:space="0" w:color="auto"/>
        <w:bottom w:val="none" w:sz="0" w:space="0" w:color="auto"/>
        <w:right w:val="none" w:sz="0" w:space="0" w:color="auto"/>
      </w:divBdr>
    </w:div>
    <w:div w:id="622150489">
      <w:bodyDiv w:val="1"/>
      <w:marLeft w:val="0"/>
      <w:marRight w:val="0"/>
      <w:marTop w:val="0"/>
      <w:marBottom w:val="0"/>
      <w:divBdr>
        <w:top w:val="none" w:sz="0" w:space="0" w:color="auto"/>
        <w:left w:val="none" w:sz="0" w:space="0" w:color="auto"/>
        <w:bottom w:val="none" w:sz="0" w:space="0" w:color="auto"/>
        <w:right w:val="none" w:sz="0" w:space="0" w:color="auto"/>
      </w:divBdr>
    </w:div>
    <w:div w:id="622150764">
      <w:bodyDiv w:val="1"/>
      <w:marLeft w:val="0"/>
      <w:marRight w:val="0"/>
      <w:marTop w:val="0"/>
      <w:marBottom w:val="0"/>
      <w:divBdr>
        <w:top w:val="none" w:sz="0" w:space="0" w:color="auto"/>
        <w:left w:val="none" w:sz="0" w:space="0" w:color="auto"/>
        <w:bottom w:val="none" w:sz="0" w:space="0" w:color="auto"/>
        <w:right w:val="none" w:sz="0" w:space="0" w:color="auto"/>
      </w:divBdr>
    </w:div>
    <w:div w:id="622661627">
      <w:bodyDiv w:val="1"/>
      <w:marLeft w:val="0"/>
      <w:marRight w:val="0"/>
      <w:marTop w:val="0"/>
      <w:marBottom w:val="0"/>
      <w:divBdr>
        <w:top w:val="none" w:sz="0" w:space="0" w:color="auto"/>
        <w:left w:val="none" w:sz="0" w:space="0" w:color="auto"/>
        <w:bottom w:val="none" w:sz="0" w:space="0" w:color="auto"/>
        <w:right w:val="none" w:sz="0" w:space="0" w:color="auto"/>
      </w:divBdr>
    </w:div>
    <w:div w:id="622804218">
      <w:bodyDiv w:val="1"/>
      <w:marLeft w:val="0"/>
      <w:marRight w:val="0"/>
      <w:marTop w:val="0"/>
      <w:marBottom w:val="0"/>
      <w:divBdr>
        <w:top w:val="none" w:sz="0" w:space="0" w:color="auto"/>
        <w:left w:val="none" w:sz="0" w:space="0" w:color="auto"/>
        <w:bottom w:val="none" w:sz="0" w:space="0" w:color="auto"/>
        <w:right w:val="none" w:sz="0" w:space="0" w:color="auto"/>
      </w:divBdr>
    </w:div>
    <w:div w:id="625356666">
      <w:bodyDiv w:val="1"/>
      <w:marLeft w:val="0"/>
      <w:marRight w:val="0"/>
      <w:marTop w:val="0"/>
      <w:marBottom w:val="0"/>
      <w:divBdr>
        <w:top w:val="none" w:sz="0" w:space="0" w:color="auto"/>
        <w:left w:val="none" w:sz="0" w:space="0" w:color="auto"/>
        <w:bottom w:val="none" w:sz="0" w:space="0" w:color="auto"/>
        <w:right w:val="none" w:sz="0" w:space="0" w:color="auto"/>
      </w:divBdr>
    </w:div>
    <w:div w:id="626669014">
      <w:bodyDiv w:val="1"/>
      <w:marLeft w:val="0"/>
      <w:marRight w:val="0"/>
      <w:marTop w:val="0"/>
      <w:marBottom w:val="0"/>
      <w:divBdr>
        <w:top w:val="none" w:sz="0" w:space="0" w:color="auto"/>
        <w:left w:val="none" w:sz="0" w:space="0" w:color="auto"/>
        <w:bottom w:val="none" w:sz="0" w:space="0" w:color="auto"/>
        <w:right w:val="none" w:sz="0" w:space="0" w:color="auto"/>
      </w:divBdr>
    </w:div>
    <w:div w:id="626740686">
      <w:bodyDiv w:val="1"/>
      <w:marLeft w:val="0"/>
      <w:marRight w:val="0"/>
      <w:marTop w:val="0"/>
      <w:marBottom w:val="0"/>
      <w:divBdr>
        <w:top w:val="none" w:sz="0" w:space="0" w:color="auto"/>
        <w:left w:val="none" w:sz="0" w:space="0" w:color="auto"/>
        <w:bottom w:val="none" w:sz="0" w:space="0" w:color="auto"/>
        <w:right w:val="none" w:sz="0" w:space="0" w:color="auto"/>
      </w:divBdr>
    </w:div>
    <w:div w:id="628390783">
      <w:bodyDiv w:val="1"/>
      <w:marLeft w:val="0"/>
      <w:marRight w:val="0"/>
      <w:marTop w:val="0"/>
      <w:marBottom w:val="0"/>
      <w:divBdr>
        <w:top w:val="none" w:sz="0" w:space="0" w:color="auto"/>
        <w:left w:val="none" w:sz="0" w:space="0" w:color="auto"/>
        <w:bottom w:val="none" w:sz="0" w:space="0" w:color="auto"/>
        <w:right w:val="none" w:sz="0" w:space="0" w:color="auto"/>
      </w:divBdr>
    </w:div>
    <w:div w:id="631400027">
      <w:bodyDiv w:val="1"/>
      <w:marLeft w:val="0"/>
      <w:marRight w:val="0"/>
      <w:marTop w:val="0"/>
      <w:marBottom w:val="0"/>
      <w:divBdr>
        <w:top w:val="none" w:sz="0" w:space="0" w:color="auto"/>
        <w:left w:val="none" w:sz="0" w:space="0" w:color="auto"/>
        <w:bottom w:val="none" w:sz="0" w:space="0" w:color="auto"/>
        <w:right w:val="none" w:sz="0" w:space="0" w:color="auto"/>
      </w:divBdr>
    </w:div>
    <w:div w:id="631863378">
      <w:bodyDiv w:val="1"/>
      <w:marLeft w:val="0"/>
      <w:marRight w:val="0"/>
      <w:marTop w:val="0"/>
      <w:marBottom w:val="0"/>
      <w:divBdr>
        <w:top w:val="none" w:sz="0" w:space="0" w:color="auto"/>
        <w:left w:val="none" w:sz="0" w:space="0" w:color="auto"/>
        <w:bottom w:val="none" w:sz="0" w:space="0" w:color="auto"/>
        <w:right w:val="none" w:sz="0" w:space="0" w:color="auto"/>
      </w:divBdr>
    </w:div>
    <w:div w:id="633678924">
      <w:bodyDiv w:val="1"/>
      <w:marLeft w:val="0"/>
      <w:marRight w:val="0"/>
      <w:marTop w:val="0"/>
      <w:marBottom w:val="0"/>
      <w:divBdr>
        <w:top w:val="none" w:sz="0" w:space="0" w:color="auto"/>
        <w:left w:val="none" w:sz="0" w:space="0" w:color="auto"/>
        <w:bottom w:val="none" w:sz="0" w:space="0" w:color="auto"/>
        <w:right w:val="none" w:sz="0" w:space="0" w:color="auto"/>
      </w:divBdr>
    </w:div>
    <w:div w:id="634066534">
      <w:bodyDiv w:val="1"/>
      <w:marLeft w:val="0"/>
      <w:marRight w:val="0"/>
      <w:marTop w:val="0"/>
      <w:marBottom w:val="0"/>
      <w:divBdr>
        <w:top w:val="none" w:sz="0" w:space="0" w:color="auto"/>
        <w:left w:val="none" w:sz="0" w:space="0" w:color="auto"/>
        <w:bottom w:val="none" w:sz="0" w:space="0" w:color="auto"/>
        <w:right w:val="none" w:sz="0" w:space="0" w:color="auto"/>
      </w:divBdr>
    </w:div>
    <w:div w:id="634455172">
      <w:bodyDiv w:val="1"/>
      <w:marLeft w:val="0"/>
      <w:marRight w:val="0"/>
      <w:marTop w:val="0"/>
      <w:marBottom w:val="0"/>
      <w:divBdr>
        <w:top w:val="none" w:sz="0" w:space="0" w:color="auto"/>
        <w:left w:val="none" w:sz="0" w:space="0" w:color="auto"/>
        <w:bottom w:val="none" w:sz="0" w:space="0" w:color="auto"/>
        <w:right w:val="none" w:sz="0" w:space="0" w:color="auto"/>
      </w:divBdr>
    </w:div>
    <w:div w:id="638732076">
      <w:bodyDiv w:val="1"/>
      <w:marLeft w:val="0"/>
      <w:marRight w:val="0"/>
      <w:marTop w:val="0"/>
      <w:marBottom w:val="0"/>
      <w:divBdr>
        <w:top w:val="none" w:sz="0" w:space="0" w:color="auto"/>
        <w:left w:val="none" w:sz="0" w:space="0" w:color="auto"/>
        <w:bottom w:val="none" w:sz="0" w:space="0" w:color="auto"/>
        <w:right w:val="none" w:sz="0" w:space="0" w:color="auto"/>
      </w:divBdr>
    </w:div>
    <w:div w:id="642542190">
      <w:bodyDiv w:val="1"/>
      <w:marLeft w:val="0"/>
      <w:marRight w:val="0"/>
      <w:marTop w:val="0"/>
      <w:marBottom w:val="0"/>
      <w:divBdr>
        <w:top w:val="none" w:sz="0" w:space="0" w:color="auto"/>
        <w:left w:val="none" w:sz="0" w:space="0" w:color="auto"/>
        <w:bottom w:val="none" w:sz="0" w:space="0" w:color="auto"/>
        <w:right w:val="none" w:sz="0" w:space="0" w:color="auto"/>
      </w:divBdr>
    </w:div>
    <w:div w:id="642926194">
      <w:bodyDiv w:val="1"/>
      <w:marLeft w:val="0"/>
      <w:marRight w:val="0"/>
      <w:marTop w:val="0"/>
      <w:marBottom w:val="0"/>
      <w:divBdr>
        <w:top w:val="none" w:sz="0" w:space="0" w:color="auto"/>
        <w:left w:val="none" w:sz="0" w:space="0" w:color="auto"/>
        <w:bottom w:val="none" w:sz="0" w:space="0" w:color="auto"/>
        <w:right w:val="none" w:sz="0" w:space="0" w:color="auto"/>
      </w:divBdr>
    </w:div>
    <w:div w:id="643202116">
      <w:bodyDiv w:val="1"/>
      <w:marLeft w:val="0"/>
      <w:marRight w:val="0"/>
      <w:marTop w:val="0"/>
      <w:marBottom w:val="0"/>
      <w:divBdr>
        <w:top w:val="none" w:sz="0" w:space="0" w:color="auto"/>
        <w:left w:val="none" w:sz="0" w:space="0" w:color="auto"/>
        <w:bottom w:val="none" w:sz="0" w:space="0" w:color="auto"/>
        <w:right w:val="none" w:sz="0" w:space="0" w:color="auto"/>
      </w:divBdr>
    </w:div>
    <w:div w:id="644239889">
      <w:bodyDiv w:val="1"/>
      <w:marLeft w:val="0"/>
      <w:marRight w:val="0"/>
      <w:marTop w:val="0"/>
      <w:marBottom w:val="0"/>
      <w:divBdr>
        <w:top w:val="none" w:sz="0" w:space="0" w:color="auto"/>
        <w:left w:val="none" w:sz="0" w:space="0" w:color="auto"/>
        <w:bottom w:val="none" w:sz="0" w:space="0" w:color="auto"/>
        <w:right w:val="none" w:sz="0" w:space="0" w:color="auto"/>
      </w:divBdr>
    </w:div>
    <w:div w:id="645554735">
      <w:bodyDiv w:val="1"/>
      <w:marLeft w:val="0"/>
      <w:marRight w:val="0"/>
      <w:marTop w:val="0"/>
      <w:marBottom w:val="0"/>
      <w:divBdr>
        <w:top w:val="none" w:sz="0" w:space="0" w:color="auto"/>
        <w:left w:val="none" w:sz="0" w:space="0" w:color="auto"/>
        <w:bottom w:val="none" w:sz="0" w:space="0" w:color="auto"/>
        <w:right w:val="none" w:sz="0" w:space="0" w:color="auto"/>
      </w:divBdr>
    </w:div>
    <w:div w:id="645667596">
      <w:bodyDiv w:val="1"/>
      <w:marLeft w:val="0"/>
      <w:marRight w:val="0"/>
      <w:marTop w:val="0"/>
      <w:marBottom w:val="0"/>
      <w:divBdr>
        <w:top w:val="none" w:sz="0" w:space="0" w:color="auto"/>
        <w:left w:val="none" w:sz="0" w:space="0" w:color="auto"/>
        <w:bottom w:val="none" w:sz="0" w:space="0" w:color="auto"/>
        <w:right w:val="none" w:sz="0" w:space="0" w:color="auto"/>
      </w:divBdr>
    </w:div>
    <w:div w:id="647173320">
      <w:bodyDiv w:val="1"/>
      <w:marLeft w:val="0"/>
      <w:marRight w:val="0"/>
      <w:marTop w:val="0"/>
      <w:marBottom w:val="0"/>
      <w:divBdr>
        <w:top w:val="none" w:sz="0" w:space="0" w:color="auto"/>
        <w:left w:val="none" w:sz="0" w:space="0" w:color="auto"/>
        <w:bottom w:val="none" w:sz="0" w:space="0" w:color="auto"/>
        <w:right w:val="none" w:sz="0" w:space="0" w:color="auto"/>
      </w:divBdr>
    </w:div>
    <w:div w:id="650450271">
      <w:bodyDiv w:val="1"/>
      <w:marLeft w:val="0"/>
      <w:marRight w:val="0"/>
      <w:marTop w:val="0"/>
      <w:marBottom w:val="0"/>
      <w:divBdr>
        <w:top w:val="none" w:sz="0" w:space="0" w:color="auto"/>
        <w:left w:val="none" w:sz="0" w:space="0" w:color="auto"/>
        <w:bottom w:val="none" w:sz="0" w:space="0" w:color="auto"/>
        <w:right w:val="none" w:sz="0" w:space="0" w:color="auto"/>
      </w:divBdr>
    </w:div>
    <w:div w:id="651906173">
      <w:bodyDiv w:val="1"/>
      <w:marLeft w:val="0"/>
      <w:marRight w:val="0"/>
      <w:marTop w:val="0"/>
      <w:marBottom w:val="0"/>
      <w:divBdr>
        <w:top w:val="none" w:sz="0" w:space="0" w:color="auto"/>
        <w:left w:val="none" w:sz="0" w:space="0" w:color="auto"/>
        <w:bottom w:val="none" w:sz="0" w:space="0" w:color="auto"/>
        <w:right w:val="none" w:sz="0" w:space="0" w:color="auto"/>
      </w:divBdr>
    </w:div>
    <w:div w:id="652610364">
      <w:bodyDiv w:val="1"/>
      <w:marLeft w:val="0"/>
      <w:marRight w:val="0"/>
      <w:marTop w:val="0"/>
      <w:marBottom w:val="0"/>
      <w:divBdr>
        <w:top w:val="none" w:sz="0" w:space="0" w:color="auto"/>
        <w:left w:val="none" w:sz="0" w:space="0" w:color="auto"/>
        <w:bottom w:val="none" w:sz="0" w:space="0" w:color="auto"/>
        <w:right w:val="none" w:sz="0" w:space="0" w:color="auto"/>
      </w:divBdr>
    </w:div>
    <w:div w:id="654450771">
      <w:bodyDiv w:val="1"/>
      <w:marLeft w:val="0"/>
      <w:marRight w:val="0"/>
      <w:marTop w:val="0"/>
      <w:marBottom w:val="0"/>
      <w:divBdr>
        <w:top w:val="none" w:sz="0" w:space="0" w:color="auto"/>
        <w:left w:val="none" w:sz="0" w:space="0" w:color="auto"/>
        <w:bottom w:val="none" w:sz="0" w:space="0" w:color="auto"/>
        <w:right w:val="none" w:sz="0" w:space="0" w:color="auto"/>
      </w:divBdr>
    </w:div>
    <w:div w:id="656491666">
      <w:bodyDiv w:val="1"/>
      <w:marLeft w:val="0"/>
      <w:marRight w:val="0"/>
      <w:marTop w:val="0"/>
      <w:marBottom w:val="0"/>
      <w:divBdr>
        <w:top w:val="none" w:sz="0" w:space="0" w:color="auto"/>
        <w:left w:val="none" w:sz="0" w:space="0" w:color="auto"/>
        <w:bottom w:val="none" w:sz="0" w:space="0" w:color="auto"/>
        <w:right w:val="none" w:sz="0" w:space="0" w:color="auto"/>
      </w:divBdr>
    </w:div>
    <w:div w:id="656878600">
      <w:bodyDiv w:val="1"/>
      <w:marLeft w:val="0"/>
      <w:marRight w:val="0"/>
      <w:marTop w:val="0"/>
      <w:marBottom w:val="0"/>
      <w:divBdr>
        <w:top w:val="none" w:sz="0" w:space="0" w:color="auto"/>
        <w:left w:val="none" w:sz="0" w:space="0" w:color="auto"/>
        <w:bottom w:val="none" w:sz="0" w:space="0" w:color="auto"/>
        <w:right w:val="none" w:sz="0" w:space="0" w:color="auto"/>
      </w:divBdr>
    </w:div>
    <w:div w:id="657540584">
      <w:bodyDiv w:val="1"/>
      <w:marLeft w:val="0"/>
      <w:marRight w:val="0"/>
      <w:marTop w:val="0"/>
      <w:marBottom w:val="0"/>
      <w:divBdr>
        <w:top w:val="none" w:sz="0" w:space="0" w:color="auto"/>
        <w:left w:val="none" w:sz="0" w:space="0" w:color="auto"/>
        <w:bottom w:val="none" w:sz="0" w:space="0" w:color="auto"/>
        <w:right w:val="none" w:sz="0" w:space="0" w:color="auto"/>
      </w:divBdr>
    </w:div>
    <w:div w:id="658732467">
      <w:bodyDiv w:val="1"/>
      <w:marLeft w:val="0"/>
      <w:marRight w:val="0"/>
      <w:marTop w:val="0"/>
      <w:marBottom w:val="0"/>
      <w:divBdr>
        <w:top w:val="none" w:sz="0" w:space="0" w:color="auto"/>
        <w:left w:val="none" w:sz="0" w:space="0" w:color="auto"/>
        <w:bottom w:val="none" w:sz="0" w:space="0" w:color="auto"/>
        <w:right w:val="none" w:sz="0" w:space="0" w:color="auto"/>
      </w:divBdr>
    </w:div>
    <w:div w:id="658921171">
      <w:bodyDiv w:val="1"/>
      <w:marLeft w:val="0"/>
      <w:marRight w:val="0"/>
      <w:marTop w:val="0"/>
      <w:marBottom w:val="0"/>
      <w:divBdr>
        <w:top w:val="none" w:sz="0" w:space="0" w:color="auto"/>
        <w:left w:val="none" w:sz="0" w:space="0" w:color="auto"/>
        <w:bottom w:val="none" w:sz="0" w:space="0" w:color="auto"/>
        <w:right w:val="none" w:sz="0" w:space="0" w:color="auto"/>
      </w:divBdr>
    </w:div>
    <w:div w:id="660700811">
      <w:bodyDiv w:val="1"/>
      <w:marLeft w:val="0"/>
      <w:marRight w:val="0"/>
      <w:marTop w:val="0"/>
      <w:marBottom w:val="0"/>
      <w:divBdr>
        <w:top w:val="none" w:sz="0" w:space="0" w:color="auto"/>
        <w:left w:val="none" w:sz="0" w:space="0" w:color="auto"/>
        <w:bottom w:val="none" w:sz="0" w:space="0" w:color="auto"/>
        <w:right w:val="none" w:sz="0" w:space="0" w:color="auto"/>
      </w:divBdr>
    </w:div>
    <w:div w:id="660936310">
      <w:bodyDiv w:val="1"/>
      <w:marLeft w:val="0"/>
      <w:marRight w:val="0"/>
      <w:marTop w:val="0"/>
      <w:marBottom w:val="0"/>
      <w:divBdr>
        <w:top w:val="none" w:sz="0" w:space="0" w:color="auto"/>
        <w:left w:val="none" w:sz="0" w:space="0" w:color="auto"/>
        <w:bottom w:val="none" w:sz="0" w:space="0" w:color="auto"/>
        <w:right w:val="none" w:sz="0" w:space="0" w:color="auto"/>
      </w:divBdr>
    </w:div>
    <w:div w:id="661083467">
      <w:bodyDiv w:val="1"/>
      <w:marLeft w:val="0"/>
      <w:marRight w:val="0"/>
      <w:marTop w:val="0"/>
      <w:marBottom w:val="0"/>
      <w:divBdr>
        <w:top w:val="none" w:sz="0" w:space="0" w:color="auto"/>
        <w:left w:val="none" w:sz="0" w:space="0" w:color="auto"/>
        <w:bottom w:val="none" w:sz="0" w:space="0" w:color="auto"/>
        <w:right w:val="none" w:sz="0" w:space="0" w:color="auto"/>
      </w:divBdr>
    </w:div>
    <w:div w:id="661158110">
      <w:bodyDiv w:val="1"/>
      <w:marLeft w:val="0"/>
      <w:marRight w:val="0"/>
      <w:marTop w:val="0"/>
      <w:marBottom w:val="0"/>
      <w:divBdr>
        <w:top w:val="none" w:sz="0" w:space="0" w:color="auto"/>
        <w:left w:val="none" w:sz="0" w:space="0" w:color="auto"/>
        <w:bottom w:val="none" w:sz="0" w:space="0" w:color="auto"/>
        <w:right w:val="none" w:sz="0" w:space="0" w:color="auto"/>
      </w:divBdr>
    </w:div>
    <w:div w:id="662243835">
      <w:bodyDiv w:val="1"/>
      <w:marLeft w:val="0"/>
      <w:marRight w:val="0"/>
      <w:marTop w:val="0"/>
      <w:marBottom w:val="0"/>
      <w:divBdr>
        <w:top w:val="none" w:sz="0" w:space="0" w:color="auto"/>
        <w:left w:val="none" w:sz="0" w:space="0" w:color="auto"/>
        <w:bottom w:val="none" w:sz="0" w:space="0" w:color="auto"/>
        <w:right w:val="none" w:sz="0" w:space="0" w:color="auto"/>
      </w:divBdr>
    </w:div>
    <w:div w:id="663819726">
      <w:bodyDiv w:val="1"/>
      <w:marLeft w:val="0"/>
      <w:marRight w:val="0"/>
      <w:marTop w:val="0"/>
      <w:marBottom w:val="0"/>
      <w:divBdr>
        <w:top w:val="none" w:sz="0" w:space="0" w:color="auto"/>
        <w:left w:val="none" w:sz="0" w:space="0" w:color="auto"/>
        <w:bottom w:val="none" w:sz="0" w:space="0" w:color="auto"/>
        <w:right w:val="none" w:sz="0" w:space="0" w:color="auto"/>
      </w:divBdr>
    </w:div>
    <w:div w:id="665131634">
      <w:bodyDiv w:val="1"/>
      <w:marLeft w:val="0"/>
      <w:marRight w:val="0"/>
      <w:marTop w:val="0"/>
      <w:marBottom w:val="0"/>
      <w:divBdr>
        <w:top w:val="none" w:sz="0" w:space="0" w:color="auto"/>
        <w:left w:val="none" w:sz="0" w:space="0" w:color="auto"/>
        <w:bottom w:val="none" w:sz="0" w:space="0" w:color="auto"/>
        <w:right w:val="none" w:sz="0" w:space="0" w:color="auto"/>
      </w:divBdr>
    </w:div>
    <w:div w:id="665985284">
      <w:bodyDiv w:val="1"/>
      <w:marLeft w:val="0"/>
      <w:marRight w:val="0"/>
      <w:marTop w:val="0"/>
      <w:marBottom w:val="0"/>
      <w:divBdr>
        <w:top w:val="none" w:sz="0" w:space="0" w:color="auto"/>
        <w:left w:val="none" w:sz="0" w:space="0" w:color="auto"/>
        <w:bottom w:val="none" w:sz="0" w:space="0" w:color="auto"/>
        <w:right w:val="none" w:sz="0" w:space="0" w:color="auto"/>
      </w:divBdr>
    </w:div>
    <w:div w:id="666057001">
      <w:bodyDiv w:val="1"/>
      <w:marLeft w:val="0"/>
      <w:marRight w:val="0"/>
      <w:marTop w:val="0"/>
      <w:marBottom w:val="0"/>
      <w:divBdr>
        <w:top w:val="none" w:sz="0" w:space="0" w:color="auto"/>
        <w:left w:val="none" w:sz="0" w:space="0" w:color="auto"/>
        <w:bottom w:val="none" w:sz="0" w:space="0" w:color="auto"/>
        <w:right w:val="none" w:sz="0" w:space="0" w:color="auto"/>
      </w:divBdr>
    </w:div>
    <w:div w:id="668018855">
      <w:bodyDiv w:val="1"/>
      <w:marLeft w:val="0"/>
      <w:marRight w:val="0"/>
      <w:marTop w:val="0"/>
      <w:marBottom w:val="0"/>
      <w:divBdr>
        <w:top w:val="none" w:sz="0" w:space="0" w:color="auto"/>
        <w:left w:val="none" w:sz="0" w:space="0" w:color="auto"/>
        <w:bottom w:val="none" w:sz="0" w:space="0" w:color="auto"/>
        <w:right w:val="none" w:sz="0" w:space="0" w:color="auto"/>
      </w:divBdr>
    </w:div>
    <w:div w:id="668143480">
      <w:bodyDiv w:val="1"/>
      <w:marLeft w:val="0"/>
      <w:marRight w:val="0"/>
      <w:marTop w:val="0"/>
      <w:marBottom w:val="0"/>
      <w:divBdr>
        <w:top w:val="none" w:sz="0" w:space="0" w:color="auto"/>
        <w:left w:val="none" w:sz="0" w:space="0" w:color="auto"/>
        <w:bottom w:val="none" w:sz="0" w:space="0" w:color="auto"/>
        <w:right w:val="none" w:sz="0" w:space="0" w:color="auto"/>
      </w:divBdr>
    </w:div>
    <w:div w:id="668211914">
      <w:bodyDiv w:val="1"/>
      <w:marLeft w:val="0"/>
      <w:marRight w:val="0"/>
      <w:marTop w:val="0"/>
      <w:marBottom w:val="0"/>
      <w:divBdr>
        <w:top w:val="none" w:sz="0" w:space="0" w:color="auto"/>
        <w:left w:val="none" w:sz="0" w:space="0" w:color="auto"/>
        <w:bottom w:val="none" w:sz="0" w:space="0" w:color="auto"/>
        <w:right w:val="none" w:sz="0" w:space="0" w:color="auto"/>
      </w:divBdr>
    </w:div>
    <w:div w:id="668217002">
      <w:bodyDiv w:val="1"/>
      <w:marLeft w:val="0"/>
      <w:marRight w:val="0"/>
      <w:marTop w:val="0"/>
      <w:marBottom w:val="0"/>
      <w:divBdr>
        <w:top w:val="none" w:sz="0" w:space="0" w:color="auto"/>
        <w:left w:val="none" w:sz="0" w:space="0" w:color="auto"/>
        <w:bottom w:val="none" w:sz="0" w:space="0" w:color="auto"/>
        <w:right w:val="none" w:sz="0" w:space="0" w:color="auto"/>
      </w:divBdr>
    </w:div>
    <w:div w:id="668291286">
      <w:bodyDiv w:val="1"/>
      <w:marLeft w:val="0"/>
      <w:marRight w:val="0"/>
      <w:marTop w:val="0"/>
      <w:marBottom w:val="0"/>
      <w:divBdr>
        <w:top w:val="none" w:sz="0" w:space="0" w:color="auto"/>
        <w:left w:val="none" w:sz="0" w:space="0" w:color="auto"/>
        <w:bottom w:val="none" w:sz="0" w:space="0" w:color="auto"/>
        <w:right w:val="none" w:sz="0" w:space="0" w:color="auto"/>
      </w:divBdr>
      <w:divsChild>
        <w:div w:id="424813408">
          <w:marLeft w:val="0"/>
          <w:marRight w:val="0"/>
          <w:marTop w:val="0"/>
          <w:marBottom w:val="0"/>
          <w:divBdr>
            <w:top w:val="none" w:sz="0" w:space="0" w:color="auto"/>
            <w:left w:val="none" w:sz="0" w:space="0" w:color="auto"/>
            <w:bottom w:val="none" w:sz="0" w:space="0" w:color="auto"/>
            <w:right w:val="none" w:sz="0" w:space="0" w:color="auto"/>
          </w:divBdr>
          <w:divsChild>
            <w:div w:id="1030227162">
              <w:marLeft w:val="0"/>
              <w:marRight w:val="0"/>
              <w:marTop w:val="0"/>
              <w:marBottom w:val="0"/>
              <w:divBdr>
                <w:top w:val="none" w:sz="0" w:space="0" w:color="auto"/>
                <w:left w:val="none" w:sz="0" w:space="0" w:color="auto"/>
                <w:bottom w:val="none" w:sz="0" w:space="0" w:color="auto"/>
                <w:right w:val="none" w:sz="0" w:space="0" w:color="auto"/>
              </w:divBdr>
              <w:divsChild>
                <w:div w:id="1740203457">
                  <w:marLeft w:val="0"/>
                  <w:marRight w:val="75"/>
                  <w:marTop w:val="75"/>
                  <w:marBottom w:val="0"/>
                  <w:divBdr>
                    <w:top w:val="none" w:sz="0" w:space="0" w:color="auto"/>
                    <w:left w:val="none" w:sz="0" w:space="0" w:color="auto"/>
                    <w:bottom w:val="none" w:sz="0" w:space="0" w:color="auto"/>
                    <w:right w:val="none" w:sz="0" w:space="0" w:color="auto"/>
                  </w:divBdr>
                  <w:divsChild>
                    <w:div w:id="1740832784">
                      <w:marLeft w:val="0"/>
                      <w:marRight w:val="0"/>
                      <w:marTop w:val="0"/>
                      <w:marBottom w:val="0"/>
                      <w:divBdr>
                        <w:top w:val="none" w:sz="0" w:space="0" w:color="auto"/>
                        <w:left w:val="none" w:sz="0" w:space="0" w:color="auto"/>
                        <w:bottom w:val="none" w:sz="0" w:space="0" w:color="auto"/>
                        <w:right w:val="none" w:sz="0" w:space="0" w:color="auto"/>
                      </w:divBdr>
                      <w:divsChild>
                        <w:div w:id="41487210">
                          <w:marLeft w:val="0"/>
                          <w:marRight w:val="0"/>
                          <w:marTop w:val="0"/>
                          <w:marBottom w:val="75"/>
                          <w:divBdr>
                            <w:top w:val="none" w:sz="0" w:space="0" w:color="auto"/>
                            <w:left w:val="none" w:sz="0" w:space="0" w:color="auto"/>
                            <w:bottom w:val="none" w:sz="0" w:space="0" w:color="auto"/>
                            <w:right w:val="none" w:sz="0" w:space="0" w:color="auto"/>
                          </w:divBdr>
                          <w:divsChild>
                            <w:div w:id="901986358">
                              <w:marLeft w:val="0"/>
                              <w:marRight w:val="0"/>
                              <w:marTop w:val="0"/>
                              <w:marBottom w:val="0"/>
                              <w:divBdr>
                                <w:top w:val="none" w:sz="0" w:space="0" w:color="auto"/>
                                <w:left w:val="none" w:sz="0" w:space="0" w:color="auto"/>
                                <w:bottom w:val="none" w:sz="0" w:space="0" w:color="auto"/>
                                <w:right w:val="none" w:sz="0" w:space="0" w:color="auto"/>
                              </w:divBdr>
                              <w:divsChild>
                                <w:div w:id="1015840304">
                                  <w:marLeft w:val="0"/>
                                  <w:marRight w:val="0"/>
                                  <w:marTop w:val="0"/>
                                  <w:marBottom w:val="0"/>
                                  <w:divBdr>
                                    <w:top w:val="none" w:sz="0" w:space="0" w:color="auto"/>
                                    <w:left w:val="none" w:sz="0" w:space="0" w:color="auto"/>
                                    <w:bottom w:val="none" w:sz="0" w:space="0" w:color="auto"/>
                                    <w:right w:val="none" w:sz="0" w:space="0" w:color="auto"/>
                                  </w:divBdr>
                                  <w:divsChild>
                                    <w:div w:id="1621379015">
                                      <w:marLeft w:val="0"/>
                                      <w:marRight w:val="0"/>
                                      <w:marTop w:val="0"/>
                                      <w:marBottom w:val="0"/>
                                      <w:divBdr>
                                        <w:top w:val="none" w:sz="0" w:space="0" w:color="auto"/>
                                        <w:left w:val="none" w:sz="0" w:space="0" w:color="auto"/>
                                        <w:bottom w:val="none" w:sz="0" w:space="0" w:color="auto"/>
                                        <w:right w:val="none" w:sz="0" w:space="0" w:color="auto"/>
                                      </w:divBdr>
                                      <w:divsChild>
                                        <w:div w:id="1767844753">
                                          <w:marLeft w:val="0"/>
                                          <w:marRight w:val="0"/>
                                          <w:marTop w:val="0"/>
                                          <w:marBottom w:val="0"/>
                                          <w:divBdr>
                                            <w:top w:val="none" w:sz="0" w:space="0" w:color="auto"/>
                                            <w:left w:val="none" w:sz="0" w:space="0" w:color="auto"/>
                                            <w:bottom w:val="none" w:sz="0" w:space="0" w:color="auto"/>
                                            <w:right w:val="none" w:sz="0" w:space="0" w:color="auto"/>
                                          </w:divBdr>
                                          <w:divsChild>
                                            <w:div w:id="185607437">
                                              <w:marLeft w:val="0"/>
                                              <w:marRight w:val="0"/>
                                              <w:marTop w:val="0"/>
                                              <w:marBottom w:val="0"/>
                                              <w:divBdr>
                                                <w:top w:val="none" w:sz="0" w:space="0" w:color="auto"/>
                                                <w:left w:val="none" w:sz="0" w:space="0" w:color="auto"/>
                                                <w:bottom w:val="none" w:sz="0" w:space="0" w:color="auto"/>
                                                <w:right w:val="none" w:sz="0" w:space="0" w:color="auto"/>
                                              </w:divBdr>
                                              <w:divsChild>
                                                <w:div w:id="1377700388">
                                                  <w:marLeft w:val="0"/>
                                                  <w:marRight w:val="0"/>
                                                  <w:marTop w:val="0"/>
                                                  <w:marBottom w:val="0"/>
                                                  <w:divBdr>
                                                    <w:top w:val="none" w:sz="0" w:space="0" w:color="auto"/>
                                                    <w:left w:val="none" w:sz="0" w:space="0" w:color="auto"/>
                                                    <w:bottom w:val="none" w:sz="0" w:space="0" w:color="auto"/>
                                                    <w:right w:val="none" w:sz="0" w:space="0" w:color="auto"/>
                                                  </w:divBdr>
                                                  <w:divsChild>
                                                    <w:div w:id="974869025">
                                                      <w:marLeft w:val="0"/>
                                                      <w:marRight w:val="0"/>
                                                      <w:marTop w:val="0"/>
                                                      <w:marBottom w:val="0"/>
                                                      <w:divBdr>
                                                        <w:top w:val="none" w:sz="0" w:space="0" w:color="auto"/>
                                                        <w:left w:val="none" w:sz="0" w:space="0" w:color="auto"/>
                                                        <w:bottom w:val="none" w:sz="0" w:space="0" w:color="auto"/>
                                                        <w:right w:val="none" w:sz="0" w:space="0" w:color="auto"/>
                                                      </w:divBdr>
                                                      <w:divsChild>
                                                        <w:div w:id="164323760">
                                                          <w:marLeft w:val="0"/>
                                                          <w:marRight w:val="0"/>
                                                          <w:marTop w:val="0"/>
                                                          <w:marBottom w:val="0"/>
                                                          <w:divBdr>
                                                            <w:top w:val="none" w:sz="0" w:space="0" w:color="auto"/>
                                                            <w:left w:val="none" w:sz="0" w:space="0" w:color="auto"/>
                                                            <w:bottom w:val="none" w:sz="0" w:space="0" w:color="auto"/>
                                                            <w:right w:val="none" w:sz="0" w:space="0" w:color="auto"/>
                                                          </w:divBdr>
                                                          <w:divsChild>
                                                            <w:div w:id="190610604">
                                                              <w:marLeft w:val="0"/>
                                                              <w:marRight w:val="0"/>
                                                              <w:marTop w:val="0"/>
                                                              <w:marBottom w:val="0"/>
                                                              <w:divBdr>
                                                                <w:top w:val="none" w:sz="0" w:space="0" w:color="auto"/>
                                                                <w:left w:val="none" w:sz="0" w:space="0" w:color="auto"/>
                                                                <w:bottom w:val="none" w:sz="0" w:space="0" w:color="auto"/>
                                                                <w:right w:val="none" w:sz="0" w:space="0" w:color="auto"/>
                                                              </w:divBdr>
                                                              <w:divsChild>
                                                                <w:div w:id="1190798602">
                                                                  <w:marLeft w:val="0"/>
                                                                  <w:marRight w:val="0"/>
                                                                  <w:marTop w:val="0"/>
                                                                  <w:marBottom w:val="0"/>
                                                                  <w:divBdr>
                                                                    <w:top w:val="none" w:sz="0" w:space="0" w:color="auto"/>
                                                                    <w:left w:val="none" w:sz="0" w:space="0" w:color="auto"/>
                                                                    <w:bottom w:val="none" w:sz="0" w:space="0" w:color="auto"/>
                                                                    <w:right w:val="none" w:sz="0" w:space="0" w:color="auto"/>
                                                                  </w:divBdr>
                                                                  <w:divsChild>
                                                                    <w:div w:id="846411224">
                                                                      <w:marLeft w:val="0"/>
                                                                      <w:marRight w:val="0"/>
                                                                      <w:marTop w:val="0"/>
                                                                      <w:marBottom w:val="0"/>
                                                                      <w:divBdr>
                                                                        <w:top w:val="none" w:sz="0" w:space="0" w:color="auto"/>
                                                                        <w:left w:val="none" w:sz="0" w:space="0" w:color="auto"/>
                                                                        <w:bottom w:val="none" w:sz="0" w:space="0" w:color="auto"/>
                                                                        <w:right w:val="none" w:sz="0" w:space="0" w:color="auto"/>
                                                                      </w:divBdr>
                                                                      <w:divsChild>
                                                                        <w:div w:id="1657759245">
                                                                          <w:marLeft w:val="0"/>
                                                                          <w:marRight w:val="0"/>
                                                                          <w:marTop w:val="0"/>
                                                                          <w:marBottom w:val="0"/>
                                                                          <w:divBdr>
                                                                            <w:top w:val="none" w:sz="0" w:space="0" w:color="auto"/>
                                                                            <w:left w:val="none" w:sz="0" w:space="0" w:color="auto"/>
                                                                            <w:bottom w:val="none" w:sz="0" w:space="0" w:color="auto"/>
                                                                            <w:right w:val="none" w:sz="0" w:space="0" w:color="auto"/>
                                                                          </w:divBdr>
                                                                          <w:divsChild>
                                                                            <w:div w:id="244532665">
                                                                              <w:marLeft w:val="0"/>
                                                                              <w:marRight w:val="0"/>
                                                                              <w:marTop w:val="0"/>
                                                                              <w:marBottom w:val="0"/>
                                                                              <w:divBdr>
                                                                                <w:top w:val="none" w:sz="0" w:space="0" w:color="auto"/>
                                                                                <w:left w:val="none" w:sz="0" w:space="0" w:color="auto"/>
                                                                                <w:bottom w:val="none" w:sz="0" w:space="0" w:color="auto"/>
                                                                                <w:right w:val="none" w:sz="0" w:space="0" w:color="auto"/>
                                                                              </w:divBdr>
                                                                              <w:divsChild>
                                                                                <w:div w:id="1531532684">
                                                                                  <w:marLeft w:val="0"/>
                                                                                  <w:marRight w:val="0"/>
                                                                                  <w:marTop w:val="0"/>
                                                                                  <w:marBottom w:val="0"/>
                                                                                  <w:divBdr>
                                                                                    <w:top w:val="none" w:sz="0" w:space="0" w:color="auto"/>
                                                                                    <w:left w:val="none" w:sz="0" w:space="0" w:color="auto"/>
                                                                                    <w:bottom w:val="none" w:sz="0" w:space="0" w:color="auto"/>
                                                                                    <w:right w:val="none" w:sz="0" w:space="0" w:color="auto"/>
                                                                                  </w:divBdr>
                                                                                  <w:divsChild>
                                                                                    <w:div w:id="1510170022">
                                                                                      <w:marLeft w:val="0"/>
                                                                                      <w:marRight w:val="0"/>
                                                                                      <w:marTop w:val="0"/>
                                                                                      <w:marBottom w:val="0"/>
                                                                                      <w:divBdr>
                                                                                        <w:top w:val="none" w:sz="0" w:space="0" w:color="auto"/>
                                                                                        <w:left w:val="none" w:sz="0" w:space="0" w:color="auto"/>
                                                                                        <w:bottom w:val="none" w:sz="0" w:space="0" w:color="auto"/>
                                                                                        <w:right w:val="none" w:sz="0" w:space="0" w:color="auto"/>
                                                                                      </w:divBdr>
                                                                                      <w:divsChild>
                                                                                        <w:div w:id="2086416643">
                                                                                          <w:marLeft w:val="0"/>
                                                                                          <w:marRight w:val="0"/>
                                                                                          <w:marTop w:val="0"/>
                                                                                          <w:marBottom w:val="0"/>
                                                                                          <w:divBdr>
                                                                                            <w:top w:val="none" w:sz="0" w:space="0" w:color="auto"/>
                                                                                            <w:left w:val="none" w:sz="0" w:space="0" w:color="auto"/>
                                                                                            <w:bottom w:val="none" w:sz="0" w:space="0" w:color="auto"/>
                                                                                            <w:right w:val="none" w:sz="0" w:space="0" w:color="auto"/>
                                                                                          </w:divBdr>
                                                                                          <w:divsChild>
                                                                                            <w:div w:id="1514808286">
                                                                                              <w:marLeft w:val="0"/>
                                                                                              <w:marRight w:val="0"/>
                                                                                              <w:marTop w:val="0"/>
                                                                                              <w:marBottom w:val="0"/>
                                                                                              <w:divBdr>
                                                                                                <w:top w:val="none" w:sz="0" w:space="0" w:color="auto"/>
                                                                                                <w:left w:val="none" w:sz="0" w:space="0" w:color="auto"/>
                                                                                                <w:bottom w:val="none" w:sz="0" w:space="0" w:color="auto"/>
                                                                                                <w:right w:val="none" w:sz="0" w:space="0" w:color="auto"/>
                                                                                              </w:divBdr>
                                                                                              <w:divsChild>
                                                                                                <w:div w:id="1540892547">
                                                                                                  <w:marLeft w:val="0"/>
                                                                                                  <w:marRight w:val="0"/>
                                                                                                  <w:marTop w:val="0"/>
                                                                                                  <w:marBottom w:val="0"/>
                                                                                                  <w:divBdr>
                                                                                                    <w:top w:val="none" w:sz="0" w:space="0" w:color="auto"/>
                                                                                                    <w:left w:val="none" w:sz="0" w:space="0" w:color="auto"/>
                                                                                                    <w:bottom w:val="none" w:sz="0" w:space="0" w:color="auto"/>
                                                                                                    <w:right w:val="none" w:sz="0" w:space="0" w:color="auto"/>
                                                                                                  </w:divBdr>
                                                                                                  <w:divsChild>
                                                                                                    <w:div w:id="1866365338">
                                                                                                      <w:marLeft w:val="0"/>
                                                                                                      <w:marRight w:val="0"/>
                                                                                                      <w:marTop w:val="0"/>
                                                                                                      <w:marBottom w:val="0"/>
                                                                                                      <w:divBdr>
                                                                                                        <w:top w:val="none" w:sz="0" w:space="0" w:color="auto"/>
                                                                                                        <w:left w:val="none" w:sz="0" w:space="0" w:color="auto"/>
                                                                                                        <w:bottom w:val="none" w:sz="0" w:space="0" w:color="auto"/>
                                                                                                        <w:right w:val="none" w:sz="0" w:space="0" w:color="auto"/>
                                                                                                      </w:divBdr>
                                                                                                      <w:divsChild>
                                                                                                        <w:div w:id="1700811358">
                                                                                                          <w:marLeft w:val="0"/>
                                                                                                          <w:marRight w:val="0"/>
                                                                                                          <w:marTop w:val="0"/>
                                                                                                          <w:marBottom w:val="0"/>
                                                                                                          <w:divBdr>
                                                                                                            <w:top w:val="none" w:sz="0" w:space="0" w:color="auto"/>
                                                                                                            <w:left w:val="none" w:sz="0" w:space="0" w:color="auto"/>
                                                                                                            <w:bottom w:val="none" w:sz="0" w:space="0" w:color="auto"/>
                                                                                                            <w:right w:val="none" w:sz="0" w:space="0" w:color="auto"/>
                                                                                                          </w:divBdr>
                                                                                                        </w:div>
                                                                                                      </w:divsChild>
                                                                                                    </w:div>
                                                                                                    <w:div w:id="456946098">
                                                                                                      <w:marLeft w:val="0"/>
                                                                                                      <w:marRight w:val="0"/>
                                                                                                      <w:marTop w:val="0"/>
                                                                                                      <w:marBottom w:val="0"/>
                                                                                                      <w:divBdr>
                                                                                                        <w:top w:val="none" w:sz="0" w:space="0" w:color="auto"/>
                                                                                                        <w:left w:val="none" w:sz="0" w:space="0" w:color="auto"/>
                                                                                                        <w:bottom w:val="none" w:sz="0" w:space="0" w:color="auto"/>
                                                                                                        <w:right w:val="none" w:sz="0" w:space="0" w:color="auto"/>
                                                                                                      </w:divBdr>
                                                                                                      <w:divsChild>
                                                                                                        <w:div w:id="65785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0134249">
      <w:bodyDiv w:val="1"/>
      <w:marLeft w:val="0"/>
      <w:marRight w:val="0"/>
      <w:marTop w:val="0"/>
      <w:marBottom w:val="0"/>
      <w:divBdr>
        <w:top w:val="none" w:sz="0" w:space="0" w:color="auto"/>
        <w:left w:val="none" w:sz="0" w:space="0" w:color="auto"/>
        <w:bottom w:val="none" w:sz="0" w:space="0" w:color="auto"/>
        <w:right w:val="none" w:sz="0" w:space="0" w:color="auto"/>
      </w:divBdr>
    </w:div>
    <w:div w:id="671375605">
      <w:bodyDiv w:val="1"/>
      <w:marLeft w:val="0"/>
      <w:marRight w:val="0"/>
      <w:marTop w:val="0"/>
      <w:marBottom w:val="0"/>
      <w:divBdr>
        <w:top w:val="none" w:sz="0" w:space="0" w:color="auto"/>
        <w:left w:val="none" w:sz="0" w:space="0" w:color="auto"/>
        <w:bottom w:val="none" w:sz="0" w:space="0" w:color="auto"/>
        <w:right w:val="none" w:sz="0" w:space="0" w:color="auto"/>
      </w:divBdr>
    </w:div>
    <w:div w:id="672300624">
      <w:bodyDiv w:val="1"/>
      <w:marLeft w:val="0"/>
      <w:marRight w:val="0"/>
      <w:marTop w:val="0"/>
      <w:marBottom w:val="0"/>
      <w:divBdr>
        <w:top w:val="none" w:sz="0" w:space="0" w:color="auto"/>
        <w:left w:val="none" w:sz="0" w:space="0" w:color="auto"/>
        <w:bottom w:val="none" w:sz="0" w:space="0" w:color="auto"/>
        <w:right w:val="none" w:sz="0" w:space="0" w:color="auto"/>
      </w:divBdr>
    </w:div>
    <w:div w:id="673143182">
      <w:bodyDiv w:val="1"/>
      <w:marLeft w:val="0"/>
      <w:marRight w:val="0"/>
      <w:marTop w:val="0"/>
      <w:marBottom w:val="0"/>
      <w:divBdr>
        <w:top w:val="none" w:sz="0" w:space="0" w:color="auto"/>
        <w:left w:val="none" w:sz="0" w:space="0" w:color="auto"/>
        <w:bottom w:val="none" w:sz="0" w:space="0" w:color="auto"/>
        <w:right w:val="none" w:sz="0" w:space="0" w:color="auto"/>
      </w:divBdr>
    </w:div>
    <w:div w:id="678195730">
      <w:bodyDiv w:val="1"/>
      <w:marLeft w:val="0"/>
      <w:marRight w:val="0"/>
      <w:marTop w:val="0"/>
      <w:marBottom w:val="0"/>
      <w:divBdr>
        <w:top w:val="none" w:sz="0" w:space="0" w:color="auto"/>
        <w:left w:val="none" w:sz="0" w:space="0" w:color="auto"/>
        <w:bottom w:val="none" w:sz="0" w:space="0" w:color="auto"/>
        <w:right w:val="none" w:sz="0" w:space="0" w:color="auto"/>
      </w:divBdr>
    </w:div>
    <w:div w:id="679505458">
      <w:bodyDiv w:val="1"/>
      <w:marLeft w:val="0"/>
      <w:marRight w:val="0"/>
      <w:marTop w:val="0"/>
      <w:marBottom w:val="0"/>
      <w:divBdr>
        <w:top w:val="none" w:sz="0" w:space="0" w:color="auto"/>
        <w:left w:val="none" w:sz="0" w:space="0" w:color="auto"/>
        <w:bottom w:val="none" w:sz="0" w:space="0" w:color="auto"/>
        <w:right w:val="none" w:sz="0" w:space="0" w:color="auto"/>
      </w:divBdr>
    </w:div>
    <w:div w:id="680161077">
      <w:bodyDiv w:val="1"/>
      <w:marLeft w:val="0"/>
      <w:marRight w:val="0"/>
      <w:marTop w:val="0"/>
      <w:marBottom w:val="0"/>
      <w:divBdr>
        <w:top w:val="none" w:sz="0" w:space="0" w:color="auto"/>
        <w:left w:val="none" w:sz="0" w:space="0" w:color="auto"/>
        <w:bottom w:val="none" w:sz="0" w:space="0" w:color="auto"/>
        <w:right w:val="none" w:sz="0" w:space="0" w:color="auto"/>
      </w:divBdr>
    </w:div>
    <w:div w:id="681861613">
      <w:bodyDiv w:val="1"/>
      <w:marLeft w:val="0"/>
      <w:marRight w:val="0"/>
      <w:marTop w:val="0"/>
      <w:marBottom w:val="0"/>
      <w:divBdr>
        <w:top w:val="none" w:sz="0" w:space="0" w:color="auto"/>
        <w:left w:val="none" w:sz="0" w:space="0" w:color="auto"/>
        <w:bottom w:val="none" w:sz="0" w:space="0" w:color="auto"/>
        <w:right w:val="none" w:sz="0" w:space="0" w:color="auto"/>
      </w:divBdr>
    </w:div>
    <w:div w:id="683098609">
      <w:bodyDiv w:val="1"/>
      <w:marLeft w:val="0"/>
      <w:marRight w:val="0"/>
      <w:marTop w:val="0"/>
      <w:marBottom w:val="0"/>
      <w:divBdr>
        <w:top w:val="none" w:sz="0" w:space="0" w:color="auto"/>
        <w:left w:val="none" w:sz="0" w:space="0" w:color="auto"/>
        <w:bottom w:val="none" w:sz="0" w:space="0" w:color="auto"/>
        <w:right w:val="none" w:sz="0" w:space="0" w:color="auto"/>
      </w:divBdr>
    </w:div>
    <w:div w:id="684064901">
      <w:bodyDiv w:val="1"/>
      <w:marLeft w:val="0"/>
      <w:marRight w:val="0"/>
      <w:marTop w:val="0"/>
      <w:marBottom w:val="0"/>
      <w:divBdr>
        <w:top w:val="none" w:sz="0" w:space="0" w:color="auto"/>
        <w:left w:val="none" w:sz="0" w:space="0" w:color="auto"/>
        <w:bottom w:val="none" w:sz="0" w:space="0" w:color="auto"/>
        <w:right w:val="none" w:sz="0" w:space="0" w:color="auto"/>
      </w:divBdr>
    </w:div>
    <w:div w:id="686445026">
      <w:bodyDiv w:val="1"/>
      <w:marLeft w:val="0"/>
      <w:marRight w:val="0"/>
      <w:marTop w:val="0"/>
      <w:marBottom w:val="0"/>
      <w:divBdr>
        <w:top w:val="none" w:sz="0" w:space="0" w:color="auto"/>
        <w:left w:val="none" w:sz="0" w:space="0" w:color="auto"/>
        <w:bottom w:val="none" w:sz="0" w:space="0" w:color="auto"/>
        <w:right w:val="none" w:sz="0" w:space="0" w:color="auto"/>
      </w:divBdr>
    </w:div>
    <w:div w:id="688945276">
      <w:bodyDiv w:val="1"/>
      <w:marLeft w:val="0"/>
      <w:marRight w:val="0"/>
      <w:marTop w:val="0"/>
      <w:marBottom w:val="0"/>
      <w:divBdr>
        <w:top w:val="none" w:sz="0" w:space="0" w:color="auto"/>
        <w:left w:val="none" w:sz="0" w:space="0" w:color="auto"/>
        <w:bottom w:val="none" w:sz="0" w:space="0" w:color="auto"/>
        <w:right w:val="none" w:sz="0" w:space="0" w:color="auto"/>
      </w:divBdr>
      <w:divsChild>
        <w:div w:id="1755054284">
          <w:marLeft w:val="0"/>
          <w:marRight w:val="0"/>
          <w:marTop w:val="0"/>
          <w:marBottom w:val="0"/>
          <w:divBdr>
            <w:top w:val="none" w:sz="0" w:space="0" w:color="auto"/>
            <w:left w:val="none" w:sz="0" w:space="0" w:color="auto"/>
            <w:bottom w:val="none" w:sz="0" w:space="0" w:color="auto"/>
            <w:right w:val="none" w:sz="0" w:space="0" w:color="auto"/>
          </w:divBdr>
          <w:divsChild>
            <w:div w:id="529149968">
              <w:marLeft w:val="0"/>
              <w:marRight w:val="0"/>
              <w:marTop w:val="0"/>
              <w:marBottom w:val="0"/>
              <w:divBdr>
                <w:top w:val="none" w:sz="0" w:space="0" w:color="auto"/>
                <w:left w:val="none" w:sz="0" w:space="0" w:color="auto"/>
                <w:bottom w:val="none" w:sz="0" w:space="0" w:color="auto"/>
                <w:right w:val="none" w:sz="0" w:space="0" w:color="auto"/>
              </w:divBdr>
              <w:divsChild>
                <w:div w:id="1231117910">
                  <w:marLeft w:val="0"/>
                  <w:marRight w:val="75"/>
                  <w:marTop w:val="75"/>
                  <w:marBottom w:val="0"/>
                  <w:divBdr>
                    <w:top w:val="none" w:sz="0" w:space="0" w:color="auto"/>
                    <w:left w:val="none" w:sz="0" w:space="0" w:color="auto"/>
                    <w:bottom w:val="none" w:sz="0" w:space="0" w:color="auto"/>
                    <w:right w:val="none" w:sz="0" w:space="0" w:color="auto"/>
                  </w:divBdr>
                  <w:divsChild>
                    <w:div w:id="1865164981">
                      <w:marLeft w:val="0"/>
                      <w:marRight w:val="0"/>
                      <w:marTop w:val="0"/>
                      <w:marBottom w:val="0"/>
                      <w:divBdr>
                        <w:top w:val="none" w:sz="0" w:space="0" w:color="auto"/>
                        <w:left w:val="none" w:sz="0" w:space="0" w:color="auto"/>
                        <w:bottom w:val="none" w:sz="0" w:space="0" w:color="auto"/>
                        <w:right w:val="none" w:sz="0" w:space="0" w:color="auto"/>
                      </w:divBdr>
                      <w:divsChild>
                        <w:div w:id="960309454">
                          <w:marLeft w:val="0"/>
                          <w:marRight w:val="0"/>
                          <w:marTop w:val="0"/>
                          <w:marBottom w:val="75"/>
                          <w:divBdr>
                            <w:top w:val="none" w:sz="0" w:space="0" w:color="auto"/>
                            <w:left w:val="none" w:sz="0" w:space="0" w:color="auto"/>
                            <w:bottom w:val="none" w:sz="0" w:space="0" w:color="auto"/>
                            <w:right w:val="none" w:sz="0" w:space="0" w:color="auto"/>
                          </w:divBdr>
                          <w:divsChild>
                            <w:div w:id="593587539">
                              <w:marLeft w:val="0"/>
                              <w:marRight w:val="0"/>
                              <w:marTop w:val="0"/>
                              <w:marBottom w:val="0"/>
                              <w:divBdr>
                                <w:top w:val="none" w:sz="0" w:space="0" w:color="auto"/>
                                <w:left w:val="none" w:sz="0" w:space="0" w:color="auto"/>
                                <w:bottom w:val="none" w:sz="0" w:space="0" w:color="auto"/>
                                <w:right w:val="none" w:sz="0" w:space="0" w:color="auto"/>
                              </w:divBdr>
                              <w:divsChild>
                                <w:div w:id="1354183427">
                                  <w:marLeft w:val="0"/>
                                  <w:marRight w:val="0"/>
                                  <w:marTop w:val="0"/>
                                  <w:marBottom w:val="0"/>
                                  <w:divBdr>
                                    <w:top w:val="none" w:sz="0" w:space="0" w:color="auto"/>
                                    <w:left w:val="none" w:sz="0" w:space="0" w:color="auto"/>
                                    <w:bottom w:val="none" w:sz="0" w:space="0" w:color="auto"/>
                                    <w:right w:val="none" w:sz="0" w:space="0" w:color="auto"/>
                                  </w:divBdr>
                                  <w:divsChild>
                                    <w:div w:id="1378889697">
                                      <w:marLeft w:val="0"/>
                                      <w:marRight w:val="0"/>
                                      <w:marTop w:val="0"/>
                                      <w:marBottom w:val="0"/>
                                      <w:divBdr>
                                        <w:top w:val="none" w:sz="0" w:space="0" w:color="auto"/>
                                        <w:left w:val="none" w:sz="0" w:space="0" w:color="auto"/>
                                        <w:bottom w:val="none" w:sz="0" w:space="0" w:color="auto"/>
                                        <w:right w:val="none" w:sz="0" w:space="0" w:color="auto"/>
                                      </w:divBdr>
                                      <w:divsChild>
                                        <w:div w:id="1945381356">
                                          <w:marLeft w:val="0"/>
                                          <w:marRight w:val="0"/>
                                          <w:marTop w:val="0"/>
                                          <w:marBottom w:val="0"/>
                                          <w:divBdr>
                                            <w:top w:val="none" w:sz="0" w:space="0" w:color="auto"/>
                                            <w:left w:val="none" w:sz="0" w:space="0" w:color="auto"/>
                                            <w:bottom w:val="none" w:sz="0" w:space="0" w:color="auto"/>
                                            <w:right w:val="none" w:sz="0" w:space="0" w:color="auto"/>
                                          </w:divBdr>
                                          <w:divsChild>
                                            <w:div w:id="227422481">
                                              <w:marLeft w:val="0"/>
                                              <w:marRight w:val="0"/>
                                              <w:marTop w:val="0"/>
                                              <w:marBottom w:val="0"/>
                                              <w:divBdr>
                                                <w:top w:val="none" w:sz="0" w:space="0" w:color="auto"/>
                                                <w:left w:val="none" w:sz="0" w:space="0" w:color="auto"/>
                                                <w:bottom w:val="none" w:sz="0" w:space="0" w:color="auto"/>
                                                <w:right w:val="none" w:sz="0" w:space="0" w:color="auto"/>
                                              </w:divBdr>
                                              <w:divsChild>
                                                <w:div w:id="1957368163">
                                                  <w:marLeft w:val="0"/>
                                                  <w:marRight w:val="0"/>
                                                  <w:marTop w:val="0"/>
                                                  <w:marBottom w:val="0"/>
                                                  <w:divBdr>
                                                    <w:top w:val="none" w:sz="0" w:space="0" w:color="auto"/>
                                                    <w:left w:val="none" w:sz="0" w:space="0" w:color="auto"/>
                                                    <w:bottom w:val="none" w:sz="0" w:space="0" w:color="auto"/>
                                                    <w:right w:val="none" w:sz="0" w:space="0" w:color="auto"/>
                                                  </w:divBdr>
                                                  <w:divsChild>
                                                    <w:div w:id="2028361870">
                                                      <w:marLeft w:val="0"/>
                                                      <w:marRight w:val="0"/>
                                                      <w:marTop w:val="0"/>
                                                      <w:marBottom w:val="0"/>
                                                      <w:divBdr>
                                                        <w:top w:val="none" w:sz="0" w:space="0" w:color="auto"/>
                                                        <w:left w:val="none" w:sz="0" w:space="0" w:color="auto"/>
                                                        <w:bottom w:val="none" w:sz="0" w:space="0" w:color="auto"/>
                                                        <w:right w:val="none" w:sz="0" w:space="0" w:color="auto"/>
                                                      </w:divBdr>
                                                      <w:divsChild>
                                                        <w:div w:id="1750998707">
                                                          <w:marLeft w:val="0"/>
                                                          <w:marRight w:val="0"/>
                                                          <w:marTop w:val="0"/>
                                                          <w:marBottom w:val="0"/>
                                                          <w:divBdr>
                                                            <w:top w:val="none" w:sz="0" w:space="0" w:color="auto"/>
                                                            <w:left w:val="none" w:sz="0" w:space="0" w:color="auto"/>
                                                            <w:bottom w:val="none" w:sz="0" w:space="0" w:color="auto"/>
                                                            <w:right w:val="none" w:sz="0" w:space="0" w:color="auto"/>
                                                          </w:divBdr>
                                                          <w:divsChild>
                                                            <w:div w:id="1614021154">
                                                              <w:marLeft w:val="0"/>
                                                              <w:marRight w:val="0"/>
                                                              <w:marTop w:val="0"/>
                                                              <w:marBottom w:val="0"/>
                                                              <w:divBdr>
                                                                <w:top w:val="none" w:sz="0" w:space="0" w:color="auto"/>
                                                                <w:left w:val="none" w:sz="0" w:space="0" w:color="auto"/>
                                                                <w:bottom w:val="none" w:sz="0" w:space="0" w:color="auto"/>
                                                                <w:right w:val="none" w:sz="0" w:space="0" w:color="auto"/>
                                                              </w:divBdr>
                                                              <w:divsChild>
                                                                <w:div w:id="767239747">
                                                                  <w:marLeft w:val="0"/>
                                                                  <w:marRight w:val="0"/>
                                                                  <w:marTop w:val="0"/>
                                                                  <w:marBottom w:val="0"/>
                                                                  <w:divBdr>
                                                                    <w:top w:val="none" w:sz="0" w:space="0" w:color="auto"/>
                                                                    <w:left w:val="none" w:sz="0" w:space="0" w:color="auto"/>
                                                                    <w:bottom w:val="none" w:sz="0" w:space="0" w:color="auto"/>
                                                                    <w:right w:val="none" w:sz="0" w:space="0" w:color="auto"/>
                                                                  </w:divBdr>
                                                                  <w:divsChild>
                                                                    <w:div w:id="1680355159">
                                                                      <w:marLeft w:val="0"/>
                                                                      <w:marRight w:val="0"/>
                                                                      <w:marTop w:val="0"/>
                                                                      <w:marBottom w:val="0"/>
                                                                      <w:divBdr>
                                                                        <w:top w:val="none" w:sz="0" w:space="0" w:color="auto"/>
                                                                        <w:left w:val="none" w:sz="0" w:space="0" w:color="auto"/>
                                                                        <w:bottom w:val="none" w:sz="0" w:space="0" w:color="auto"/>
                                                                        <w:right w:val="none" w:sz="0" w:space="0" w:color="auto"/>
                                                                      </w:divBdr>
                                                                      <w:divsChild>
                                                                        <w:div w:id="809438191">
                                                                          <w:marLeft w:val="0"/>
                                                                          <w:marRight w:val="0"/>
                                                                          <w:marTop w:val="0"/>
                                                                          <w:marBottom w:val="0"/>
                                                                          <w:divBdr>
                                                                            <w:top w:val="none" w:sz="0" w:space="0" w:color="auto"/>
                                                                            <w:left w:val="none" w:sz="0" w:space="0" w:color="auto"/>
                                                                            <w:bottom w:val="none" w:sz="0" w:space="0" w:color="auto"/>
                                                                            <w:right w:val="none" w:sz="0" w:space="0" w:color="auto"/>
                                                                          </w:divBdr>
                                                                          <w:divsChild>
                                                                            <w:div w:id="122627012">
                                                                              <w:marLeft w:val="0"/>
                                                                              <w:marRight w:val="0"/>
                                                                              <w:marTop w:val="0"/>
                                                                              <w:marBottom w:val="0"/>
                                                                              <w:divBdr>
                                                                                <w:top w:val="none" w:sz="0" w:space="0" w:color="auto"/>
                                                                                <w:left w:val="none" w:sz="0" w:space="0" w:color="auto"/>
                                                                                <w:bottom w:val="none" w:sz="0" w:space="0" w:color="auto"/>
                                                                                <w:right w:val="none" w:sz="0" w:space="0" w:color="auto"/>
                                                                              </w:divBdr>
                                                                              <w:divsChild>
                                                                                <w:div w:id="1282374154">
                                                                                  <w:marLeft w:val="0"/>
                                                                                  <w:marRight w:val="0"/>
                                                                                  <w:marTop w:val="0"/>
                                                                                  <w:marBottom w:val="0"/>
                                                                                  <w:divBdr>
                                                                                    <w:top w:val="none" w:sz="0" w:space="0" w:color="auto"/>
                                                                                    <w:left w:val="none" w:sz="0" w:space="0" w:color="auto"/>
                                                                                    <w:bottom w:val="none" w:sz="0" w:space="0" w:color="auto"/>
                                                                                    <w:right w:val="none" w:sz="0" w:space="0" w:color="auto"/>
                                                                                  </w:divBdr>
                                                                                  <w:divsChild>
                                                                                    <w:div w:id="406152368">
                                                                                      <w:marLeft w:val="0"/>
                                                                                      <w:marRight w:val="0"/>
                                                                                      <w:marTop w:val="0"/>
                                                                                      <w:marBottom w:val="0"/>
                                                                                      <w:divBdr>
                                                                                        <w:top w:val="none" w:sz="0" w:space="0" w:color="auto"/>
                                                                                        <w:left w:val="none" w:sz="0" w:space="0" w:color="auto"/>
                                                                                        <w:bottom w:val="none" w:sz="0" w:space="0" w:color="auto"/>
                                                                                        <w:right w:val="none" w:sz="0" w:space="0" w:color="auto"/>
                                                                                      </w:divBdr>
                                                                                      <w:divsChild>
                                                                                        <w:div w:id="2098284896">
                                                                                          <w:marLeft w:val="0"/>
                                                                                          <w:marRight w:val="0"/>
                                                                                          <w:marTop w:val="0"/>
                                                                                          <w:marBottom w:val="0"/>
                                                                                          <w:divBdr>
                                                                                            <w:top w:val="none" w:sz="0" w:space="0" w:color="auto"/>
                                                                                            <w:left w:val="none" w:sz="0" w:space="0" w:color="auto"/>
                                                                                            <w:bottom w:val="none" w:sz="0" w:space="0" w:color="auto"/>
                                                                                            <w:right w:val="none" w:sz="0" w:space="0" w:color="auto"/>
                                                                                          </w:divBdr>
                                                                                          <w:divsChild>
                                                                                            <w:div w:id="1012950290">
                                                                                              <w:marLeft w:val="0"/>
                                                                                              <w:marRight w:val="0"/>
                                                                                              <w:marTop w:val="0"/>
                                                                                              <w:marBottom w:val="0"/>
                                                                                              <w:divBdr>
                                                                                                <w:top w:val="none" w:sz="0" w:space="0" w:color="auto"/>
                                                                                                <w:left w:val="none" w:sz="0" w:space="0" w:color="auto"/>
                                                                                                <w:bottom w:val="none" w:sz="0" w:space="0" w:color="auto"/>
                                                                                                <w:right w:val="none" w:sz="0" w:space="0" w:color="auto"/>
                                                                                              </w:divBdr>
                                                                                              <w:divsChild>
                                                                                                <w:div w:id="135032061">
                                                                                                  <w:marLeft w:val="0"/>
                                                                                                  <w:marRight w:val="0"/>
                                                                                                  <w:marTop w:val="0"/>
                                                                                                  <w:marBottom w:val="0"/>
                                                                                                  <w:divBdr>
                                                                                                    <w:top w:val="none" w:sz="0" w:space="0" w:color="auto"/>
                                                                                                    <w:left w:val="none" w:sz="0" w:space="0" w:color="auto"/>
                                                                                                    <w:bottom w:val="none" w:sz="0" w:space="0" w:color="auto"/>
                                                                                                    <w:right w:val="none" w:sz="0" w:space="0" w:color="auto"/>
                                                                                                  </w:divBdr>
                                                                                                  <w:divsChild>
                                                                                                    <w:div w:id="1022248222">
                                                                                                      <w:marLeft w:val="0"/>
                                                                                                      <w:marRight w:val="0"/>
                                                                                                      <w:marTop w:val="0"/>
                                                                                                      <w:marBottom w:val="0"/>
                                                                                                      <w:divBdr>
                                                                                                        <w:top w:val="none" w:sz="0" w:space="0" w:color="auto"/>
                                                                                                        <w:left w:val="none" w:sz="0" w:space="0" w:color="auto"/>
                                                                                                        <w:bottom w:val="none" w:sz="0" w:space="0" w:color="auto"/>
                                                                                                        <w:right w:val="none" w:sz="0" w:space="0" w:color="auto"/>
                                                                                                      </w:divBdr>
                                                                                                      <w:divsChild>
                                                                                                        <w:div w:id="1533034725">
                                                                                                          <w:marLeft w:val="0"/>
                                                                                                          <w:marRight w:val="0"/>
                                                                                                          <w:marTop w:val="0"/>
                                                                                                          <w:marBottom w:val="0"/>
                                                                                                          <w:divBdr>
                                                                                                            <w:top w:val="none" w:sz="0" w:space="0" w:color="auto"/>
                                                                                                            <w:left w:val="none" w:sz="0" w:space="0" w:color="auto"/>
                                                                                                            <w:bottom w:val="none" w:sz="0" w:space="0" w:color="auto"/>
                                                                                                            <w:right w:val="none" w:sz="0" w:space="0" w:color="auto"/>
                                                                                                          </w:divBdr>
                                                                                                        </w:div>
                                                                                                      </w:divsChild>
                                                                                                    </w:div>
                                                                                                    <w:div w:id="2097825437">
                                                                                                      <w:marLeft w:val="0"/>
                                                                                                      <w:marRight w:val="0"/>
                                                                                                      <w:marTop w:val="0"/>
                                                                                                      <w:marBottom w:val="0"/>
                                                                                                      <w:divBdr>
                                                                                                        <w:top w:val="none" w:sz="0" w:space="0" w:color="auto"/>
                                                                                                        <w:left w:val="none" w:sz="0" w:space="0" w:color="auto"/>
                                                                                                        <w:bottom w:val="none" w:sz="0" w:space="0" w:color="auto"/>
                                                                                                        <w:right w:val="none" w:sz="0" w:space="0" w:color="auto"/>
                                                                                                      </w:divBdr>
                                                                                                      <w:divsChild>
                                                                                                        <w:div w:id="777875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8987721">
      <w:bodyDiv w:val="1"/>
      <w:marLeft w:val="0"/>
      <w:marRight w:val="0"/>
      <w:marTop w:val="0"/>
      <w:marBottom w:val="0"/>
      <w:divBdr>
        <w:top w:val="none" w:sz="0" w:space="0" w:color="auto"/>
        <w:left w:val="none" w:sz="0" w:space="0" w:color="auto"/>
        <w:bottom w:val="none" w:sz="0" w:space="0" w:color="auto"/>
        <w:right w:val="none" w:sz="0" w:space="0" w:color="auto"/>
      </w:divBdr>
    </w:div>
    <w:div w:id="690763214">
      <w:bodyDiv w:val="1"/>
      <w:marLeft w:val="0"/>
      <w:marRight w:val="0"/>
      <w:marTop w:val="0"/>
      <w:marBottom w:val="0"/>
      <w:divBdr>
        <w:top w:val="none" w:sz="0" w:space="0" w:color="auto"/>
        <w:left w:val="none" w:sz="0" w:space="0" w:color="auto"/>
        <w:bottom w:val="none" w:sz="0" w:space="0" w:color="auto"/>
        <w:right w:val="none" w:sz="0" w:space="0" w:color="auto"/>
      </w:divBdr>
    </w:div>
    <w:div w:id="691610708">
      <w:bodyDiv w:val="1"/>
      <w:marLeft w:val="0"/>
      <w:marRight w:val="0"/>
      <w:marTop w:val="0"/>
      <w:marBottom w:val="0"/>
      <w:divBdr>
        <w:top w:val="none" w:sz="0" w:space="0" w:color="auto"/>
        <w:left w:val="none" w:sz="0" w:space="0" w:color="auto"/>
        <w:bottom w:val="none" w:sz="0" w:space="0" w:color="auto"/>
        <w:right w:val="none" w:sz="0" w:space="0" w:color="auto"/>
      </w:divBdr>
    </w:div>
    <w:div w:id="691734400">
      <w:bodyDiv w:val="1"/>
      <w:marLeft w:val="0"/>
      <w:marRight w:val="0"/>
      <w:marTop w:val="0"/>
      <w:marBottom w:val="0"/>
      <w:divBdr>
        <w:top w:val="none" w:sz="0" w:space="0" w:color="auto"/>
        <w:left w:val="none" w:sz="0" w:space="0" w:color="auto"/>
        <w:bottom w:val="none" w:sz="0" w:space="0" w:color="auto"/>
        <w:right w:val="none" w:sz="0" w:space="0" w:color="auto"/>
      </w:divBdr>
    </w:div>
    <w:div w:id="698971990">
      <w:bodyDiv w:val="1"/>
      <w:marLeft w:val="0"/>
      <w:marRight w:val="0"/>
      <w:marTop w:val="0"/>
      <w:marBottom w:val="0"/>
      <w:divBdr>
        <w:top w:val="none" w:sz="0" w:space="0" w:color="auto"/>
        <w:left w:val="none" w:sz="0" w:space="0" w:color="auto"/>
        <w:bottom w:val="none" w:sz="0" w:space="0" w:color="auto"/>
        <w:right w:val="none" w:sz="0" w:space="0" w:color="auto"/>
      </w:divBdr>
    </w:div>
    <w:div w:id="700014111">
      <w:bodyDiv w:val="1"/>
      <w:marLeft w:val="0"/>
      <w:marRight w:val="0"/>
      <w:marTop w:val="0"/>
      <w:marBottom w:val="0"/>
      <w:divBdr>
        <w:top w:val="none" w:sz="0" w:space="0" w:color="auto"/>
        <w:left w:val="none" w:sz="0" w:space="0" w:color="auto"/>
        <w:bottom w:val="none" w:sz="0" w:space="0" w:color="auto"/>
        <w:right w:val="none" w:sz="0" w:space="0" w:color="auto"/>
      </w:divBdr>
    </w:div>
    <w:div w:id="700667243">
      <w:bodyDiv w:val="1"/>
      <w:marLeft w:val="0"/>
      <w:marRight w:val="0"/>
      <w:marTop w:val="0"/>
      <w:marBottom w:val="0"/>
      <w:divBdr>
        <w:top w:val="none" w:sz="0" w:space="0" w:color="auto"/>
        <w:left w:val="none" w:sz="0" w:space="0" w:color="auto"/>
        <w:bottom w:val="none" w:sz="0" w:space="0" w:color="auto"/>
        <w:right w:val="none" w:sz="0" w:space="0" w:color="auto"/>
      </w:divBdr>
    </w:div>
    <w:div w:id="703020354">
      <w:bodyDiv w:val="1"/>
      <w:marLeft w:val="0"/>
      <w:marRight w:val="0"/>
      <w:marTop w:val="0"/>
      <w:marBottom w:val="0"/>
      <w:divBdr>
        <w:top w:val="none" w:sz="0" w:space="0" w:color="auto"/>
        <w:left w:val="none" w:sz="0" w:space="0" w:color="auto"/>
        <w:bottom w:val="none" w:sz="0" w:space="0" w:color="auto"/>
        <w:right w:val="none" w:sz="0" w:space="0" w:color="auto"/>
      </w:divBdr>
    </w:div>
    <w:div w:id="703477658">
      <w:bodyDiv w:val="1"/>
      <w:marLeft w:val="0"/>
      <w:marRight w:val="0"/>
      <w:marTop w:val="0"/>
      <w:marBottom w:val="0"/>
      <w:divBdr>
        <w:top w:val="none" w:sz="0" w:space="0" w:color="auto"/>
        <w:left w:val="none" w:sz="0" w:space="0" w:color="auto"/>
        <w:bottom w:val="none" w:sz="0" w:space="0" w:color="auto"/>
        <w:right w:val="none" w:sz="0" w:space="0" w:color="auto"/>
      </w:divBdr>
    </w:div>
    <w:div w:id="704912440">
      <w:bodyDiv w:val="1"/>
      <w:marLeft w:val="0"/>
      <w:marRight w:val="0"/>
      <w:marTop w:val="0"/>
      <w:marBottom w:val="0"/>
      <w:divBdr>
        <w:top w:val="none" w:sz="0" w:space="0" w:color="auto"/>
        <w:left w:val="none" w:sz="0" w:space="0" w:color="auto"/>
        <w:bottom w:val="none" w:sz="0" w:space="0" w:color="auto"/>
        <w:right w:val="none" w:sz="0" w:space="0" w:color="auto"/>
      </w:divBdr>
    </w:div>
    <w:div w:id="705717993">
      <w:bodyDiv w:val="1"/>
      <w:marLeft w:val="0"/>
      <w:marRight w:val="0"/>
      <w:marTop w:val="0"/>
      <w:marBottom w:val="0"/>
      <w:divBdr>
        <w:top w:val="none" w:sz="0" w:space="0" w:color="auto"/>
        <w:left w:val="none" w:sz="0" w:space="0" w:color="auto"/>
        <w:bottom w:val="none" w:sz="0" w:space="0" w:color="auto"/>
        <w:right w:val="none" w:sz="0" w:space="0" w:color="auto"/>
      </w:divBdr>
    </w:div>
    <w:div w:id="709844076">
      <w:bodyDiv w:val="1"/>
      <w:marLeft w:val="0"/>
      <w:marRight w:val="0"/>
      <w:marTop w:val="0"/>
      <w:marBottom w:val="0"/>
      <w:divBdr>
        <w:top w:val="none" w:sz="0" w:space="0" w:color="auto"/>
        <w:left w:val="none" w:sz="0" w:space="0" w:color="auto"/>
        <w:bottom w:val="none" w:sz="0" w:space="0" w:color="auto"/>
        <w:right w:val="none" w:sz="0" w:space="0" w:color="auto"/>
      </w:divBdr>
    </w:div>
    <w:div w:id="711225873">
      <w:bodyDiv w:val="1"/>
      <w:marLeft w:val="0"/>
      <w:marRight w:val="0"/>
      <w:marTop w:val="0"/>
      <w:marBottom w:val="0"/>
      <w:divBdr>
        <w:top w:val="none" w:sz="0" w:space="0" w:color="auto"/>
        <w:left w:val="none" w:sz="0" w:space="0" w:color="auto"/>
        <w:bottom w:val="none" w:sz="0" w:space="0" w:color="auto"/>
        <w:right w:val="none" w:sz="0" w:space="0" w:color="auto"/>
      </w:divBdr>
    </w:div>
    <w:div w:id="711656661">
      <w:bodyDiv w:val="1"/>
      <w:marLeft w:val="0"/>
      <w:marRight w:val="0"/>
      <w:marTop w:val="0"/>
      <w:marBottom w:val="0"/>
      <w:divBdr>
        <w:top w:val="none" w:sz="0" w:space="0" w:color="auto"/>
        <w:left w:val="none" w:sz="0" w:space="0" w:color="auto"/>
        <w:bottom w:val="none" w:sz="0" w:space="0" w:color="auto"/>
        <w:right w:val="none" w:sz="0" w:space="0" w:color="auto"/>
      </w:divBdr>
    </w:div>
    <w:div w:id="713501985">
      <w:bodyDiv w:val="1"/>
      <w:marLeft w:val="0"/>
      <w:marRight w:val="0"/>
      <w:marTop w:val="0"/>
      <w:marBottom w:val="0"/>
      <w:divBdr>
        <w:top w:val="none" w:sz="0" w:space="0" w:color="auto"/>
        <w:left w:val="none" w:sz="0" w:space="0" w:color="auto"/>
        <w:bottom w:val="none" w:sz="0" w:space="0" w:color="auto"/>
        <w:right w:val="none" w:sz="0" w:space="0" w:color="auto"/>
      </w:divBdr>
    </w:div>
    <w:div w:id="714548665">
      <w:bodyDiv w:val="1"/>
      <w:marLeft w:val="0"/>
      <w:marRight w:val="0"/>
      <w:marTop w:val="0"/>
      <w:marBottom w:val="0"/>
      <w:divBdr>
        <w:top w:val="none" w:sz="0" w:space="0" w:color="auto"/>
        <w:left w:val="none" w:sz="0" w:space="0" w:color="auto"/>
        <w:bottom w:val="none" w:sz="0" w:space="0" w:color="auto"/>
        <w:right w:val="none" w:sz="0" w:space="0" w:color="auto"/>
      </w:divBdr>
    </w:div>
    <w:div w:id="715741719">
      <w:bodyDiv w:val="1"/>
      <w:marLeft w:val="0"/>
      <w:marRight w:val="0"/>
      <w:marTop w:val="0"/>
      <w:marBottom w:val="0"/>
      <w:divBdr>
        <w:top w:val="none" w:sz="0" w:space="0" w:color="auto"/>
        <w:left w:val="none" w:sz="0" w:space="0" w:color="auto"/>
        <w:bottom w:val="none" w:sz="0" w:space="0" w:color="auto"/>
        <w:right w:val="none" w:sz="0" w:space="0" w:color="auto"/>
      </w:divBdr>
    </w:div>
    <w:div w:id="720054924">
      <w:bodyDiv w:val="1"/>
      <w:marLeft w:val="0"/>
      <w:marRight w:val="0"/>
      <w:marTop w:val="0"/>
      <w:marBottom w:val="0"/>
      <w:divBdr>
        <w:top w:val="none" w:sz="0" w:space="0" w:color="auto"/>
        <w:left w:val="none" w:sz="0" w:space="0" w:color="auto"/>
        <w:bottom w:val="none" w:sz="0" w:space="0" w:color="auto"/>
        <w:right w:val="none" w:sz="0" w:space="0" w:color="auto"/>
      </w:divBdr>
    </w:div>
    <w:div w:id="723064305">
      <w:bodyDiv w:val="1"/>
      <w:marLeft w:val="0"/>
      <w:marRight w:val="0"/>
      <w:marTop w:val="0"/>
      <w:marBottom w:val="0"/>
      <w:divBdr>
        <w:top w:val="none" w:sz="0" w:space="0" w:color="auto"/>
        <w:left w:val="none" w:sz="0" w:space="0" w:color="auto"/>
        <w:bottom w:val="none" w:sz="0" w:space="0" w:color="auto"/>
        <w:right w:val="none" w:sz="0" w:space="0" w:color="auto"/>
      </w:divBdr>
    </w:div>
    <w:div w:id="723602238">
      <w:bodyDiv w:val="1"/>
      <w:marLeft w:val="0"/>
      <w:marRight w:val="0"/>
      <w:marTop w:val="0"/>
      <w:marBottom w:val="0"/>
      <w:divBdr>
        <w:top w:val="none" w:sz="0" w:space="0" w:color="auto"/>
        <w:left w:val="none" w:sz="0" w:space="0" w:color="auto"/>
        <w:bottom w:val="none" w:sz="0" w:space="0" w:color="auto"/>
        <w:right w:val="none" w:sz="0" w:space="0" w:color="auto"/>
      </w:divBdr>
      <w:divsChild>
        <w:div w:id="196089675">
          <w:marLeft w:val="0"/>
          <w:marRight w:val="0"/>
          <w:marTop w:val="0"/>
          <w:marBottom w:val="0"/>
          <w:divBdr>
            <w:top w:val="none" w:sz="0" w:space="0" w:color="auto"/>
            <w:left w:val="none" w:sz="0" w:space="0" w:color="auto"/>
            <w:bottom w:val="none" w:sz="0" w:space="0" w:color="auto"/>
            <w:right w:val="none" w:sz="0" w:space="0" w:color="auto"/>
          </w:divBdr>
          <w:divsChild>
            <w:div w:id="1744832710">
              <w:marLeft w:val="0"/>
              <w:marRight w:val="0"/>
              <w:marTop w:val="0"/>
              <w:marBottom w:val="0"/>
              <w:divBdr>
                <w:top w:val="none" w:sz="0" w:space="0" w:color="auto"/>
                <w:left w:val="none" w:sz="0" w:space="0" w:color="auto"/>
                <w:bottom w:val="none" w:sz="0" w:space="0" w:color="auto"/>
                <w:right w:val="none" w:sz="0" w:space="0" w:color="auto"/>
              </w:divBdr>
              <w:divsChild>
                <w:div w:id="501042674">
                  <w:marLeft w:val="0"/>
                  <w:marRight w:val="75"/>
                  <w:marTop w:val="75"/>
                  <w:marBottom w:val="0"/>
                  <w:divBdr>
                    <w:top w:val="none" w:sz="0" w:space="0" w:color="auto"/>
                    <w:left w:val="none" w:sz="0" w:space="0" w:color="auto"/>
                    <w:bottom w:val="none" w:sz="0" w:space="0" w:color="auto"/>
                    <w:right w:val="none" w:sz="0" w:space="0" w:color="auto"/>
                  </w:divBdr>
                  <w:divsChild>
                    <w:div w:id="908461591">
                      <w:marLeft w:val="0"/>
                      <w:marRight w:val="0"/>
                      <w:marTop w:val="0"/>
                      <w:marBottom w:val="0"/>
                      <w:divBdr>
                        <w:top w:val="none" w:sz="0" w:space="0" w:color="auto"/>
                        <w:left w:val="none" w:sz="0" w:space="0" w:color="auto"/>
                        <w:bottom w:val="none" w:sz="0" w:space="0" w:color="auto"/>
                        <w:right w:val="none" w:sz="0" w:space="0" w:color="auto"/>
                      </w:divBdr>
                      <w:divsChild>
                        <w:div w:id="2087418073">
                          <w:marLeft w:val="0"/>
                          <w:marRight w:val="0"/>
                          <w:marTop w:val="0"/>
                          <w:marBottom w:val="75"/>
                          <w:divBdr>
                            <w:top w:val="none" w:sz="0" w:space="0" w:color="auto"/>
                            <w:left w:val="none" w:sz="0" w:space="0" w:color="auto"/>
                            <w:bottom w:val="none" w:sz="0" w:space="0" w:color="auto"/>
                            <w:right w:val="none" w:sz="0" w:space="0" w:color="auto"/>
                          </w:divBdr>
                          <w:divsChild>
                            <w:div w:id="315033030">
                              <w:marLeft w:val="0"/>
                              <w:marRight w:val="0"/>
                              <w:marTop w:val="0"/>
                              <w:marBottom w:val="0"/>
                              <w:divBdr>
                                <w:top w:val="none" w:sz="0" w:space="0" w:color="auto"/>
                                <w:left w:val="none" w:sz="0" w:space="0" w:color="auto"/>
                                <w:bottom w:val="none" w:sz="0" w:space="0" w:color="auto"/>
                                <w:right w:val="none" w:sz="0" w:space="0" w:color="auto"/>
                              </w:divBdr>
                              <w:divsChild>
                                <w:div w:id="533274840">
                                  <w:marLeft w:val="0"/>
                                  <w:marRight w:val="0"/>
                                  <w:marTop w:val="0"/>
                                  <w:marBottom w:val="0"/>
                                  <w:divBdr>
                                    <w:top w:val="none" w:sz="0" w:space="0" w:color="auto"/>
                                    <w:left w:val="none" w:sz="0" w:space="0" w:color="auto"/>
                                    <w:bottom w:val="none" w:sz="0" w:space="0" w:color="auto"/>
                                    <w:right w:val="none" w:sz="0" w:space="0" w:color="auto"/>
                                  </w:divBdr>
                                  <w:divsChild>
                                    <w:div w:id="1578980442">
                                      <w:marLeft w:val="0"/>
                                      <w:marRight w:val="0"/>
                                      <w:marTop w:val="0"/>
                                      <w:marBottom w:val="0"/>
                                      <w:divBdr>
                                        <w:top w:val="none" w:sz="0" w:space="0" w:color="auto"/>
                                        <w:left w:val="none" w:sz="0" w:space="0" w:color="auto"/>
                                        <w:bottom w:val="none" w:sz="0" w:space="0" w:color="auto"/>
                                        <w:right w:val="none" w:sz="0" w:space="0" w:color="auto"/>
                                      </w:divBdr>
                                      <w:divsChild>
                                        <w:div w:id="1445419444">
                                          <w:marLeft w:val="0"/>
                                          <w:marRight w:val="0"/>
                                          <w:marTop w:val="0"/>
                                          <w:marBottom w:val="0"/>
                                          <w:divBdr>
                                            <w:top w:val="none" w:sz="0" w:space="0" w:color="auto"/>
                                            <w:left w:val="none" w:sz="0" w:space="0" w:color="auto"/>
                                            <w:bottom w:val="none" w:sz="0" w:space="0" w:color="auto"/>
                                            <w:right w:val="none" w:sz="0" w:space="0" w:color="auto"/>
                                          </w:divBdr>
                                          <w:divsChild>
                                            <w:div w:id="1537349275">
                                              <w:marLeft w:val="0"/>
                                              <w:marRight w:val="0"/>
                                              <w:marTop w:val="0"/>
                                              <w:marBottom w:val="0"/>
                                              <w:divBdr>
                                                <w:top w:val="none" w:sz="0" w:space="0" w:color="auto"/>
                                                <w:left w:val="none" w:sz="0" w:space="0" w:color="auto"/>
                                                <w:bottom w:val="none" w:sz="0" w:space="0" w:color="auto"/>
                                                <w:right w:val="none" w:sz="0" w:space="0" w:color="auto"/>
                                              </w:divBdr>
                                              <w:divsChild>
                                                <w:div w:id="1229995508">
                                                  <w:marLeft w:val="0"/>
                                                  <w:marRight w:val="0"/>
                                                  <w:marTop w:val="0"/>
                                                  <w:marBottom w:val="0"/>
                                                  <w:divBdr>
                                                    <w:top w:val="none" w:sz="0" w:space="0" w:color="auto"/>
                                                    <w:left w:val="none" w:sz="0" w:space="0" w:color="auto"/>
                                                    <w:bottom w:val="none" w:sz="0" w:space="0" w:color="auto"/>
                                                    <w:right w:val="none" w:sz="0" w:space="0" w:color="auto"/>
                                                  </w:divBdr>
                                                  <w:divsChild>
                                                    <w:div w:id="1569806487">
                                                      <w:marLeft w:val="0"/>
                                                      <w:marRight w:val="0"/>
                                                      <w:marTop w:val="0"/>
                                                      <w:marBottom w:val="0"/>
                                                      <w:divBdr>
                                                        <w:top w:val="none" w:sz="0" w:space="0" w:color="auto"/>
                                                        <w:left w:val="none" w:sz="0" w:space="0" w:color="auto"/>
                                                        <w:bottom w:val="none" w:sz="0" w:space="0" w:color="auto"/>
                                                        <w:right w:val="none" w:sz="0" w:space="0" w:color="auto"/>
                                                      </w:divBdr>
                                                      <w:divsChild>
                                                        <w:div w:id="328219139">
                                                          <w:marLeft w:val="0"/>
                                                          <w:marRight w:val="0"/>
                                                          <w:marTop w:val="0"/>
                                                          <w:marBottom w:val="0"/>
                                                          <w:divBdr>
                                                            <w:top w:val="none" w:sz="0" w:space="0" w:color="auto"/>
                                                            <w:left w:val="none" w:sz="0" w:space="0" w:color="auto"/>
                                                            <w:bottom w:val="none" w:sz="0" w:space="0" w:color="auto"/>
                                                            <w:right w:val="none" w:sz="0" w:space="0" w:color="auto"/>
                                                          </w:divBdr>
                                                          <w:divsChild>
                                                            <w:div w:id="1557203572">
                                                              <w:marLeft w:val="0"/>
                                                              <w:marRight w:val="0"/>
                                                              <w:marTop w:val="0"/>
                                                              <w:marBottom w:val="0"/>
                                                              <w:divBdr>
                                                                <w:top w:val="none" w:sz="0" w:space="0" w:color="auto"/>
                                                                <w:left w:val="none" w:sz="0" w:space="0" w:color="auto"/>
                                                                <w:bottom w:val="none" w:sz="0" w:space="0" w:color="auto"/>
                                                                <w:right w:val="none" w:sz="0" w:space="0" w:color="auto"/>
                                                              </w:divBdr>
                                                              <w:divsChild>
                                                                <w:div w:id="1769883545">
                                                                  <w:marLeft w:val="0"/>
                                                                  <w:marRight w:val="0"/>
                                                                  <w:marTop w:val="0"/>
                                                                  <w:marBottom w:val="0"/>
                                                                  <w:divBdr>
                                                                    <w:top w:val="none" w:sz="0" w:space="0" w:color="auto"/>
                                                                    <w:left w:val="none" w:sz="0" w:space="0" w:color="auto"/>
                                                                    <w:bottom w:val="none" w:sz="0" w:space="0" w:color="auto"/>
                                                                    <w:right w:val="none" w:sz="0" w:space="0" w:color="auto"/>
                                                                  </w:divBdr>
                                                                  <w:divsChild>
                                                                    <w:div w:id="1327628868">
                                                                      <w:marLeft w:val="0"/>
                                                                      <w:marRight w:val="0"/>
                                                                      <w:marTop w:val="0"/>
                                                                      <w:marBottom w:val="0"/>
                                                                      <w:divBdr>
                                                                        <w:top w:val="none" w:sz="0" w:space="0" w:color="auto"/>
                                                                        <w:left w:val="none" w:sz="0" w:space="0" w:color="auto"/>
                                                                        <w:bottom w:val="none" w:sz="0" w:space="0" w:color="auto"/>
                                                                        <w:right w:val="none" w:sz="0" w:space="0" w:color="auto"/>
                                                                      </w:divBdr>
                                                                      <w:divsChild>
                                                                        <w:div w:id="2133134529">
                                                                          <w:marLeft w:val="0"/>
                                                                          <w:marRight w:val="0"/>
                                                                          <w:marTop w:val="0"/>
                                                                          <w:marBottom w:val="0"/>
                                                                          <w:divBdr>
                                                                            <w:top w:val="none" w:sz="0" w:space="0" w:color="auto"/>
                                                                            <w:left w:val="none" w:sz="0" w:space="0" w:color="auto"/>
                                                                            <w:bottom w:val="none" w:sz="0" w:space="0" w:color="auto"/>
                                                                            <w:right w:val="none" w:sz="0" w:space="0" w:color="auto"/>
                                                                          </w:divBdr>
                                                                          <w:divsChild>
                                                                            <w:div w:id="2105808524">
                                                                              <w:marLeft w:val="0"/>
                                                                              <w:marRight w:val="0"/>
                                                                              <w:marTop w:val="0"/>
                                                                              <w:marBottom w:val="0"/>
                                                                              <w:divBdr>
                                                                                <w:top w:val="none" w:sz="0" w:space="0" w:color="auto"/>
                                                                                <w:left w:val="none" w:sz="0" w:space="0" w:color="auto"/>
                                                                                <w:bottom w:val="none" w:sz="0" w:space="0" w:color="auto"/>
                                                                                <w:right w:val="none" w:sz="0" w:space="0" w:color="auto"/>
                                                                              </w:divBdr>
                                                                              <w:divsChild>
                                                                                <w:div w:id="685639884">
                                                                                  <w:marLeft w:val="0"/>
                                                                                  <w:marRight w:val="0"/>
                                                                                  <w:marTop w:val="0"/>
                                                                                  <w:marBottom w:val="0"/>
                                                                                  <w:divBdr>
                                                                                    <w:top w:val="none" w:sz="0" w:space="0" w:color="auto"/>
                                                                                    <w:left w:val="none" w:sz="0" w:space="0" w:color="auto"/>
                                                                                    <w:bottom w:val="none" w:sz="0" w:space="0" w:color="auto"/>
                                                                                    <w:right w:val="none" w:sz="0" w:space="0" w:color="auto"/>
                                                                                  </w:divBdr>
                                                                                  <w:divsChild>
                                                                                    <w:div w:id="1884557007">
                                                                                      <w:marLeft w:val="0"/>
                                                                                      <w:marRight w:val="0"/>
                                                                                      <w:marTop w:val="0"/>
                                                                                      <w:marBottom w:val="0"/>
                                                                                      <w:divBdr>
                                                                                        <w:top w:val="none" w:sz="0" w:space="0" w:color="auto"/>
                                                                                        <w:left w:val="none" w:sz="0" w:space="0" w:color="auto"/>
                                                                                        <w:bottom w:val="none" w:sz="0" w:space="0" w:color="auto"/>
                                                                                        <w:right w:val="none" w:sz="0" w:space="0" w:color="auto"/>
                                                                                      </w:divBdr>
                                                                                      <w:divsChild>
                                                                                        <w:div w:id="1924991693">
                                                                                          <w:marLeft w:val="0"/>
                                                                                          <w:marRight w:val="0"/>
                                                                                          <w:marTop w:val="0"/>
                                                                                          <w:marBottom w:val="0"/>
                                                                                          <w:divBdr>
                                                                                            <w:top w:val="none" w:sz="0" w:space="0" w:color="auto"/>
                                                                                            <w:left w:val="none" w:sz="0" w:space="0" w:color="auto"/>
                                                                                            <w:bottom w:val="none" w:sz="0" w:space="0" w:color="auto"/>
                                                                                            <w:right w:val="none" w:sz="0" w:space="0" w:color="auto"/>
                                                                                          </w:divBdr>
                                                                                          <w:divsChild>
                                                                                            <w:div w:id="1822428240">
                                                                                              <w:marLeft w:val="0"/>
                                                                                              <w:marRight w:val="0"/>
                                                                                              <w:marTop w:val="0"/>
                                                                                              <w:marBottom w:val="0"/>
                                                                                              <w:divBdr>
                                                                                                <w:top w:val="none" w:sz="0" w:space="0" w:color="auto"/>
                                                                                                <w:left w:val="none" w:sz="0" w:space="0" w:color="auto"/>
                                                                                                <w:bottom w:val="none" w:sz="0" w:space="0" w:color="auto"/>
                                                                                                <w:right w:val="none" w:sz="0" w:space="0" w:color="auto"/>
                                                                                              </w:divBdr>
                                                                                              <w:divsChild>
                                                                                                <w:div w:id="792795751">
                                                                                                  <w:marLeft w:val="0"/>
                                                                                                  <w:marRight w:val="0"/>
                                                                                                  <w:marTop w:val="0"/>
                                                                                                  <w:marBottom w:val="0"/>
                                                                                                  <w:divBdr>
                                                                                                    <w:top w:val="none" w:sz="0" w:space="0" w:color="auto"/>
                                                                                                    <w:left w:val="none" w:sz="0" w:space="0" w:color="auto"/>
                                                                                                    <w:bottom w:val="none" w:sz="0" w:space="0" w:color="auto"/>
                                                                                                    <w:right w:val="none" w:sz="0" w:space="0" w:color="auto"/>
                                                                                                  </w:divBdr>
                                                                                                  <w:divsChild>
                                                                                                    <w:div w:id="392581693">
                                                                                                      <w:marLeft w:val="0"/>
                                                                                                      <w:marRight w:val="0"/>
                                                                                                      <w:marTop w:val="0"/>
                                                                                                      <w:marBottom w:val="0"/>
                                                                                                      <w:divBdr>
                                                                                                        <w:top w:val="none" w:sz="0" w:space="0" w:color="auto"/>
                                                                                                        <w:left w:val="none" w:sz="0" w:space="0" w:color="auto"/>
                                                                                                        <w:bottom w:val="none" w:sz="0" w:space="0" w:color="auto"/>
                                                                                                        <w:right w:val="none" w:sz="0" w:space="0" w:color="auto"/>
                                                                                                      </w:divBdr>
                                                                                                    </w:div>
                                                                                                    <w:div w:id="56160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25374406">
      <w:bodyDiv w:val="1"/>
      <w:marLeft w:val="0"/>
      <w:marRight w:val="0"/>
      <w:marTop w:val="0"/>
      <w:marBottom w:val="0"/>
      <w:divBdr>
        <w:top w:val="none" w:sz="0" w:space="0" w:color="auto"/>
        <w:left w:val="none" w:sz="0" w:space="0" w:color="auto"/>
        <w:bottom w:val="none" w:sz="0" w:space="0" w:color="auto"/>
        <w:right w:val="none" w:sz="0" w:space="0" w:color="auto"/>
      </w:divBdr>
    </w:div>
    <w:div w:id="725449238">
      <w:bodyDiv w:val="1"/>
      <w:marLeft w:val="0"/>
      <w:marRight w:val="0"/>
      <w:marTop w:val="0"/>
      <w:marBottom w:val="0"/>
      <w:divBdr>
        <w:top w:val="none" w:sz="0" w:space="0" w:color="auto"/>
        <w:left w:val="none" w:sz="0" w:space="0" w:color="auto"/>
        <w:bottom w:val="none" w:sz="0" w:space="0" w:color="auto"/>
        <w:right w:val="none" w:sz="0" w:space="0" w:color="auto"/>
      </w:divBdr>
    </w:div>
    <w:div w:id="726760629">
      <w:bodyDiv w:val="1"/>
      <w:marLeft w:val="0"/>
      <w:marRight w:val="0"/>
      <w:marTop w:val="0"/>
      <w:marBottom w:val="0"/>
      <w:divBdr>
        <w:top w:val="none" w:sz="0" w:space="0" w:color="auto"/>
        <w:left w:val="none" w:sz="0" w:space="0" w:color="auto"/>
        <w:bottom w:val="none" w:sz="0" w:space="0" w:color="auto"/>
        <w:right w:val="none" w:sz="0" w:space="0" w:color="auto"/>
      </w:divBdr>
    </w:div>
    <w:div w:id="726880076">
      <w:bodyDiv w:val="1"/>
      <w:marLeft w:val="0"/>
      <w:marRight w:val="0"/>
      <w:marTop w:val="0"/>
      <w:marBottom w:val="0"/>
      <w:divBdr>
        <w:top w:val="none" w:sz="0" w:space="0" w:color="auto"/>
        <w:left w:val="none" w:sz="0" w:space="0" w:color="auto"/>
        <w:bottom w:val="none" w:sz="0" w:space="0" w:color="auto"/>
        <w:right w:val="none" w:sz="0" w:space="0" w:color="auto"/>
      </w:divBdr>
    </w:div>
    <w:div w:id="730345603">
      <w:bodyDiv w:val="1"/>
      <w:marLeft w:val="0"/>
      <w:marRight w:val="0"/>
      <w:marTop w:val="0"/>
      <w:marBottom w:val="0"/>
      <w:divBdr>
        <w:top w:val="none" w:sz="0" w:space="0" w:color="auto"/>
        <w:left w:val="none" w:sz="0" w:space="0" w:color="auto"/>
        <w:bottom w:val="none" w:sz="0" w:space="0" w:color="auto"/>
        <w:right w:val="none" w:sz="0" w:space="0" w:color="auto"/>
      </w:divBdr>
    </w:div>
    <w:div w:id="730425044">
      <w:bodyDiv w:val="1"/>
      <w:marLeft w:val="0"/>
      <w:marRight w:val="0"/>
      <w:marTop w:val="0"/>
      <w:marBottom w:val="0"/>
      <w:divBdr>
        <w:top w:val="none" w:sz="0" w:space="0" w:color="auto"/>
        <w:left w:val="none" w:sz="0" w:space="0" w:color="auto"/>
        <w:bottom w:val="none" w:sz="0" w:space="0" w:color="auto"/>
        <w:right w:val="none" w:sz="0" w:space="0" w:color="auto"/>
      </w:divBdr>
    </w:div>
    <w:div w:id="731196323">
      <w:bodyDiv w:val="1"/>
      <w:marLeft w:val="0"/>
      <w:marRight w:val="0"/>
      <w:marTop w:val="0"/>
      <w:marBottom w:val="0"/>
      <w:divBdr>
        <w:top w:val="none" w:sz="0" w:space="0" w:color="auto"/>
        <w:left w:val="none" w:sz="0" w:space="0" w:color="auto"/>
        <w:bottom w:val="none" w:sz="0" w:space="0" w:color="auto"/>
        <w:right w:val="none" w:sz="0" w:space="0" w:color="auto"/>
      </w:divBdr>
    </w:div>
    <w:div w:id="734201067">
      <w:bodyDiv w:val="1"/>
      <w:marLeft w:val="0"/>
      <w:marRight w:val="0"/>
      <w:marTop w:val="0"/>
      <w:marBottom w:val="0"/>
      <w:divBdr>
        <w:top w:val="none" w:sz="0" w:space="0" w:color="auto"/>
        <w:left w:val="none" w:sz="0" w:space="0" w:color="auto"/>
        <w:bottom w:val="none" w:sz="0" w:space="0" w:color="auto"/>
        <w:right w:val="none" w:sz="0" w:space="0" w:color="auto"/>
      </w:divBdr>
    </w:div>
    <w:div w:id="735124454">
      <w:bodyDiv w:val="1"/>
      <w:marLeft w:val="0"/>
      <w:marRight w:val="0"/>
      <w:marTop w:val="0"/>
      <w:marBottom w:val="0"/>
      <w:divBdr>
        <w:top w:val="none" w:sz="0" w:space="0" w:color="auto"/>
        <w:left w:val="none" w:sz="0" w:space="0" w:color="auto"/>
        <w:bottom w:val="none" w:sz="0" w:space="0" w:color="auto"/>
        <w:right w:val="none" w:sz="0" w:space="0" w:color="auto"/>
      </w:divBdr>
    </w:div>
    <w:div w:id="736435062">
      <w:bodyDiv w:val="1"/>
      <w:marLeft w:val="0"/>
      <w:marRight w:val="0"/>
      <w:marTop w:val="0"/>
      <w:marBottom w:val="0"/>
      <w:divBdr>
        <w:top w:val="none" w:sz="0" w:space="0" w:color="auto"/>
        <w:left w:val="none" w:sz="0" w:space="0" w:color="auto"/>
        <w:bottom w:val="none" w:sz="0" w:space="0" w:color="auto"/>
        <w:right w:val="none" w:sz="0" w:space="0" w:color="auto"/>
      </w:divBdr>
    </w:div>
    <w:div w:id="736972881">
      <w:bodyDiv w:val="1"/>
      <w:marLeft w:val="0"/>
      <w:marRight w:val="0"/>
      <w:marTop w:val="0"/>
      <w:marBottom w:val="0"/>
      <w:divBdr>
        <w:top w:val="none" w:sz="0" w:space="0" w:color="auto"/>
        <w:left w:val="none" w:sz="0" w:space="0" w:color="auto"/>
        <w:bottom w:val="none" w:sz="0" w:space="0" w:color="auto"/>
        <w:right w:val="none" w:sz="0" w:space="0" w:color="auto"/>
      </w:divBdr>
    </w:div>
    <w:div w:id="737099315">
      <w:bodyDiv w:val="1"/>
      <w:marLeft w:val="0"/>
      <w:marRight w:val="0"/>
      <w:marTop w:val="0"/>
      <w:marBottom w:val="0"/>
      <w:divBdr>
        <w:top w:val="none" w:sz="0" w:space="0" w:color="auto"/>
        <w:left w:val="none" w:sz="0" w:space="0" w:color="auto"/>
        <w:bottom w:val="none" w:sz="0" w:space="0" w:color="auto"/>
        <w:right w:val="none" w:sz="0" w:space="0" w:color="auto"/>
      </w:divBdr>
    </w:div>
    <w:div w:id="739206999">
      <w:bodyDiv w:val="1"/>
      <w:marLeft w:val="0"/>
      <w:marRight w:val="0"/>
      <w:marTop w:val="0"/>
      <w:marBottom w:val="0"/>
      <w:divBdr>
        <w:top w:val="none" w:sz="0" w:space="0" w:color="auto"/>
        <w:left w:val="none" w:sz="0" w:space="0" w:color="auto"/>
        <w:bottom w:val="none" w:sz="0" w:space="0" w:color="auto"/>
        <w:right w:val="none" w:sz="0" w:space="0" w:color="auto"/>
      </w:divBdr>
    </w:div>
    <w:div w:id="740175485">
      <w:bodyDiv w:val="1"/>
      <w:marLeft w:val="0"/>
      <w:marRight w:val="0"/>
      <w:marTop w:val="0"/>
      <w:marBottom w:val="0"/>
      <w:divBdr>
        <w:top w:val="none" w:sz="0" w:space="0" w:color="auto"/>
        <w:left w:val="none" w:sz="0" w:space="0" w:color="auto"/>
        <w:bottom w:val="none" w:sz="0" w:space="0" w:color="auto"/>
        <w:right w:val="none" w:sz="0" w:space="0" w:color="auto"/>
      </w:divBdr>
    </w:div>
    <w:div w:id="740176946">
      <w:bodyDiv w:val="1"/>
      <w:marLeft w:val="0"/>
      <w:marRight w:val="0"/>
      <w:marTop w:val="0"/>
      <w:marBottom w:val="0"/>
      <w:divBdr>
        <w:top w:val="none" w:sz="0" w:space="0" w:color="auto"/>
        <w:left w:val="none" w:sz="0" w:space="0" w:color="auto"/>
        <w:bottom w:val="none" w:sz="0" w:space="0" w:color="auto"/>
        <w:right w:val="none" w:sz="0" w:space="0" w:color="auto"/>
      </w:divBdr>
    </w:div>
    <w:div w:id="740561192">
      <w:bodyDiv w:val="1"/>
      <w:marLeft w:val="0"/>
      <w:marRight w:val="0"/>
      <w:marTop w:val="0"/>
      <w:marBottom w:val="0"/>
      <w:divBdr>
        <w:top w:val="none" w:sz="0" w:space="0" w:color="auto"/>
        <w:left w:val="none" w:sz="0" w:space="0" w:color="auto"/>
        <w:bottom w:val="none" w:sz="0" w:space="0" w:color="auto"/>
        <w:right w:val="none" w:sz="0" w:space="0" w:color="auto"/>
      </w:divBdr>
    </w:div>
    <w:div w:id="742993945">
      <w:bodyDiv w:val="1"/>
      <w:marLeft w:val="0"/>
      <w:marRight w:val="0"/>
      <w:marTop w:val="0"/>
      <w:marBottom w:val="0"/>
      <w:divBdr>
        <w:top w:val="none" w:sz="0" w:space="0" w:color="auto"/>
        <w:left w:val="none" w:sz="0" w:space="0" w:color="auto"/>
        <w:bottom w:val="none" w:sz="0" w:space="0" w:color="auto"/>
        <w:right w:val="none" w:sz="0" w:space="0" w:color="auto"/>
      </w:divBdr>
    </w:div>
    <w:div w:id="743726745">
      <w:bodyDiv w:val="1"/>
      <w:marLeft w:val="0"/>
      <w:marRight w:val="0"/>
      <w:marTop w:val="0"/>
      <w:marBottom w:val="0"/>
      <w:divBdr>
        <w:top w:val="none" w:sz="0" w:space="0" w:color="auto"/>
        <w:left w:val="none" w:sz="0" w:space="0" w:color="auto"/>
        <w:bottom w:val="none" w:sz="0" w:space="0" w:color="auto"/>
        <w:right w:val="none" w:sz="0" w:space="0" w:color="auto"/>
      </w:divBdr>
    </w:div>
    <w:div w:id="745341065">
      <w:bodyDiv w:val="1"/>
      <w:marLeft w:val="0"/>
      <w:marRight w:val="0"/>
      <w:marTop w:val="0"/>
      <w:marBottom w:val="0"/>
      <w:divBdr>
        <w:top w:val="none" w:sz="0" w:space="0" w:color="auto"/>
        <w:left w:val="none" w:sz="0" w:space="0" w:color="auto"/>
        <w:bottom w:val="none" w:sz="0" w:space="0" w:color="auto"/>
        <w:right w:val="none" w:sz="0" w:space="0" w:color="auto"/>
      </w:divBdr>
    </w:div>
    <w:div w:id="747657714">
      <w:bodyDiv w:val="1"/>
      <w:marLeft w:val="0"/>
      <w:marRight w:val="0"/>
      <w:marTop w:val="0"/>
      <w:marBottom w:val="0"/>
      <w:divBdr>
        <w:top w:val="none" w:sz="0" w:space="0" w:color="auto"/>
        <w:left w:val="none" w:sz="0" w:space="0" w:color="auto"/>
        <w:bottom w:val="none" w:sz="0" w:space="0" w:color="auto"/>
        <w:right w:val="none" w:sz="0" w:space="0" w:color="auto"/>
      </w:divBdr>
    </w:div>
    <w:div w:id="748381457">
      <w:bodyDiv w:val="1"/>
      <w:marLeft w:val="0"/>
      <w:marRight w:val="0"/>
      <w:marTop w:val="0"/>
      <w:marBottom w:val="0"/>
      <w:divBdr>
        <w:top w:val="none" w:sz="0" w:space="0" w:color="auto"/>
        <w:left w:val="none" w:sz="0" w:space="0" w:color="auto"/>
        <w:bottom w:val="none" w:sz="0" w:space="0" w:color="auto"/>
        <w:right w:val="none" w:sz="0" w:space="0" w:color="auto"/>
      </w:divBdr>
    </w:div>
    <w:div w:id="750011107">
      <w:bodyDiv w:val="1"/>
      <w:marLeft w:val="0"/>
      <w:marRight w:val="0"/>
      <w:marTop w:val="0"/>
      <w:marBottom w:val="0"/>
      <w:divBdr>
        <w:top w:val="none" w:sz="0" w:space="0" w:color="auto"/>
        <w:left w:val="none" w:sz="0" w:space="0" w:color="auto"/>
        <w:bottom w:val="none" w:sz="0" w:space="0" w:color="auto"/>
        <w:right w:val="none" w:sz="0" w:space="0" w:color="auto"/>
      </w:divBdr>
    </w:div>
    <w:div w:id="751590532">
      <w:bodyDiv w:val="1"/>
      <w:marLeft w:val="0"/>
      <w:marRight w:val="0"/>
      <w:marTop w:val="0"/>
      <w:marBottom w:val="0"/>
      <w:divBdr>
        <w:top w:val="none" w:sz="0" w:space="0" w:color="auto"/>
        <w:left w:val="none" w:sz="0" w:space="0" w:color="auto"/>
        <w:bottom w:val="none" w:sz="0" w:space="0" w:color="auto"/>
        <w:right w:val="none" w:sz="0" w:space="0" w:color="auto"/>
      </w:divBdr>
    </w:div>
    <w:div w:id="752778188">
      <w:bodyDiv w:val="1"/>
      <w:marLeft w:val="0"/>
      <w:marRight w:val="0"/>
      <w:marTop w:val="0"/>
      <w:marBottom w:val="0"/>
      <w:divBdr>
        <w:top w:val="none" w:sz="0" w:space="0" w:color="auto"/>
        <w:left w:val="none" w:sz="0" w:space="0" w:color="auto"/>
        <w:bottom w:val="none" w:sz="0" w:space="0" w:color="auto"/>
        <w:right w:val="none" w:sz="0" w:space="0" w:color="auto"/>
      </w:divBdr>
    </w:div>
    <w:div w:id="756246174">
      <w:bodyDiv w:val="1"/>
      <w:marLeft w:val="0"/>
      <w:marRight w:val="0"/>
      <w:marTop w:val="0"/>
      <w:marBottom w:val="0"/>
      <w:divBdr>
        <w:top w:val="none" w:sz="0" w:space="0" w:color="auto"/>
        <w:left w:val="none" w:sz="0" w:space="0" w:color="auto"/>
        <w:bottom w:val="none" w:sz="0" w:space="0" w:color="auto"/>
        <w:right w:val="none" w:sz="0" w:space="0" w:color="auto"/>
      </w:divBdr>
    </w:div>
    <w:div w:id="756905381">
      <w:bodyDiv w:val="1"/>
      <w:marLeft w:val="0"/>
      <w:marRight w:val="0"/>
      <w:marTop w:val="0"/>
      <w:marBottom w:val="0"/>
      <w:divBdr>
        <w:top w:val="none" w:sz="0" w:space="0" w:color="auto"/>
        <w:left w:val="none" w:sz="0" w:space="0" w:color="auto"/>
        <w:bottom w:val="none" w:sz="0" w:space="0" w:color="auto"/>
        <w:right w:val="none" w:sz="0" w:space="0" w:color="auto"/>
      </w:divBdr>
    </w:div>
    <w:div w:id="761953283">
      <w:bodyDiv w:val="1"/>
      <w:marLeft w:val="0"/>
      <w:marRight w:val="0"/>
      <w:marTop w:val="0"/>
      <w:marBottom w:val="0"/>
      <w:divBdr>
        <w:top w:val="none" w:sz="0" w:space="0" w:color="auto"/>
        <w:left w:val="none" w:sz="0" w:space="0" w:color="auto"/>
        <w:bottom w:val="none" w:sz="0" w:space="0" w:color="auto"/>
        <w:right w:val="none" w:sz="0" w:space="0" w:color="auto"/>
      </w:divBdr>
    </w:div>
    <w:div w:id="762727378">
      <w:bodyDiv w:val="1"/>
      <w:marLeft w:val="0"/>
      <w:marRight w:val="0"/>
      <w:marTop w:val="0"/>
      <w:marBottom w:val="0"/>
      <w:divBdr>
        <w:top w:val="none" w:sz="0" w:space="0" w:color="auto"/>
        <w:left w:val="none" w:sz="0" w:space="0" w:color="auto"/>
        <w:bottom w:val="none" w:sz="0" w:space="0" w:color="auto"/>
        <w:right w:val="none" w:sz="0" w:space="0" w:color="auto"/>
      </w:divBdr>
    </w:div>
    <w:div w:id="764351824">
      <w:bodyDiv w:val="1"/>
      <w:marLeft w:val="0"/>
      <w:marRight w:val="0"/>
      <w:marTop w:val="0"/>
      <w:marBottom w:val="0"/>
      <w:divBdr>
        <w:top w:val="none" w:sz="0" w:space="0" w:color="auto"/>
        <w:left w:val="none" w:sz="0" w:space="0" w:color="auto"/>
        <w:bottom w:val="none" w:sz="0" w:space="0" w:color="auto"/>
        <w:right w:val="none" w:sz="0" w:space="0" w:color="auto"/>
      </w:divBdr>
    </w:div>
    <w:div w:id="768891777">
      <w:bodyDiv w:val="1"/>
      <w:marLeft w:val="0"/>
      <w:marRight w:val="0"/>
      <w:marTop w:val="0"/>
      <w:marBottom w:val="0"/>
      <w:divBdr>
        <w:top w:val="none" w:sz="0" w:space="0" w:color="auto"/>
        <w:left w:val="none" w:sz="0" w:space="0" w:color="auto"/>
        <w:bottom w:val="none" w:sz="0" w:space="0" w:color="auto"/>
        <w:right w:val="none" w:sz="0" w:space="0" w:color="auto"/>
      </w:divBdr>
    </w:div>
    <w:div w:id="769199471">
      <w:bodyDiv w:val="1"/>
      <w:marLeft w:val="0"/>
      <w:marRight w:val="0"/>
      <w:marTop w:val="0"/>
      <w:marBottom w:val="0"/>
      <w:divBdr>
        <w:top w:val="none" w:sz="0" w:space="0" w:color="auto"/>
        <w:left w:val="none" w:sz="0" w:space="0" w:color="auto"/>
        <w:bottom w:val="none" w:sz="0" w:space="0" w:color="auto"/>
        <w:right w:val="none" w:sz="0" w:space="0" w:color="auto"/>
      </w:divBdr>
    </w:div>
    <w:div w:id="769810766">
      <w:bodyDiv w:val="1"/>
      <w:marLeft w:val="0"/>
      <w:marRight w:val="0"/>
      <w:marTop w:val="0"/>
      <w:marBottom w:val="0"/>
      <w:divBdr>
        <w:top w:val="none" w:sz="0" w:space="0" w:color="auto"/>
        <w:left w:val="none" w:sz="0" w:space="0" w:color="auto"/>
        <w:bottom w:val="none" w:sz="0" w:space="0" w:color="auto"/>
        <w:right w:val="none" w:sz="0" w:space="0" w:color="auto"/>
      </w:divBdr>
    </w:div>
    <w:div w:id="771096703">
      <w:bodyDiv w:val="1"/>
      <w:marLeft w:val="0"/>
      <w:marRight w:val="0"/>
      <w:marTop w:val="0"/>
      <w:marBottom w:val="0"/>
      <w:divBdr>
        <w:top w:val="none" w:sz="0" w:space="0" w:color="auto"/>
        <w:left w:val="none" w:sz="0" w:space="0" w:color="auto"/>
        <w:bottom w:val="none" w:sz="0" w:space="0" w:color="auto"/>
        <w:right w:val="none" w:sz="0" w:space="0" w:color="auto"/>
      </w:divBdr>
    </w:div>
    <w:div w:id="771901073">
      <w:bodyDiv w:val="1"/>
      <w:marLeft w:val="0"/>
      <w:marRight w:val="0"/>
      <w:marTop w:val="0"/>
      <w:marBottom w:val="0"/>
      <w:divBdr>
        <w:top w:val="none" w:sz="0" w:space="0" w:color="auto"/>
        <w:left w:val="none" w:sz="0" w:space="0" w:color="auto"/>
        <w:bottom w:val="none" w:sz="0" w:space="0" w:color="auto"/>
        <w:right w:val="none" w:sz="0" w:space="0" w:color="auto"/>
      </w:divBdr>
    </w:div>
    <w:div w:id="778524349">
      <w:bodyDiv w:val="1"/>
      <w:marLeft w:val="0"/>
      <w:marRight w:val="0"/>
      <w:marTop w:val="0"/>
      <w:marBottom w:val="0"/>
      <w:divBdr>
        <w:top w:val="none" w:sz="0" w:space="0" w:color="auto"/>
        <w:left w:val="none" w:sz="0" w:space="0" w:color="auto"/>
        <w:bottom w:val="none" w:sz="0" w:space="0" w:color="auto"/>
        <w:right w:val="none" w:sz="0" w:space="0" w:color="auto"/>
      </w:divBdr>
    </w:div>
    <w:div w:id="779420387">
      <w:bodyDiv w:val="1"/>
      <w:marLeft w:val="0"/>
      <w:marRight w:val="0"/>
      <w:marTop w:val="0"/>
      <w:marBottom w:val="0"/>
      <w:divBdr>
        <w:top w:val="none" w:sz="0" w:space="0" w:color="auto"/>
        <w:left w:val="none" w:sz="0" w:space="0" w:color="auto"/>
        <w:bottom w:val="none" w:sz="0" w:space="0" w:color="auto"/>
        <w:right w:val="none" w:sz="0" w:space="0" w:color="auto"/>
      </w:divBdr>
    </w:div>
    <w:div w:id="780998787">
      <w:bodyDiv w:val="1"/>
      <w:marLeft w:val="0"/>
      <w:marRight w:val="0"/>
      <w:marTop w:val="0"/>
      <w:marBottom w:val="0"/>
      <w:divBdr>
        <w:top w:val="none" w:sz="0" w:space="0" w:color="auto"/>
        <w:left w:val="none" w:sz="0" w:space="0" w:color="auto"/>
        <w:bottom w:val="none" w:sz="0" w:space="0" w:color="auto"/>
        <w:right w:val="none" w:sz="0" w:space="0" w:color="auto"/>
      </w:divBdr>
    </w:div>
    <w:div w:id="781149514">
      <w:bodyDiv w:val="1"/>
      <w:marLeft w:val="0"/>
      <w:marRight w:val="0"/>
      <w:marTop w:val="0"/>
      <w:marBottom w:val="0"/>
      <w:divBdr>
        <w:top w:val="none" w:sz="0" w:space="0" w:color="auto"/>
        <w:left w:val="none" w:sz="0" w:space="0" w:color="auto"/>
        <w:bottom w:val="none" w:sz="0" w:space="0" w:color="auto"/>
        <w:right w:val="none" w:sz="0" w:space="0" w:color="auto"/>
      </w:divBdr>
    </w:div>
    <w:div w:id="784810668">
      <w:bodyDiv w:val="1"/>
      <w:marLeft w:val="0"/>
      <w:marRight w:val="0"/>
      <w:marTop w:val="0"/>
      <w:marBottom w:val="0"/>
      <w:divBdr>
        <w:top w:val="none" w:sz="0" w:space="0" w:color="auto"/>
        <w:left w:val="none" w:sz="0" w:space="0" w:color="auto"/>
        <w:bottom w:val="none" w:sz="0" w:space="0" w:color="auto"/>
        <w:right w:val="none" w:sz="0" w:space="0" w:color="auto"/>
      </w:divBdr>
    </w:div>
    <w:div w:id="785152492">
      <w:bodyDiv w:val="1"/>
      <w:marLeft w:val="0"/>
      <w:marRight w:val="0"/>
      <w:marTop w:val="0"/>
      <w:marBottom w:val="0"/>
      <w:divBdr>
        <w:top w:val="none" w:sz="0" w:space="0" w:color="auto"/>
        <w:left w:val="none" w:sz="0" w:space="0" w:color="auto"/>
        <w:bottom w:val="none" w:sz="0" w:space="0" w:color="auto"/>
        <w:right w:val="none" w:sz="0" w:space="0" w:color="auto"/>
      </w:divBdr>
    </w:div>
    <w:div w:id="785197490">
      <w:bodyDiv w:val="1"/>
      <w:marLeft w:val="0"/>
      <w:marRight w:val="0"/>
      <w:marTop w:val="0"/>
      <w:marBottom w:val="0"/>
      <w:divBdr>
        <w:top w:val="none" w:sz="0" w:space="0" w:color="auto"/>
        <w:left w:val="none" w:sz="0" w:space="0" w:color="auto"/>
        <w:bottom w:val="none" w:sz="0" w:space="0" w:color="auto"/>
        <w:right w:val="none" w:sz="0" w:space="0" w:color="auto"/>
      </w:divBdr>
    </w:div>
    <w:div w:id="787549470">
      <w:bodyDiv w:val="1"/>
      <w:marLeft w:val="0"/>
      <w:marRight w:val="0"/>
      <w:marTop w:val="0"/>
      <w:marBottom w:val="0"/>
      <w:divBdr>
        <w:top w:val="none" w:sz="0" w:space="0" w:color="auto"/>
        <w:left w:val="none" w:sz="0" w:space="0" w:color="auto"/>
        <w:bottom w:val="none" w:sz="0" w:space="0" w:color="auto"/>
        <w:right w:val="none" w:sz="0" w:space="0" w:color="auto"/>
      </w:divBdr>
    </w:div>
    <w:div w:id="789056149">
      <w:bodyDiv w:val="1"/>
      <w:marLeft w:val="0"/>
      <w:marRight w:val="0"/>
      <w:marTop w:val="0"/>
      <w:marBottom w:val="0"/>
      <w:divBdr>
        <w:top w:val="none" w:sz="0" w:space="0" w:color="auto"/>
        <w:left w:val="none" w:sz="0" w:space="0" w:color="auto"/>
        <w:bottom w:val="none" w:sz="0" w:space="0" w:color="auto"/>
        <w:right w:val="none" w:sz="0" w:space="0" w:color="auto"/>
      </w:divBdr>
    </w:div>
    <w:div w:id="790519142">
      <w:bodyDiv w:val="1"/>
      <w:marLeft w:val="0"/>
      <w:marRight w:val="0"/>
      <w:marTop w:val="0"/>
      <w:marBottom w:val="0"/>
      <w:divBdr>
        <w:top w:val="none" w:sz="0" w:space="0" w:color="auto"/>
        <w:left w:val="none" w:sz="0" w:space="0" w:color="auto"/>
        <w:bottom w:val="none" w:sz="0" w:space="0" w:color="auto"/>
        <w:right w:val="none" w:sz="0" w:space="0" w:color="auto"/>
      </w:divBdr>
    </w:div>
    <w:div w:id="790705839">
      <w:bodyDiv w:val="1"/>
      <w:marLeft w:val="0"/>
      <w:marRight w:val="0"/>
      <w:marTop w:val="0"/>
      <w:marBottom w:val="0"/>
      <w:divBdr>
        <w:top w:val="none" w:sz="0" w:space="0" w:color="auto"/>
        <w:left w:val="none" w:sz="0" w:space="0" w:color="auto"/>
        <w:bottom w:val="none" w:sz="0" w:space="0" w:color="auto"/>
        <w:right w:val="none" w:sz="0" w:space="0" w:color="auto"/>
      </w:divBdr>
    </w:div>
    <w:div w:id="791361988">
      <w:bodyDiv w:val="1"/>
      <w:marLeft w:val="0"/>
      <w:marRight w:val="0"/>
      <w:marTop w:val="0"/>
      <w:marBottom w:val="0"/>
      <w:divBdr>
        <w:top w:val="none" w:sz="0" w:space="0" w:color="auto"/>
        <w:left w:val="none" w:sz="0" w:space="0" w:color="auto"/>
        <w:bottom w:val="none" w:sz="0" w:space="0" w:color="auto"/>
        <w:right w:val="none" w:sz="0" w:space="0" w:color="auto"/>
      </w:divBdr>
    </w:div>
    <w:div w:id="792597697">
      <w:bodyDiv w:val="1"/>
      <w:marLeft w:val="0"/>
      <w:marRight w:val="0"/>
      <w:marTop w:val="0"/>
      <w:marBottom w:val="0"/>
      <w:divBdr>
        <w:top w:val="none" w:sz="0" w:space="0" w:color="auto"/>
        <w:left w:val="none" w:sz="0" w:space="0" w:color="auto"/>
        <w:bottom w:val="none" w:sz="0" w:space="0" w:color="auto"/>
        <w:right w:val="none" w:sz="0" w:space="0" w:color="auto"/>
      </w:divBdr>
    </w:div>
    <w:div w:id="792986263">
      <w:bodyDiv w:val="1"/>
      <w:marLeft w:val="0"/>
      <w:marRight w:val="0"/>
      <w:marTop w:val="0"/>
      <w:marBottom w:val="0"/>
      <w:divBdr>
        <w:top w:val="none" w:sz="0" w:space="0" w:color="auto"/>
        <w:left w:val="none" w:sz="0" w:space="0" w:color="auto"/>
        <w:bottom w:val="none" w:sz="0" w:space="0" w:color="auto"/>
        <w:right w:val="none" w:sz="0" w:space="0" w:color="auto"/>
      </w:divBdr>
    </w:div>
    <w:div w:id="793641552">
      <w:bodyDiv w:val="1"/>
      <w:marLeft w:val="0"/>
      <w:marRight w:val="0"/>
      <w:marTop w:val="0"/>
      <w:marBottom w:val="0"/>
      <w:divBdr>
        <w:top w:val="none" w:sz="0" w:space="0" w:color="auto"/>
        <w:left w:val="none" w:sz="0" w:space="0" w:color="auto"/>
        <w:bottom w:val="none" w:sz="0" w:space="0" w:color="auto"/>
        <w:right w:val="none" w:sz="0" w:space="0" w:color="auto"/>
      </w:divBdr>
    </w:div>
    <w:div w:id="802501325">
      <w:bodyDiv w:val="1"/>
      <w:marLeft w:val="0"/>
      <w:marRight w:val="0"/>
      <w:marTop w:val="0"/>
      <w:marBottom w:val="0"/>
      <w:divBdr>
        <w:top w:val="none" w:sz="0" w:space="0" w:color="auto"/>
        <w:left w:val="none" w:sz="0" w:space="0" w:color="auto"/>
        <w:bottom w:val="none" w:sz="0" w:space="0" w:color="auto"/>
        <w:right w:val="none" w:sz="0" w:space="0" w:color="auto"/>
      </w:divBdr>
    </w:div>
    <w:div w:id="803502794">
      <w:bodyDiv w:val="1"/>
      <w:marLeft w:val="0"/>
      <w:marRight w:val="0"/>
      <w:marTop w:val="0"/>
      <w:marBottom w:val="0"/>
      <w:divBdr>
        <w:top w:val="none" w:sz="0" w:space="0" w:color="auto"/>
        <w:left w:val="none" w:sz="0" w:space="0" w:color="auto"/>
        <w:bottom w:val="none" w:sz="0" w:space="0" w:color="auto"/>
        <w:right w:val="none" w:sz="0" w:space="0" w:color="auto"/>
      </w:divBdr>
    </w:div>
    <w:div w:id="814951522">
      <w:bodyDiv w:val="1"/>
      <w:marLeft w:val="0"/>
      <w:marRight w:val="0"/>
      <w:marTop w:val="0"/>
      <w:marBottom w:val="0"/>
      <w:divBdr>
        <w:top w:val="none" w:sz="0" w:space="0" w:color="auto"/>
        <w:left w:val="none" w:sz="0" w:space="0" w:color="auto"/>
        <w:bottom w:val="none" w:sz="0" w:space="0" w:color="auto"/>
        <w:right w:val="none" w:sz="0" w:space="0" w:color="auto"/>
      </w:divBdr>
    </w:div>
    <w:div w:id="815955293">
      <w:bodyDiv w:val="1"/>
      <w:marLeft w:val="0"/>
      <w:marRight w:val="0"/>
      <w:marTop w:val="0"/>
      <w:marBottom w:val="0"/>
      <w:divBdr>
        <w:top w:val="none" w:sz="0" w:space="0" w:color="auto"/>
        <w:left w:val="none" w:sz="0" w:space="0" w:color="auto"/>
        <w:bottom w:val="none" w:sz="0" w:space="0" w:color="auto"/>
        <w:right w:val="none" w:sz="0" w:space="0" w:color="auto"/>
      </w:divBdr>
    </w:div>
    <w:div w:id="817266446">
      <w:bodyDiv w:val="1"/>
      <w:marLeft w:val="0"/>
      <w:marRight w:val="0"/>
      <w:marTop w:val="0"/>
      <w:marBottom w:val="0"/>
      <w:divBdr>
        <w:top w:val="none" w:sz="0" w:space="0" w:color="auto"/>
        <w:left w:val="none" w:sz="0" w:space="0" w:color="auto"/>
        <w:bottom w:val="none" w:sz="0" w:space="0" w:color="auto"/>
        <w:right w:val="none" w:sz="0" w:space="0" w:color="auto"/>
      </w:divBdr>
    </w:div>
    <w:div w:id="818153634">
      <w:bodyDiv w:val="1"/>
      <w:marLeft w:val="0"/>
      <w:marRight w:val="0"/>
      <w:marTop w:val="0"/>
      <w:marBottom w:val="0"/>
      <w:divBdr>
        <w:top w:val="none" w:sz="0" w:space="0" w:color="auto"/>
        <w:left w:val="none" w:sz="0" w:space="0" w:color="auto"/>
        <w:bottom w:val="none" w:sz="0" w:space="0" w:color="auto"/>
        <w:right w:val="none" w:sz="0" w:space="0" w:color="auto"/>
      </w:divBdr>
    </w:div>
    <w:div w:id="818302036">
      <w:bodyDiv w:val="1"/>
      <w:marLeft w:val="0"/>
      <w:marRight w:val="0"/>
      <w:marTop w:val="0"/>
      <w:marBottom w:val="0"/>
      <w:divBdr>
        <w:top w:val="none" w:sz="0" w:space="0" w:color="auto"/>
        <w:left w:val="none" w:sz="0" w:space="0" w:color="auto"/>
        <w:bottom w:val="none" w:sz="0" w:space="0" w:color="auto"/>
        <w:right w:val="none" w:sz="0" w:space="0" w:color="auto"/>
      </w:divBdr>
    </w:div>
    <w:div w:id="818498235">
      <w:bodyDiv w:val="1"/>
      <w:marLeft w:val="0"/>
      <w:marRight w:val="0"/>
      <w:marTop w:val="0"/>
      <w:marBottom w:val="0"/>
      <w:divBdr>
        <w:top w:val="none" w:sz="0" w:space="0" w:color="auto"/>
        <w:left w:val="none" w:sz="0" w:space="0" w:color="auto"/>
        <w:bottom w:val="none" w:sz="0" w:space="0" w:color="auto"/>
        <w:right w:val="none" w:sz="0" w:space="0" w:color="auto"/>
      </w:divBdr>
    </w:div>
    <w:div w:id="821434648">
      <w:bodyDiv w:val="1"/>
      <w:marLeft w:val="0"/>
      <w:marRight w:val="0"/>
      <w:marTop w:val="0"/>
      <w:marBottom w:val="0"/>
      <w:divBdr>
        <w:top w:val="none" w:sz="0" w:space="0" w:color="auto"/>
        <w:left w:val="none" w:sz="0" w:space="0" w:color="auto"/>
        <w:bottom w:val="none" w:sz="0" w:space="0" w:color="auto"/>
        <w:right w:val="none" w:sz="0" w:space="0" w:color="auto"/>
      </w:divBdr>
    </w:div>
    <w:div w:id="821965720">
      <w:bodyDiv w:val="1"/>
      <w:marLeft w:val="0"/>
      <w:marRight w:val="0"/>
      <w:marTop w:val="0"/>
      <w:marBottom w:val="0"/>
      <w:divBdr>
        <w:top w:val="none" w:sz="0" w:space="0" w:color="auto"/>
        <w:left w:val="none" w:sz="0" w:space="0" w:color="auto"/>
        <w:bottom w:val="none" w:sz="0" w:space="0" w:color="auto"/>
        <w:right w:val="none" w:sz="0" w:space="0" w:color="auto"/>
      </w:divBdr>
    </w:div>
    <w:div w:id="822545405">
      <w:bodyDiv w:val="1"/>
      <w:marLeft w:val="0"/>
      <w:marRight w:val="0"/>
      <w:marTop w:val="0"/>
      <w:marBottom w:val="0"/>
      <w:divBdr>
        <w:top w:val="none" w:sz="0" w:space="0" w:color="auto"/>
        <w:left w:val="none" w:sz="0" w:space="0" w:color="auto"/>
        <w:bottom w:val="none" w:sz="0" w:space="0" w:color="auto"/>
        <w:right w:val="none" w:sz="0" w:space="0" w:color="auto"/>
      </w:divBdr>
    </w:div>
    <w:div w:id="824248956">
      <w:bodyDiv w:val="1"/>
      <w:marLeft w:val="0"/>
      <w:marRight w:val="0"/>
      <w:marTop w:val="0"/>
      <w:marBottom w:val="0"/>
      <w:divBdr>
        <w:top w:val="none" w:sz="0" w:space="0" w:color="auto"/>
        <w:left w:val="none" w:sz="0" w:space="0" w:color="auto"/>
        <w:bottom w:val="none" w:sz="0" w:space="0" w:color="auto"/>
        <w:right w:val="none" w:sz="0" w:space="0" w:color="auto"/>
      </w:divBdr>
    </w:div>
    <w:div w:id="825702020">
      <w:bodyDiv w:val="1"/>
      <w:marLeft w:val="0"/>
      <w:marRight w:val="0"/>
      <w:marTop w:val="0"/>
      <w:marBottom w:val="0"/>
      <w:divBdr>
        <w:top w:val="none" w:sz="0" w:space="0" w:color="auto"/>
        <w:left w:val="none" w:sz="0" w:space="0" w:color="auto"/>
        <w:bottom w:val="none" w:sz="0" w:space="0" w:color="auto"/>
        <w:right w:val="none" w:sz="0" w:space="0" w:color="auto"/>
      </w:divBdr>
    </w:div>
    <w:div w:id="825709607">
      <w:bodyDiv w:val="1"/>
      <w:marLeft w:val="0"/>
      <w:marRight w:val="0"/>
      <w:marTop w:val="0"/>
      <w:marBottom w:val="0"/>
      <w:divBdr>
        <w:top w:val="none" w:sz="0" w:space="0" w:color="auto"/>
        <w:left w:val="none" w:sz="0" w:space="0" w:color="auto"/>
        <w:bottom w:val="none" w:sz="0" w:space="0" w:color="auto"/>
        <w:right w:val="none" w:sz="0" w:space="0" w:color="auto"/>
      </w:divBdr>
    </w:div>
    <w:div w:id="826214785">
      <w:bodyDiv w:val="1"/>
      <w:marLeft w:val="0"/>
      <w:marRight w:val="0"/>
      <w:marTop w:val="0"/>
      <w:marBottom w:val="0"/>
      <w:divBdr>
        <w:top w:val="none" w:sz="0" w:space="0" w:color="auto"/>
        <w:left w:val="none" w:sz="0" w:space="0" w:color="auto"/>
        <w:bottom w:val="none" w:sz="0" w:space="0" w:color="auto"/>
        <w:right w:val="none" w:sz="0" w:space="0" w:color="auto"/>
      </w:divBdr>
    </w:div>
    <w:div w:id="827087860">
      <w:bodyDiv w:val="1"/>
      <w:marLeft w:val="0"/>
      <w:marRight w:val="0"/>
      <w:marTop w:val="0"/>
      <w:marBottom w:val="0"/>
      <w:divBdr>
        <w:top w:val="none" w:sz="0" w:space="0" w:color="auto"/>
        <w:left w:val="none" w:sz="0" w:space="0" w:color="auto"/>
        <w:bottom w:val="none" w:sz="0" w:space="0" w:color="auto"/>
        <w:right w:val="none" w:sz="0" w:space="0" w:color="auto"/>
      </w:divBdr>
    </w:div>
    <w:div w:id="827483035">
      <w:bodyDiv w:val="1"/>
      <w:marLeft w:val="0"/>
      <w:marRight w:val="0"/>
      <w:marTop w:val="0"/>
      <w:marBottom w:val="0"/>
      <w:divBdr>
        <w:top w:val="none" w:sz="0" w:space="0" w:color="auto"/>
        <w:left w:val="none" w:sz="0" w:space="0" w:color="auto"/>
        <w:bottom w:val="none" w:sz="0" w:space="0" w:color="auto"/>
        <w:right w:val="none" w:sz="0" w:space="0" w:color="auto"/>
      </w:divBdr>
    </w:div>
    <w:div w:id="829178624">
      <w:bodyDiv w:val="1"/>
      <w:marLeft w:val="0"/>
      <w:marRight w:val="0"/>
      <w:marTop w:val="0"/>
      <w:marBottom w:val="0"/>
      <w:divBdr>
        <w:top w:val="none" w:sz="0" w:space="0" w:color="auto"/>
        <w:left w:val="none" w:sz="0" w:space="0" w:color="auto"/>
        <w:bottom w:val="none" w:sz="0" w:space="0" w:color="auto"/>
        <w:right w:val="none" w:sz="0" w:space="0" w:color="auto"/>
      </w:divBdr>
    </w:div>
    <w:div w:id="830753307">
      <w:bodyDiv w:val="1"/>
      <w:marLeft w:val="0"/>
      <w:marRight w:val="0"/>
      <w:marTop w:val="0"/>
      <w:marBottom w:val="0"/>
      <w:divBdr>
        <w:top w:val="none" w:sz="0" w:space="0" w:color="auto"/>
        <w:left w:val="none" w:sz="0" w:space="0" w:color="auto"/>
        <w:bottom w:val="none" w:sz="0" w:space="0" w:color="auto"/>
        <w:right w:val="none" w:sz="0" w:space="0" w:color="auto"/>
      </w:divBdr>
    </w:div>
    <w:div w:id="834032520">
      <w:bodyDiv w:val="1"/>
      <w:marLeft w:val="0"/>
      <w:marRight w:val="0"/>
      <w:marTop w:val="0"/>
      <w:marBottom w:val="0"/>
      <w:divBdr>
        <w:top w:val="none" w:sz="0" w:space="0" w:color="auto"/>
        <w:left w:val="none" w:sz="0" w:space="0" w:color="auto"/>
        <w:bottom w:val="none" w:sz="0" w:space="0" w:color="auto"/>
        <w:right w:val="none" w:sz="0" w:space="0" w:color="auto"/>
      </w:divBdr>
    </w:div>
    <w:div w:id="834339076">
      <w:bodyDiv w:val="1"/>
      <w:marLeft w:val="0"/>
      <w:marRight w:val="0"/>
      <w:marTop w:val="0"/>
      <w:marBottom w:val="0"/>
      <w:divBdr>
        <w:top w:val="none" w:sz="0" w:space="0" w:color="auto"/>
        <w:left w:val="none" w:sz="0" w:space="0" w:color="auto"/>
        <w:bottom w:val="none" w:sz="0" w:space="0" w:color="auto"/>
        <w:right w:val="none" w:sz="0" w:space="0" w:color="auto"/>
      </w:divBdr>
    </w:div>
    <w:div w:id="834614691">
      <w:bodyDiv w:val="1"/>
      <w:marLeft w:val="0"/>
      <w:marRight w:val="0"/>
      <w:marTop w:val="0"/>
      <w:marBottom w:val="0"/>
      <w:divBdr>
        <w:top w:val="none" w:sz="0" w:space="0" w:color="auto"/>
        <w:left w:val="none" w:sz="0" w:space="0" w:color="auto"/>
        <w:bottom w:val="none" w:sz="0" w:space="0" w:color="auto"/>
        <w:right w:val="none" w:sz="0" w:space="0" w:color="auto"/>
      </w:divBdr>
    </w:div>
    <w:div w:id="835725332">
      <w:bodyDiv w:val="1"/>
      <w:marLeft w:val="0"/>
      <w:marRight w:val="0"/>
      <w:marTop w:val="0"/>
      <w:marBottom w:val="0"/>
      <w:divBdr>
        <w:top w:val="none" w:sz="0" w:space="0" w:color="auto"/>
        <w:left w:val="none" w:sz="0" w:space="0" w:color="auto"/>
        <w:bottom w:val="none" w:sz="0" w:space="0" w:color="auto"/>
        <w:right w:val="none" w:sz="0" w:space="0" w:color="auto"/>
      </w:divBdr>
    </w:div>
    <w:div w:id="835726763">
      <w:bodyDiv w:val="1"/>
      <w:marLeft w:val="0"/>
      <w:marRight w:val="0"/>
      <w:marTop w:val="0"/>
      <w:marBottom w:val="0"/>
      <w:divBdr>
        <w:top w:val="none" w:sz="0" w:space="0" w:color="auto"/>
        <w:left w:val="none" w:sz="0" w:space="0" w:color="auto"/>
        <w:bottom w:val="none" w:sz="0" w:space="0" w:color="auto"/>
        <w:right w:val="none" w:sz="0" w:space="0" w:color="auto"/>
      </w:divBdr>
    </w:div>
    <w:div w:id="836847262">
      <w:bodyDiv w:val="1"/>
      <w:marLeft w:val="0"/>
      <w:marRight w:val="0"/>
      <w:marTop w:val="0"/>
      <w:marBottom w:val="0"/>
      <w:divBdr>
        <w:top w:val="none" w:sz="0" w:space="0" w:color="auto"/>
        <w:left w:val="none" w:sz="0" w:space="0" w:color="auto"/>
        <w:bottom w:val="none" w:sz="0" w:space="0" w:color="auto"/>
        <w:right w:val="none" w:sz="0" w:space="0" w:color="auto"/>
      </w:divBdr>
    </w:div>
    <w:div w:id="838731807">
      <w:bodyDiv w:val="1"/>
      <w:marLeft w:val="0"/>
      <w:marRight w:val="0"/>
      <w:marTop w:val="0"/>
      <w:marBottom w:val="0"/>
      <w:divBdr>
        <w:top w:val="none" w:sz="0" w:space="0" w:color="auto"/>
        <w:left w:val="none" w:sz="0" w:space="0" w:color="auto"/>
        <w:bottom w:val="none" w:sz="0" w:space="0" w:color="auto"/>
        <w:right w:val="none" w:sz="0" w:space="0" w:color="auto"/>
      </w:divBdr>
    </w:div>
    <w:div w:id="841236329">
      <w:bodyDiv w:val="1"/>
      <w:marLeft w:val="0"/>
      <w:marRight w:val="0"/>
      <w:marTop w:val="0"/>
      <w:marBottom w:val="0"/>
      <w:divBdr>
        <w:top w:val="none" w:sz="0" w:space="0" w:color="auto"/>
        <w:left w:val="none" w:sz="0" w:space="0" w:color="auto"/>
        <w:bottom w:val="none" w:sz="0" w:space="0" w:color="auto"/>
        <w:right w:val="none" w:sz="0" w:space="0" w:color="auto"/>
      </w:divBdr>
    </w:div>
    <w:div w:id="846481120">
      <w:bodyDiv w:val="1"/>
      <w:marLeft w:val="0"/>
      <w:marRight w:val="0"/>
      <w:marTop w:val="0"/>
      <w:marBottom w:val="0"/>
      <w:divBdr>
        <w:top w:val="none" w:sz="0" w:space="0" w:color="auto"/>
        <w:left w:val="none" w:sz="0" w:space="0" w:color="auto"/>
        <w:bottom w:val="none" w:sz="0" w:space="0" w:color="auto"/>
        <w:right w:val="none" w:sz="0" w:space="0" w:color="auto"/>
      </w:divBdr>
    </w:div>
    <w:div w:id="848180530">
      <w:bodyDiv w:val="1"/>
      <w:marLeft w:val="0"/>
      <w:marRight w:val="0"/>
      <w:marTop w:val="0"/>
      <w:marBottom w:val="0"/>
      <w:divBdr>
        <w:top w:val="none" w:sz="0" w:space="0" w:color="auto"/>
        <w:left w:val="none" w:sz="0" w:space="0" w:color="auto"/>
        <w:bottom w:val="none" w:sz="0" w:space="0" w:color="auto"/>
        <w:right w:val="none" w:sz="0" w:space="0" w:color="auto"/>
      </w:divBdr>
    </w:div>
    <w:div w:id="850097334">
      <w:bodyDiv w:val="1"/>
      <w:marLeft w:val="0"/>
      <w:marRight w:val="0"/>
      <w:marTop w:val="0"/>
      <w:marBottom w:val="0"/>
      <w:divBdr>
        <w:top w:val="none" w:sz="0" w:space="0" w:color="auto"/>
        <w:left w:val="none" w:sz="0" w:space="0" w:color="auto"/>
        <w:bottom w:val="none" w:sz="0" w:space="0" w:color="auto"/>
        <w:right w:val="none" w:sz="0" w:space="0" w:color="auto"/>
      </w:divBdr>
    </w:div>
    <w:div w:id="850413877">
      <w:bodyDiv w:val="1"/>
      <w:marLeft w:val="0"/>
      <w:marRight w:val="0"/>
      <w:marTop w:val="0"/>
      <w:marBottom w:val="0"/>
      <w:divBdr>
        <w:top w:val="none" w:sz="0" w:space="0" w:color="auto"/>
        <w:left w:val="none" w:sz="0" w:space="0" w:color="auto"/>
        <w:bottom w:val="none" w:sz="0" w:space="0" w:color="auto"/>
        <w:right w:val="none" w:sz="0" w:space="0" w:color="auto"/>
      </w:divBdr>
    </w:div>
    <w:div w:id="850602294">
      <w:bodyDiv w:val="1"/>
      <w:marLeft w:val="0"/>
      <w:marRight w:val="0"/>
      <w:marTop w:val="0"/>
      <w:marBottom w:val="0"/>
      <w:divBdr>
        <w:top w:val="none" w:sz="0" w:space="0" w:color="auto"/>
        <w:left w:val="none" w:sz="0" w:space="0" w:color="auto"/>
        <w:bottom w:val="none" w:sz="0" w:space="0" w:color="auto"/>
        <w:right w:val="none" w:sz="0" w:space="0" w:color="auto"/>
      </w:divBdr>
    </w:div>
    <w:div w:id="858352298">
      <w:bodyDiv w:val="1"/>
      <w:marLeft w:val="0"/>
      <w:marRight w:val="0"/>
      <w:marTop w:val="0"/>
      <w:marBottom w:val="0"/>
      <w:divBdr>
        <w:top w:val="none" w:sz="0" w:space="0" w:color="auto"/>
        <w:left w:val="none" w:sz="0" w:space="0" w:color="auto"/>
        <w:bottom w:val="none" w:sz="0" w:space="0" w:color="auto"/>
        <w:right w:val="none" w:sz="0" w:space="0" w:color="auto"/>
      </w:divBdr>
    </w:div>
    <w:div w:id="859006426">
      <w:bodyDiv w:val="1"/>
      <w:marLeft w:val="0"/>
      <w:marRight w:val="0"/>
      <w:marTop w:val="0"/>
      <w:marBottom w:val="0"/>
      <w:divBdr>
        <w:top w:val="none" w:sz="0" w:space="0" w:color="auto"/>
        <w:left w:val="none" w:sz="0" w:space="0" w:color="auto"/>
        <w:bottom w:val="none" w:sz="0" w:space="0" w:color="auto"/>
        <w:right w:val="none" w:sz="0" w:space="0" w:color="auto"/>
      </w:divBdr>
    </w:div>
    <w:div w:id="860320194">
      <w:bodyDiv w:val="1"/>
      <w:marLeft w:val="0"/>
      <w:marRight w:val="0"/>
      <w:marTop w:val="0"/>
      <w:marBottom w:val="0"/>
      <w:divBdr>
        <w:top w:val="none" w:sz="0" w:space="0" w:color="auto"/>
        <w:left w:val="none" w:sz="0" w:space="0" w:color="auto"/>
        <w:bottom w:val="none" w:sz="0" w:space="0" w:color="auto"/>
        <w:right w:val="none" w:sz="0" w:space="0" w:color="auto"/>
      </w:divBdr>
    </w:div>
    <w:div w:id="861089015">
      <w:bodyDiv w:val="1"/>
      <w:marLeft w:val="0"/>
      <w:marRight w:val="0"/>
      <w:marTop w:val="0"/>
      <w:marBottom w:val="0"/>
      <w:divBdr>
        <w:top w:val="none" w:sz="0" w:space="0" w:color="auto"/>
        <w:left w:val="none" w:sz="0" w:space="0" w:color="auto"/>
        <w:bottom w:val="none" w:sz="0" w:space="0" w:color="auto"/>
        <w:right w:val="none" w:sz="0" w:space="0" w:color="auto"/>
      </w:divBdr>
    </w:div>
    <w:div w:id="861944197">
      <w:bodyDiv w:val="1"/>
      <w:marLeft w:val="0"/>
      <w:marRight w:val="0"/>
      <w:marTop w:val="0"/>
      <w:marBottom w:val="0"/>
      <w:divBdr>
        <w:top w:val="none" w:sz="0" w:space="0" w:color="auto"/>
        <w:left w:val="none" w:sz="0" w:space="0" w:color="auto"/>
        <w:bottom w:val="none" w:sz="0" w:space="0" w:color="auto"/>
        <w:right w:val="none" w:sz="0" w:space="0" w:color="auto"/>
      </w:divBdr>
    </w:div>
    <w:div w:id="862011020">
      <w:bodyDiv w:val="1"/>
      <w:marLeft w:val="0"/>
      <w:marRight w:val="0"/>
      <w:marTop w:val="0"/>
      <w:marBottom w:val="0"/>
      <w:divBdr>
        <w:top w:val="none" w:sz="0" w:space="0" w:color="auto"/>
        <w:left w:val="none" w:sz="0" w:space="0" w:color="auto"/>
        <w:bottom w:val="none" w:sz="0" w:space="0" w:color="auto"/>
        <w:right w:val="none" w:sz="0" w:space="0" w:color="auto"/>
      </w:divBdr>
    </w:div>
    <w:div w:id="862128181">
      <w:bodyDiv w:val="1"/>
      <w:marLeft w:val="0"/>
      <w:marRight w:val="0"/>
      <w:marTop w:val="0"/>
      <w:marBottom w:val="0"/>
      <w:divBdr>
        <w:top w:val="none" w:sz="0" w:space="0" w:color="auto"/>
        <w:left w:val="none" w:sz="0" w:space="0" w:color="auto"/>
        <w:bottom w:val="none" w:sz="0" w:space="0" w:color="auto"/>
        <w:right w:val="none" w:sz="0" w:space="0" w:color="auto"/>
      </w:divBdr>
    </w:div>
    <w:div w:id="868110088">
      <w:bodyDiv w:val="1"/>
      <w:marLeft w:val="0"/>
      <w:marRight w:val="0"/>
      <w:marTop w:val="0"/>
      <w:marBottom w:val="0"/>
      <w:divBdr>
        <w:top w:val="none" w:sz="0" w:space="0" w:color="auto"/>
        <w:left w:val="none" w:sz="0" w:space="0" w:color="auto"/>
        <w:bottom w:val="none" w:sz="0" w:space="0" w:color="auto"/>
        <w:right w:val="none" w:sz="0" w:space="0" w:color="auto"/>
      </w:divBdr>
    </w:div>
    <w:div w:id="868496194">
      <w:bodyDiv w:val="1"/>
      <w:marLeft w:val="0"/>
      <w:marRight w:val="0"/>
      <w:marTop w:val="0"/>
      <w:marBottom w:val="0"/>
      <w:divBdr>
        <w:top w:val="none" w:sz="0" w:space="0" w:color="auto"/>
        <w:left w:val="none" w:sz="0" w:space="0" w:color="auto"/>
        <w:bottom w:val="none" w:sz="0" w:space="0" w:color="auto"/>
        <w:right w:val="none" w:sz="0" w:space="0" w:color="auto"/>
      </w:divBdr>
    </w:div>
    <w:div w:id="869949195">
      <w:bodyDiv w:val="1"/>
      <w:marLeft w:val="0"/>
      <w:marRight w:val="0"/>
      <w:marTop w:val="0"/>
      <w:marBottom w:val="0"/>
      <w:divBdr>
        <w:top w:val="none" w:sz="0" w:space="0" w:color="auto"/>
        <w:left w:val="none" w:sz="0" w:space="0" w:color="auto"/>
        <w:bottom w:val="none" w:sz="0" w:space="0" w:color="auto"/>
        <w:right w:val="none" w:sz="0" w:space="0" w:color="auto"/>
      </w:divBdr>
    </w:div>
    <w:div w:id="870530190">
      <w:bodyDiv w:val="1"/>
      <w:marLeft w:val="0"/>
      <w:marRight w:val="0"/>
      <w:marTop w:val="0"/>
      <w:marBottom w:val="0"/>
      <w:divBdr>
        <w:top w:val="none" w:sz="0" w:space="0" w:color="auto"/>
        <w:left w:val="none" w:sz="0" w:space="0" w:color="auto"/>
        <w:bottom w:val="none" w:sz="0" w:space="0" w:color="auto"/>
        <w:right w:val="none" w:sz="0" w:space="0" w:color="auto"/>
      </w:divBdr>
    </w:div>
    <w:div w:id="871957879">
      <w:bodyDiv w:val="1"/>
      <w:marLeft w:val="0"/>
      <w:marRight w:val="0"/>
      <w:marTop w:val="0"/>
      <w:marBottom w:val="0"/>
      <w:divBdr>
        <w:top w:val="none" w:sz="0" w:space="0" w:color="auto"/>
        <w:left w:val="none" w:sz="0" w:space="0" w:color="auto"/>
        <w:bottom w:val="none" w:sz="0" w:space="0" w:color="auto"/>
        <w:right w:val="none" w:sz="0" w:space="0" w:color="auto"/>
      </w:divBdr>
    </w:div>
    <w:div w:id="874581137">
      <w:bodyDiv w:val="1"/>
      <w:marLeft w:val="0"/>
      <w:marRight w:val="0"/>
      <w:marTop w:val="0"/>
      <w:marBottom w:val="0"/>
      <w:divBdr>
        <w:top w:val="none" w:sz="0" w:space="0" w:color="auto"/>
        <w:left w:val="none" w:sz="0" w:space="0" w:color="auto"/>
        <w:bottom w:val="none" w:sz="0" w:space="0" w:color="auto"/>
        <w:right w:val="none" w:sz="0" w:space="0" w:color="auto"/>
      </w:divBdr>
    </w:div>
    <w:div w:id="876045219">
      <w:bodyDiv w:val="1"/>
      <w:marLeft w:val="0"/>
      <w:marRight w:val="0"/>
      <w:marTop w:val="0"/>
      <w:marBottom w:val="0"/>
      <w:divBdr>
        <w:top w:val="none" w:sz="0" w:space="0" w:color="auto"/>
        <w:left w:val="none" w:sz="0" w:space="0" w:color="auto"/>
        <w:bottom w:val="none" w:sz="0" w:space="0" w:color="auto"/>
        <w:right w:val="none" w:sz="0" w:space="0" w:color="auto"/>
      </w:divBdr>
    </w:div>
    <w:div w:id="882058428">
      <w:bodyDiv w:val="1"/>
      <w:marLeft w:val="0"/>
      <w:marRight w:val="0"/>
      <w:marTop w:val="0"/>
      <w:marBottom w:val="0"/>
      <w:divBdr>
        <w:top w:val="none" w:sz="0" w:space="0" w:color="auto"/>
        <w:left w:val="none" w:sz="0" w:space="0" w:color="auto"/>
        <w:bottom w:val="none" w:sz="0" w:space="0" w:color="auto"/>
        <w:right w:val="none" w:sz="0" w:space="0" w:color="auto"/>
      </w:divBdr>
    </w:div>
    <w:div w:id="882987904">
      <w:bodyDiv w:val="1"/>
      <w:marLeft w:val="0"/>
      <w:marRight w:val="0"/>
      <w:marTop w:val="0"/>
      <w:marBottom w:val="0"/>
      <w:divBdr>
        <w:top w:val="none" w:sz="0" w:space="0" w:color="auto"/>
        <w:left w:val="none" w:sz="0" w:space="0" w:color="auto"/>
        <w:bottom w:val="none" w:sz="0" w:space="0" w:color="auto"/>
        <w:right w:val="none" w:sz="0" w:space="0" w:color="auto"/>
      </w:divBdr>
    </w:div>
    <w:div w:id="883247965">
      <w:bodyDiv w:val="1"/>
      <w:marLeft w:val="0"/>
      <w:marRight w:val="0"/>
      <w:marTop w:val="0"/>
      <w:marBottom w:val="0"/>
      <w:divBdr>
        <w:top w:val="none" w:sz="0" w:space="0" w:color="auto"/>
        <w:left w:val="none" w:sz="0" w:space="0" w:color="auto"/>
        <w:bottom w:val="none" w:sz="0" w:space="0" w:color="auto"/>
        <w:right w:val="none" w:sz="0" w:space="0" w:color="auto"/>
      </w:divBdr>
    </w:div>
    <w:div w:id="884411263">
      <w:bodyDiv w:val="1"/>
      <w:marLeft w:val="0"/>
      <w:marRight w:val="0"/>
      <w:marTop w:val="0"/>
      <w:marBottom w:val="0"/>
      <w:divBdr>
        <w:top w:val="none" w:sz="0" w:space="0" w:color="auto"/>
        <w:left w:val="none" w:sz="0" w:space="0" w:color="auto"/>
        <w:bottom w:val="none" w:sz="0" w:space="0" w:color="auto"/>
        <w:right w:val="none" w:sz="0" w:space="0" w:color="auto"/>
      </w:divBdr>
    </w:div>
    <w:div w:id="884607009">
      <w:bodyDiv w:val="1"/>
      <w:marLeft w:val="0"/>
      <w:marRight w:val="0"/>
      <w:marTop w:val="0"/>
      <w:marBottom w:val="0"/>
      <w:divBdr>
        <w:top w:val="none" w:sz="0" w:space="0" w:color="auto"/>
        <w:left w:val="none" w:sz="0" w:space="0" w:color="auto"/>
        <w:bottom w:val="none" w:sz="0" w:space="0" w:color="auto"/>
        <w:right w:val="none" w:sz="0" w:space="0" w:color="auto"/>
      </w:divBdr>
    </w:div>
    <w:div w:id="888343358">
      <w:bodyDiv w:val="1"/>
      <w:marLeft w:val="0"/>
      <w:marRight w:val="0"/>
      <w:marTop w:val="0"/>
      <w:marBottom w:val="0"/>
      <w:divBdr>
        <w:top w:val="none" w:sz="0" w:space="0" w:color="auto"/>
        <w:left w:val="none" w:sz="0" w:space="0" w:color="auto"/>
        <w:bottom w:val="none" w:sz="0" w:space="0" w:color="auto"/>
        <w:right w:val="none" w:sz="0" w:space="0" w:color="auto"/>
      </w:divBdr>
    </w:div>
    <w:div w:id="888685050">
      <w:bodyDiv w:val="1"/>
      <w:marLeft w:val="0"/>
      <w:marRight w:val="0"/>
      <w:marTop w:val="0"/>
      <w:marBottom w:val="0"/>
      <w:divBdr>
        <w:top w:val="none" w:sz="0" w:space="0" w:color="auto"/>
        <w:left w:val="none" w:sz="0" w:space="0" w:color="auto"/>
        <w:bottom w:val="none" w:sz="0" w:space="0" w:color="auto"/>
        <w:right w:val="none" w:sz="0" w:space="0" w:color="auto"/>
      </w:divBdr>
    </w:div>
    <w:div w:id="889877454">
      <w:bodyDiv w:val="1"/>
      <w:marLeft w:val="0"/>
      <w:marRight w:val="0"/>
      <w:marTop w:val="0"/>
      <w:marBottom w:val="0"/>
      <w:divBdr>
        <w:top w:val="none" w:sz="0" w:space="0" w:color="auto"/>
        <w:left w:val="none" w:sz="0" w:space="0" w:color="auto"/>
        <w:bottom w:val="none" w:sz="0" w:space="0" w:color="auto"/>
        <w:right w:val="none" w:sz="0" w:space="0" w:color="auto"/>
      </w:divBdr>
    </w:div>
    <w:div w:id="890386311">
      <w:bodyDiv w:val="1"/>
      <w:marLeft w:val="0"/>
      <w:marRight w:val="0"/>
      <w:marTop w:val="0"/>
      <w:marBottom w:val="0"/>
      <w:divBdr>
        <w:top w:val="none" w:sz="0" w:space="0" w:color="auto"/>
        <w:left w:val="none" w:sz="0" w:space="0" w:color="auto"/>
        <w:bottom w:val="none" w:sz="0" w:space="0" w:color="auto"/>
        <w:right w:val="none" w:sz="0" w:space="0" w:color="auto"/>
      </w:divBdr>
    </w:div>
    <w:div w:id="890732274">
      <w:bodyDiv w:val="1"/>
      <w:marLeft w:val="0"/>
      <w:marRight w:val="0"/>
      <w:marTop w:val="0"/>
      <w:marBottom w:val="0"/>
      <w:divBdr>
        <w:top w:val="none" w:sz="0" w:space="0" w:color="auto"/>
        <w:left w:val="none" w:sz="0" w:space="0" w:color="auto"/>
        <w:bottom w:val="none" w:sz="0" w:space="0" w:color="auto"/>
        <w:right w:val="none" w:sz="0" w:space="0" w:color="auto"/>
      </w:divBdr>
    </w:div>
    <w:div w:id="893542294">
      <w:bodyDiv w:val="1"/>
      <w:marLeft w:val="0"/>
      <w:marRight w:val="0"/>
      <w:marTop w:val="0"/>
      <w:marBottom w:val="0"/>
      <w:divBdr>
        <w:top w:val="none" w:sz="0" w:space="0" w:color="auto"/>
        <w:left w:val="none" w:sz="0" w:space="0" w:color="auto"/>
        <w:bottom w:val="none" w:sz="0" w:space="0" w:color="auto"/>
        <w:right w:val="none" w:sz="0" w:space="0" w:color="auto"/>
      </w:divBdr>
    </w:div>
    <w:div w:id="896085498">
      <w:bodyDiv w:val="1"/>
      <w:marLeft w:val="0"/>
      <w:marRight w:val="0"/>
      <w:marTop w:val="0"/>
      <w:marBottom w:val="0"/>
      <w:divBdr>
        <w:top w:val="none" w:sz="0" w:space="0" w:color="auto"/>
        <w:left w:val="none" w:sz="0" w:space="0" w:color="auto"/>
        <w:bottom w:val="none" w:sz="0" w:space="0" w:color="auto"/>
        <w:right w:val="none" w:sz="0" w:space="0" w:color="auto"/>
      </w:divBdr>
    </w:div>
    <w:div w:id="896204804">
      <w:bodyDiv w:val="1"/>
      <w:marLeft w:val="0"/>
      <w:marRight w:val="0"/>
      <w:marTop w:val="0"/>
      <w:marBottom w:val="0"/>
      <w:divBdr>
        <w:top w:val="none" w:sz="0" w:space="0" w:color="auto"/>
        <w:left w:val="none" w:sz="0" w:space="0" w:color="auto"/>
        <w:bottom w:val="none" w:sz="0" w:space="0" w:color="auto"/>
        <w:right w:val="none" w:sz="0" w:space="0" w:color="auto"/>
      </w:divBdr>
    </w:div>
    <w:div w:id="896550327">
      <w:bodyDiv w:val="1"/>
      <w:marLeft w:val="0"/>
      <w:marRight w:val="0"/>
      <w:marTop w:val="0"/>
      <w:marBottom w:val="0"/>
      <w:divBdr>
        <w:top w:val="none" w:sz="0" w:space="0" w:color="auto"/>
        <w:left w:val="none" w:sz="0" w:space="0" w:color="auto"/>
        <w:bottom w:val="none" w:sz="0" w:space="0" w:color="auto"/>
        <w:right w:val="none" w:sz="0" w:space="0" w:color="auto"/>
      </w:divBdr>
    </w:div>
    <w:div w:id="897285027">
      <w:bodyDiv w:val="1"/>
      <w:marLeft w:val="0"/>
      <w:marRight w:val="0"/>
      <w:marTop w:val="0"/>
      <w:marBottom w:val="0"/>
      <w:divBdr>
        <w:top w:val="none" w:sz="0" w:space="0" w:color="auto"/>
        <w:left w:val="none" w:sz="0" w:space="0" w:color="auto"/>
        <w:bottom w:val="none" w:sz="0" w:space="0" w:color="auto"/>
        <w:right w:val="none" w:sz="0" w:space="0" w:color="auto"/>
      </w:divBdr>
    </w:div>
    <w:div w:id="897983992">
      <w:bodyDiv w:val="1"/>
      <w:marLeft w:val="0"/>
      <w:marRight w:val="0"/>
      <w:marTop w:val="0"/>
      <w:marBottom w:val="0"/>
      <w:divBdr>
        <w:top w:val="none" w:sz="0" w:space="0" w:color="auto"/>
        <w:left w:val="none" w:sz="0" w:space="0" w:color="auto"/>
        <w:bottom w:val="none" w:sz="0" w:space="0" w:color="auto"/>
        <w:right w:val="none" w:sz="0" w:space="0" w:color="auto"/>
      </w:divBdr>
    </w:div>
    <w:div w:id="898711092">
      <w:bodyDiv w:val="1"/>
      <w:marLeft w:val="0"/>
      <w:marRight w:val="0"/>
      <w:marTop w:val="0"/>
      <w:marBottom w:val="0"/>
      <w:divBdr>
        <w:top w:val="none" w:sz="0" w:space="0" w:color="auto"/>
        <w:left w:val="none" w:sz="0" w:space="0" w:color="auto"/>
        <w:bottom w:val="none" w:sz="0" w:space="0" w:color="auto"/>
        <w:right w:val="none" w:sz="0" w:space="0" w:color="auto"/>
      </w:divBdr>
    </w:div>
    <w:div w:id="901260574">
      <w:bodyDiv w:val="1"/>
      <w:marLeft w:val="0"/>
      <w:marRight w:val="0"/>
      <w:marTop w:val="0"/>
      <w:marBottom w:val="0"/>
      <w:divBdr>
        <w:top w:val="none" w:sz="0" w:space="0" w:color="auto"/>
        <w:left w:val="none" w:sz="0" w:space="0" w:color="auto"/>
        <w:bottom w:val="none" w:sz="0" w:space="0" w:color="auto"/>
        <w:right w:val="none" w:sz="0" w:space="0" w:color="auto"/>
      </w:divBdr>
    </w:div>
    <w:div w:id="901791789">
      <w:bodyDiv w:val="1"/>
      <w:marLeft w:val="0"/>
      <w:marRight w:val="0"/>
      <w:marTop w:val="0"/>
      <w:marBottom w:val="0"/>
      <w:divBdr>
        <w:top w:val="none" w:sz="0" w:space="0" w:color="auto"/>
        <w:left w:val="none" w:sz="0" w:space="0" w:color="auto"/>
        <w:bottom w:val="none" w:sz="0" w:space="0" w:color="auto"/>
        <w:right w:val="none" w:sz="0" w:space="0" w:color="auto"/>
      </w:divBdr>
    </w:div>
    <w:div w:id="901988700">
      <w:bodyDiv w:val="1"/>
      <w:marLeft w:val="0"/>
      <w:marRight w:val="0"/>
      <w:marTop w:val="0"/>
      <w:marBottom w:val="0"/>
      <w:divBdr>
        <w:top w:val="none" w:sz="0" w:space="0" w:color="auto"/>
        <w:left w:val="none" w:sz="0" w:space="0" w:color="auto"/>
        <w:bottom w:val="none" w:sz="0" w:space="0" w:color="auto"/>
        <w:right w:val="none" w:sz="0" w:space="0" w:color="auto"/>
      </w:divBdr>
    </w:div>
    <w:div w:id="903176573">
      <w:bodyDiv w:val="1"/>
      <w:marLeft w:val="0"/>
      <w:marRight w:val="0"/>
      <w:marTop w:val="0"/>
      <w:marBottom w:val="0"/>
      <w:divBdr>
        <w:top w:val="none" w:sz="0" w:space="0" w:color="auto"/>
        <w:left w:val="none" w:sz="0" w:space="0" w:color="auto"/>
        <w:bottom w:val="none" w:sz="0" w:space="0" w:color="auto"/>
        <w:right w:val="none" w:sz="0" w:space="0" w:color="auto"/>
      </w:divBdr>
    </w:div>
    <w:div w:id="908029651">
      <w:bodyDiv w:val="1"/>
      <w:marLeft w:val="0"/>
      <w:marRight w:val="0"/>
      <w:marTop w:val="0"/>
      <w:marBottom w:val="0"/>
      <w:divBdr>
        <w:top w:val="none" w:sz="0" w:space="0" w:color="auto"/>
        <w:left w:val="none" w:sz="0" w:space="0" w:color="auto"/>
        <w:bottom w:val="none" w:sz="0" w:space="0" w:color="auto"/>
        <w:right w:val="none" w:sz="0" w:space="0" w:color="auto"/>
      </w:divBdr>
    </w:div>
    <w:div w:id="910119333">
      <w:bodyDiv w:val="1"/>
      <w:marLeft w:val="0"/>
      <w:marRight w:val="0"/>
      <w:marTop w:val="0"/>
      <w:marBottom w:val="0"/>
      <w:divBdr>
        <w:top w:val="none" w:sz="0" w:space="0" w:color="auto"/>
        <w:left w:val="none" w:sz="0" w:space="0" w:color="auto"/>
        <w:bottom w:val="none" w:sz="0" w:space="0" w:color="auto"/>
        <w:right w:val="none" w:sz="0" w:space="0" w:color="auto"/>
      </w:divBdr>
    </w:div>
    <w:div w:id="910627285">
      <w:bodyDiv w:val="1"/>
      <w:marLeft w:val="0"/>
      <w:marRight w:val="0"/>
      <w:marTop w:val="0"/>
      <w:marBottom w:val="0"/>
      <w:divBdr>
        <w:top w:val="none" w:sz="0" w:space="0" w:color="auto"/>
        <w:left w:val="none" w:sz="0" w:space="0" w:color="auto"/>
        <w:bottom w:val="none" w:sz="0" w:space="0" w:color="auto"/>
        <w:right w:val="none" w:sz="0" w:space="0" w:color="auto"/>
      </w:divBdr>
    </w:div>
    <w:div w:id="911891587">
      <w:bodyDiv w:val="1"/>
      <w:marLeft w:val="0"/>
      <w:marRight w:val="0"/>
      <w:marTop w:val="0"/>
      <w:marBottom w:val="0"/>
      <w:divBdr>
        <w:top w:val="none" w:sz="0" w:space="0" w:color="auto"/>
        <w:left w:val="none" w:sz="0" w:space="0" w:color="auto"/>
        <w:bottom w:val="none" w:sz="0" w:space="0" w:color="auto"/>
        <w:right w:val="none" w:sz="0" w:space="0" w:color="auto"/>
      </w:divBdr>
    </w:div>
    <w:div w:id="912009887">
      <w:bodyDiv w:val="1"/>
      <w:marLeft w:val="0"/>
      <w:marRight w:val="0"/>
      <w:marTop w:val="0"/>
      <w:marBottom w:val="0"/>
      <w:divBdr>
        <w:top w:val="none" w:sz="0" w:space="0" w:color="auto"/>
        <w:left w:val="none" w:sz="0" w:space="0" w:color="auto"/>
        <w:bottom w:val="none" w:sz="0" w:space="0" w:color="auto"/>
        <w:right w:val="none" w:sz="0" w:space="0" w:color="auto"/>
      </w:divBdr>
    </w:div>
    <w:div w:id="913012509">
      <w:bodyDiv w:val="1"/>
      <w:marLeft w:val="0"/>
      <w:marRight w:val="0"/>
      <w:marTop w:val="0"/>
      <w:marBottom w:val="0"/>
      <w:divBdr>
        <w:top w:val="none" w:sz="0" w:space="0" w:color="auto"/>
        <w:left w:val="none" w:sz="0" w:space="0" w:color="auto"/>
        <w:bottom w:val="none" w:sz="0" w:space="0" w:color="auto"/>
        <w:right w:val="none" w:sz="0" w:space="0" w:color="auto"/>
      </w:divBdr>
    </w:div>
    <w:div w:id="914436158">
      <w:bodyDiv w:val="1"/>
      <w:marLeft w:val="0"/>
      <w:marRight w:val="0"/>
      <w:marTop w:val="0"/>
      <w:marBottom w:val="0"/>
      <w:divBdr>
        <w:top w:val="none" w:sz="0" w:space="0" w:color="auto"/>
        <w:left w:val="none" w:sz="0" w:space="0" w:color="auto"/>
        <w:bottom w:val="none" w:sz="0" w:space="0" w:color="auto"/>
        <w:right w:val="none" w:sz="0" w:space="0" w:color="auto"/>
      </w:divBdr>
    </w:div>
    <w:div w:id="917715454">
      <w:bodyDiv w:val="1"/>
      <w:marLeft w:val="0"/>
      <w:marRight w:val="0"/>
      <w:marTop w:val="0"/>
      <w:marBottom w:val="0"/>
      <w:divBdr>
        <w:top w:val="none" w:sz="0" w:space="0" w:color="auto"/>
        <w:left w:val="none" w:sz="0" w:space="0" w:color="auto"/>
        <w:bottom w:val="none" w:sz="0" w:space="0" w:color="auto"/>
        <w:right w:val="none" w:sz="0" w:space="0" w:color="auto"/>
      </w:divBdr>
    </w:div>
    <w:div w:id="918170760">
      <w:bodyDiv w:val="1"/>
      <w:marLeft w:val="0"/>
      <w:marRight w:val="0"/>
      <w:marTop w:val="0"/>
      <w:marBottom w:val="0"/>
      <w:divBdr>
        <w:top w:val="none" w:sz="0" w:space="0" w:color="auto"/>
        <w:left w:val="none" w:sz="0" w:space="0" w:color="auto"/>
        <w:bottom w:val="none" w:sz="0" w:space="0" w:color="auto"/>
        <w:right w:val="none" w:sz="0" w:space="0" w:color="auto"/>
      </w:divBdr>
    </w:div>
    <w:div w:id="920407559">
      <w:bodyDiv w:val="1"/>
      <w:marLeft w:val="0"/>
      <w:marRight w:val="0"/>
      <w:marTop w:val="0"/>
      <w:marBottom w:val="0"/>
      <w:divBdr>
        <w:top w:val="none" w:sz="0" w:space="0" w:color="auto"/>
        <w:left w:val="none" w:sz="0" w:space="0" w:color="auto"/>
        <w:bottom w:val="none" w:sz="0" w:space="0" w:color="auto"/>
        <w:right w:val="none" w:sz="0" w:space="0" w:color="auto"/>
      </w:divBdr>
    </w:div>
    <w:div w:id="921451807">
      <w:bodyDiv w:val="1"/>
      <w:marLeft w:val="0"/>
      <w:marRight w:val="0"/>
      <w:marTop w:val="0"/>
      <w:marBottom w:val="0"/>
      <w:divBdr>
        <w:top w:val="none" w:sz="0" w:space="0" w:color="auto"/>
        <w:left w:val="none" w:sz="0" w:space="0" w:color="auto"/>
        <w:bottom w:val="none" w:sz="0" w:space="0" w:color="auto"/>
        <w:right w:val="none" w:sz="0" w:space="0" w:color="auto"/>
      </w:divBdr>
    </w:div>
    <w:div w:id="921646782">
      <w:bodyDiv w:val="1"/>
      <w:marLeft w:val="0"/>
      <w:marRight w:val="0"/>
      <w:marTop w:val="0"/>
      <w:marBottom w:val="0"/>
      <w:divBdr>
        <w:top w:val="none" w:sz="0" w:space="0" w:color="auto"/>
        <w:left w:val="none" w:sz="0" w:space="0" w:color="auto"/>
        <w:bottom w:val="none" w:sz="0" w:space="0" w:color="auto"/>
        <w:right w:val="none" w:sz="0" w:space="0" w:color="auto"/>
      </w:divBdr>
    </w:div>
    <w:div w:id="921833970">
      <w:bodyDiv w:val="1"/>
      <w:marLeft w:val="0"/>
      <w:marRight w:val="0"/>
      <w:marTop w:val="0"/>
      <w:marBottom w:val="0"/>
      <w:divBdr>
        <w:top w:val="none" w:sz="0" w:space="0" w:color="auto"/>
        <w:left w:val="none" w:sz="0" w:space="0" w:color="auto"/>
        <w:bottom w:val="none" w:sz="0" w:space="0" w:color="auto"/>
        <w:right w:val="none" w:sz="0" w:space="0" w:color="auto"/>
      </w:divBdr>
    </w:div>
    <w:div w:id="923495953">
      <w:bodyDiv w:val="1"/>
      <w:marLeft w:val="0"/>
      <w:marRight w:val="0"/>
      <w:marTop w:val="0"/>
      <w:marBottom w:val="0"/>
      <w:divBdr>
        <w:top w:val="none" w:sz="0" w:space="0" w:color="auto"/>
        <w:left w:val="none" w:sz="0" w:space="0" w:color="auto"/>
        <w:bottom w:val="none" w:sz="0" w:space="0" w:color="auto"/>
        <w:right w:val="none" w:sz="0" w:space="0" w:color="auto"/>
      </w:divBdr>
    </w:div>
    <w:div w:id="924652074">
      <w:bodyDiv w:val="1"/>
      <w:marLeft w:val="0"/>
      <w:marRight w:val="0"/>
      <w:marTop w:val="0"/>
      <w:marBottom w:val="0"/>
      <w:divBdr>
        <w:top w:val="none" w:sz="0" w:space="0" w:color="auto"/>
        <w:left w:val="none" w:sz="0" w:space="0" w:color="auto"/>
        <w:bottom w:val="none" w:sz="0" w:space="0" w:color="auto"/>
        <w:right w:val="none" w:sz="0" w:space="0" w:color="auto"/>
      </w:divBdr>
    </w:div>
    <w:div w:id="924727704">
      <w:bodyDiv w:val="1"/>
      <w:marLeft w:val="0"/>
      <w:marRight w:val="0"/>
      <w:marTop w:val="0"/>
      <w:marBottom w:val="0"/>
      <w:divBdr>
        <w:top w:val="none" w:sz="0" w:space="0" w:color="auto"/>
        <w:left w:val="none" w:sz="0" w:space="0" w:color="auto"/>
        <w:bottom w:val="none" w:sz="0" w:space="0" w:color="auto"/>
        <w:right w:val="none" w:sz="0" w:space="0" w:color="auto"/>
      </w:divBdr>
    </w:div>
    <w:div w:id="927541466">
      <w:bodyDiv w:val="1"/>
      <w:marLeft w:val="0"/>
      <w:marRight w:val="0"/>
      <w:marTop w:val="0"/>
      <w:marBottom w:val="0"/>
      <w:divBdr>
        <w:top w:val="none" w:sz="0" w:space="0" w:color="auto"/>
        <w:left w:val="none" w:sz="0" w:space="0" w:color="auto"/>
        <w:bottom w:val="none" w:sz="0" w:space="0" w:color="auto"/>
        <w:right w:val="none" w:sz="0" w:space="0" w:color="auto"/>
      </w:divBdr>
    </w:div>
    <w:div w:id="928273462">
      <w:bodyDiv w:val="1"/>
      <w:marLeft w:val="0"/>
      <w:marRight w:val="0"/>
      <w:marTop w:val="0"/>
      <w:marBottom w:val="0"/>
      <w:divBdr>
        <w:top w:val="none" w:sz="0" w:space="0" w:color="auto"/>
        <w:left w:val="none" w:sz="0" w:space="0" w:color="auto"/>
        <w:bottom w:val="none" w:sz="0" w:space="0" w:color="auto"/>
        <w:right w:val="none" w:sz="0" w:space="0" w:color="auto"/>
      </w:divBdr>
    </w:div>
    <w:div w:id="928273863">
      <w:bodyDiv w:val="1"/>
      <w:marLeft w:val="0"/>
      <w:marRight w:val="0"/>
      <w:marTop w:val="0"/>
      <w:marBottom w:val="0"/>
      <w:divBdr>
        <w:top w:val="none" w:sz="0" w:space="0" w:color="auto"/>
        <w:left w:val="none" w:sz="0" w:space="0" w:color="auto"/>
        <w:bottom w:val="none" w:sz="0" w:space="0" w:color="auto"/>
        <w:right w:val="none" w:sz="0" w:space="0" w:color="auto"/>
      </w:divBdr>
    </w:div>
    <w:div w:id="928348552">
      <w:bodyDiv w:val="1"/>
      <w:marLeft w:val="0"/>
      <w:marRight w:val="0"/>
      <w:marTop w:val="0"/>
      <w:marBottom w:val="0"/>
      <w:divBdr>
        <w:top w:val="none" w:sz="0" w:space="0" w:color="auto"/>
        <w:left w:val="none" w:sz="0" w:space="0" w:color="auto"/>
        <w:bottom w:val="none" w:sz="0" w:space="0" w:color="auto"/>
        <w:right w:val="none" w:sz="0" w:space="0" w:color="auto"/>
      </w:divBdr>
    </w:div>
    <w:div w:id="928387454">
      <w:bodyDiv w:val="1"/>
      <w:marLeft w:val="0"/>
      <w:marRight w:val="0"/>
      <w:marTop w:val="0"/>
      <w:marBottom w:val="0"/>
      <w:divBdr>
        <w:top w:val="none" w:sz="0" w:space="0" w:color="auto"/>
        <w:left w:val="none" w:sz="0" w:space="0" w:color="auto"/>
        <w:bottom w:val="none" w:sz="0" w:space="0" w:color="auto"/>
        <w:right w:val="none" w:sz="0" w:space="0" w:color="auto"/>
      </w:divBdr>
    </w:div>
    <w:div w:id="932278316">
      <w:bodyDiv w:val="1"/>
      <w:marLeft w:val="0"/>
      <w:marRight w:val="0"/>
      <w:marTop w:val="0"/>
      <w:marBottom w:val="0"/>
      <w:divBdr>
        <w:top w:val="none" w:sz="0" w:space="0" w:color="auto"/>
        <w:left w:val="none" w:sz="0" w:space="0" w:color="auto"/>
        <w:bottom w:val="none" w:sz="0" w:space="0" w:color="auto"/>
        <w:right w:val="none" w:sz="0" w:space="0" w:color="auto"/>
      </w:divBdr>
    </w:div>
    <w:div w:id="932320088">
      <w:bodyDiv w:val="1"/>
      <w:marLeft w:val="0"/>
      <w:marRight w:val="0"/>
      <w:marTop w:val="0"/>
      <w:marBottom w:val="0"/>
      <w:divBdr>
        <w:top w:val="none" w:sz="0" w:space="0" w:color="auto"/>
        <w:left w:val="none" w:sz="0" w:space="0" w:color="auto"/>
        <w:bottom w:val="none" w:sz="0" w:space="0" w:color="auto"/>
        <w:right w:val="none" w:sz="0" w:space="0" w:color="auto"/>
      </w:divBdr>
    </w:div>
    <w:div w:id="932738777">
      <w:bodyDiv w:val="1"/>
      <w:marLeft w:val="0"/>
      <w:marRight w:val="0"/>
      <w:marTop w:val="0"/>
      <w:marBottom w:val="0"/>
      <w:divBdr>
        <w:top w:val="none" w:sz="0" w:space="0" w:color="auto"/>
        <w:left w:val="none" w:sz="0" w:space="0" w:color="auto"/>
        <w:bottom w:val="none" w:sz="0" w:space="0" w:color="auto"/>
        <w:right w:val="none" w:sz="0" w:space="0" w:color="auto"/>
      </w:divBdr>
    </w:div>
    <w:div w:id="934942066">
      <w:bodyDiv w:val="1"/>
      <w:marLeft w:val="0"/>
      <w:marRight w:val="0"/>
      <w:marTop w:val="0"/>
      <w:marBottom w:val="0"/>
      <w:divBdr>
        <w:top w:val="none" w:sz="0" w:space="0" w:color="auto"/>
        <w:left w:val="none" w:sz="0" w:space="0" w:color="auto"/>
        <w:bottom w:val="none" w:sz="0" w:space="0" w:color="auto"/>
        <w:right w:val="none" w:sz="0" w:space="0" w:color="auto"/>
      </w:divBdr>
    </w:div>
    <w:div w:id="935288294">
      <w:bodyDiv w:val="1"/>
      <w:marLeft w:val="0"/>
      <w:marRight w:val="0"/>
      <w:marTop w:val="0"/>
      <w:marBottom w:val="0"/>
      <w:divBdr>
        <w:top w:val="none" w:sz="0" w:space="0" w:color="auto"/>
        <w:left w:val="none" w:sz="0" w:space="0" w:color="auto"/>
        <w:bottom w:val="none" w:sz="0" w:space="0" w:color="auto"/>
        <w:right w:val="none" w:sz="0" w:space="0" w:color="auto"/>
      </w:divBdr>
    </w:div>
    <w:div w:id="935359213">
      <w:bodyDiv w:val="1"/>
      <w:marLeft w:val="0"/>
      <w:marRight w:val="0"/>
      <w:marTop w:val="0"/>
      <w:marBottom w:val="0"/>
      <w:divBdr>
        <w:top w:val="none" w:sz="0" w:space="0" w:color="auto"/>
        <w:left w:val="none" w:sz="0" w:space="0" w:color="auto"/>
        <w:bottom w:val="none" w:sz="0" w:space="0" w:color="auto"/>
        <w:right w:val="none" w:sz="0" w:space="0" w:color="auto"/>
      </w:divBdr>
    </w:div>
    <w:div w:id="936407165">
      <w:bodyDiv w:val="1"/>
      <w:marLeft w:val="0"/>
      <w:marRight w:val="0"/>
      <w:marTop w:val="0"/>
      <w:marBottom w:val="0"/>
      <w:divBdr>
        <w:top w:val="none" w:sz="0" w:space="0" w:color="auto"/>
        <w:left w:val="none" w:sz="0" w:space="0" w:color="auto"/>
        <w:bottom w:val="none" w:sz="0" w:space="0" w:color="auto"/>
        <w:right w:val="none" w:sz="0" w:space="0" w:color="auto"/>
      </w:divBdr>
    </w:div>
    <w:div w:id="936447615">
      <w:bodyDiv w:val="1"/>
      <w:marLeft w:val="0"/>
      <w:marRight w:val="0"/>
      <w:marTop w:val="0"/>
      <w:marBottom w:val="0"/>
      <w:divBdr>
        <w:top w:val="none" w:sz="0" w:space="0" w:color="auto"/>
        <w:left w:val="none" w:sz="0" w:space="0" w:color="auto"/>
        <w:bottom w:val="none" w:sz="0" w:space="0" w:color="auto"/>
        <w:right w:val="none" w:sz="0" w:space="0" w:color="auto"/>
      </w:divBdr>
    </w:div>
    <w:div w:id="936448356">
      <w:bodyDiv w:val="1"/>
      <w:marLeft w:val="0"/>
      <w:marRight w:val="0"/>
      <w:marTop w:val="0"/>
      <w:marBottom w:val="0"/>
      <w:divBdr>
        <w:top w:val="none" w:sz="0" w:space="0" w:color="auto"/>
        <w:left w:val="none" w:sz="0" w:space="0" w:color="auto"/>
        <w:bottom w:val="none" w:sz="0" w:space="0" w:color="auto"/>
        <w:right w:val="none" w:sz="0" w:space="0" w:color="auto"/>
      </w:divBdr>
    </w:div>
    <w:div w:id="937369674">
      <w:bodyDiv w:val="1"/>
      <w:marLeft w:val="0"/>
      <w:marRight w:val="0"/>
      <w:marTop w:val="0"/>
      <w:marBottom w:val="0"/>
      <w:divBdr>
        <w:top w:val="none" w:sz="0" w:space="0" w:color="auto"/>
        <w:left w:val="none" w:sz="0" w:space="0" w:color="auto"/>
        <w:bottom w:val="none" w:sz="0" w:space="0" w:color="auto"/>
        <w:right w:val="none" w:sz="0" w:space="0" w:color="auto"/>
      </w:divBdr>
    </w:div>
    <w:div w:id="939292422">
      <w:bodyDiv w:val="1"/>
      <w:marLeft w:val="0"/>
      <w:marRight w:val="0"/>
      <w:marTop w:val="0"/>
      <w:marBottom w:val="0"/>
      <w:divBdr>
        <w:top w:val="none" w:sz="0" w:space="0" w:color="auto"/>
        <w:left w:val="none" w:sz="0" w:space="0" w:color="auto"/>
        <w:bottom w:val="none" w:sz="0" w:space="0" w:color="auto"/>
        <w:right w:val="none" w:sz="0" w:space="0" w:color="auto"/>
      </w:divBdr>
    </w:div>
    <w:div w:id="939678612">
      <w:bodyDiv w:val="1"/>
      <w:marLeft w:val="0"/>
      <w:marRight w:val="0"/>
      <w:marTop w:val="0"/>
      <w:marBottom w:val="0"/>
      <w:divBdr>
        <w:top w:val="none" w:sz="0" w:space="0" w:color="auto"/>
        <w:left w:val="none" w:sz="0" w:space="0" w:color="auto"/>
        <w:bottom w:val="none" w:sz="0" w:space="0" w:color="auto"/>
        <w:right w:val="none" w:sz="0" w:space="0" w:color="auto"/>
      </w:divBdr>
    </w:div>
    <w:div w:id="941299929">
      <w:bodyDiv w:val="1"/>
      <w:marLeft w:val="0"/>
      <w:marRight w:val="0"/>
      <w:marTop w:val="0"/>
      <w:marBottom w:val="0"/>
      <w:divBdr>
        <w:top w:val="none" w:sz="0" w:space="0" w:color="auto"/>
        <w:left w:val="none" w:sz="0" w:space="0" w:color="auto"/>
        <w:bottom w:val="none" w:sz="0" w:space="0" w:color="auto"/>
        <w:right w:val="none" w:sz="0" w:space="0" w:color="auto"/>
      </w:divBdr>
    </w:div>
    <w:div w:id="942107440">
      <w:bodyDiv w:val="1"/>
      <w:marLeft w:val="0"/>
      <w:marRight w:val="0"/>
      <w:marTop w:val="0"/>
      <w:marBottom w:val="0"/>
      <w:divBdr>
        <w:top w:val="none" w:sz="0" w:space="0" w:color="auto"/>
        <w:left w:val="none" w:sz="0" w:space="0" w:color="auto"/>
        <w:bottom w:val="none" w:sz="0" w:space="0" w:color="auto"/>
        <w:right w:val="none" w:sz="0" w:space="0" w:color="auto"/>
      </w:divBdr>
    </w:div>
    <w:div w:id="943532498">
      <w:bodyDiv w:val="1"/>
      <w:marLeft w:val="0"/>
      <w:marRight w:val="0"/>
      <w:marTop w:val="0"/>
      <w:marBottom w:val="0"/>
      <w:divBdr>
        <w:top w:val="none" w:sz="0" w:space="0" w:color="auto"/>
        <w:left w:val="none" w:sz="0" w:space="0" w:color="auto"/>
        <w:bottom w:val="none" w:sz="0" w:space="0" w:color="auto"/>
        <w:right w:val="none" w:sz="0" w:space="0" w:color="auto"/>
      </w:divBdr>
    </w:div>
    <w:div w:id="949433184">
      <w:bodyDiv w:val="1"/>
      <w:marLeft w:val="0"/>
      <w:marRight w:val="0"/>
      <w:marTop w:val="0"/>
      <w:marBottom w:val="0"/>
      <w:divBdr>
        <w:top w:val="none" w:sz="0" w:space="0" w:color="auto"/>
        <w:left w:val="none" w:sz="0" w:space="0" w:color="auto"/>
        <w:bottom w:val="none" w:sz="0" w:space="0" w:color="auto"/>
        <w:right w:val="none" w:sz="0" w:space="0" w:color="auto"/>
      </w:divBdr>
    </w:div>
    <w:div w:id="949750506">
      <w:bodyDiv w:val="1"/>
      <w:marLeft w:val="0"/>
      <w:marRight w:val="0"/>
      <w:marTop w:val="0"/>
      <w:marBottom w:val="0"/>
      <w:divBdr>
        <w:top w:val="none" w:sz="0" w:space="0" w:color="auto"/>
        <w:left w:val="none" w:sz="0" w:space="0" w:color="auto"/>
        <w:bottom w:val="none" w:sz="0" w:space="0" w:color="auto"/>
        <w:right w:val="none" w:sz="0" w:space="0" w:color="auto"/>
      </w:divBdr>
    </w:div>
    <w:div w:id="950287824">
      <w:bodyDiv w:val="1"/>
      <w:marLeft w:val="0"/>
      <w:marRight w:val="0"/>
      <w:marTop w:val="0"/>
      <w:marBottom w:val="0"/>
      <w:divBdr>
        <w:top w:val="none" w:sz="0" w:space="0" w:color="auto"/>
        <w:left w:val="none" w:sz="0" w:space="0" w:color="auto"/>
        <w:bottom w:val="none" w:sz="0" w:space="0" w:color="auto"/>
        <w:right w:val="none" w:sz="0" w:space="0" w:color="auto"/>
      </w:divBdr>
    </w:div>
    <w:div w:id="951322423">
      <w:bodyDiv w:val="1"/>
      <w:marLeft w:val="0"/>
      <w:marRight w:val="0"/>
      <w:marTop w:val="0"/>
      <w:marBottom w:val="0"/>
      <w:divBdr>
        <w:top w:val="none" w:sz="0" w:space="0" w:color="auto"/>
        <w:left w:val="none" w:sz="0" w:space="0" w:color="auto"/>
        <w:bottom w:val="none" w:sz="0" w:space="0" w:color="auto"/>
        <w:right w:val="none" w:sz="0" w:space="0" w:color="auto"/>
      </w:divBdr>
    </w:div>
    <w:div w:id="951404061">
      <w:bodyDiv w:val="1"/>
      <w:marLeft w:val="0"/>
      <w:marRight w:val="0"/>
      <w:marTop w:val="0"/>
      <w:marBottom w:val="0"/>
      <w:divBdr>
        <w:top w:val="none" w:sz="0" w:space="0" w:color="auto"/>
        <w:left w:val="none" w:sz="0" w:space="0" w:color="auto"/>
        <w:bottom w:val="none" w:sz="0" w:space="0" w:color="auto"/>
        <w:right w:val="none" w:sz="0" w:space="0" w:color="auto"/>
      </w:divBdr>
    </w:div>
    <w:div w:id="953486756">
      <w:bodyDiv w:val="1"/>
      <w:marLeft w:val="0"/>
      <w:marRight w:val="0"/>
      <w:marTop w:val="0"/>
      <w:marBottom w:val="0"/>
      <w:divBdr>
        <w:top w:val="none" w:sz="0" w:space="0" w:color="auto"/>
        <w:left w:val="none" w:sz="0" w:space="0" w:color="auto"/>
        <w:bottom w:val="none" w:sz="0" w:space="0" w:color="auto"/>
        <w:right w:val="none" w:sz="0" w:space="0" w:color="auto"/>
      </w:divBdr>
    </w:div>
    <w:div w:id="955213370">
      <w:bodyDiv w:val="1"/>
      <w:marLeft w:val="0"/>
      <w:marRight w:val="0"/>
      <w:marTop w:val="0"/>
      <w:marBottom w:val="0"/>
      <w:divBdr>
        <w:top w:val="none" w:sz="0" w:space="0" w:color="auto"/>
        <w:left w:val="none" w:sz="0" w:space="0" w:color="auto"/>
        <w:bottom w:val="none" w:sz="0" w:space="0" w:color="auto"/>
        <w:right w:val="none" w:sz="0" w:space="0" w:color="auto"/>
      </w:divBdr>
    </w:div>
    <w:div w:id="955453720">
      <w:bodyDiv w:val="1"/>
      <w:marLeft w:val="0"/>
      <w:marRight w:val="0"/>
      <w:marTop w:val="0"/>
      <w:marBottom w:val="0"/>
      <w:divBdr>
        <w:top w:val="none" w:sz="0" w:space="0" w:color="auto"/>
        <w:left w:val="none" w:sz="0" w:space="0" w:color="auto"/>
        <w:bottom w:val="none" w:sz="0" w:space="0" w:color="auto"/>
        <w:right w:val="none" w:sz="0" w:space="0" w:color="auto"/>
      </w:divBdr>
    </w:div>
    <w:div w:id="958410339">
      <w:bodyDiv w:val="1"/>
      <w:marLeft w:val="0"/>
      <w:marRight w:val="0"/>
      <w:marTop w:val="0"/>
      <w:marBottom w:val="0"/>
      <w:divBdr>
        <w:top w:val="none" w:sz="0" w:space="0" w:color="auto"/>
        <w:left w:val="none" w:sz="0" w:space="0" w:color="auto"/>
        <w:bottom w:val="none" w:sz="0" w:space="0" w:color="auto"/>
        <w:right w:val="none" w:sz="0" w:space="0" w:color="auto"/>
      </w:divBdr>
    </w:div>
    <w:div w:id="960961083">
      <w:bodyDiv w:val="1"/>
      <w:marLeft w:val="0"/>
      <w:marRight w:val="0"/>
      <w:marTop w:val="0"/>
      <w:marBottom w:val="0"/>
      <w:divBdr>
        <w:top w:val="none" w:sz="0" w:space="0" w:color="auto"/>
        <w:left w:val="none" w:sz="0" w:space="0" w:color="auto"/>
        <w:bottom w:val="none" w:sz="0" w:space="0" w:color="auto"/>
        <w:right w:val="none" w:sz="0" w:space="0" w:color="auto"/>
      </w:divBdr>
    </w:div>
    <w:div w:id="966542031">
      <w:bodyDiv w:val="1"/>
      <w:marLeft w:val="0"/>
      <w:marRight w:val="0"/>
      <w:marTop w:val="0"/>
      <w:marBottom w:val="0"/>
      <w:divBdr>
        <w:top w:val="none" w:sz="0" w:space="0" w:color="auto"/>
        <w:left w:val="none" w:sz="0" w:space="0" w:color="auto"/>
        <w:bottom w:val="none" w:sz="0" w:space="0" w:color="auto"/>
        <w:right w:val="none" w:sz="0" w:space="0" w:color="auto"/>
      </w:divBdr>
    </w:div>
    <w:div w:id="966542971">
      <w:bodyDiv w:val="1"/>
      <w:marLeft w:val="0"/>
      <w:marRight w:val="0"/>
      <w:marTop w:val="0"/>
      <w:marBottom w:val="0"/>
      <w:divBdr>
        <w:top w:val="none" w:sz="0" w:space="0" w:color="auto"/>
        <w:left w:val="none" w:sz="0" w:space="0" w:color="auto"/>
        <w:bottom w:val="none" w:sz="0" w:space="0" w:color="auto"/>
        <w:right w:val="none" w:sz="0" w:space="0" w:color="auto"/>
      </w:divBdr>
    </w:div>
    <w:div w:id="967200300">
      <w:bodyDiv w:val="1"/>
      <w:marLeft w:val="0"/>
      <w:marRight w:val="0"/>
      <w:marTop w:val="0"/>
      <w:marBottom w:val="0"/>
      <w:divBdr>
        <w:top w:val="none" w:sz="0" w:space="0" w:color="auto"/>
        <w:left w:val="none" w:sz="0" w:space="0" w:color="auto"/>
        <w:bottom w:val="none" w:sz="0" w:space="0" w:color="auto"/>
        <w:right w:val="none" w:sz="0" w:space="0" w:color="auto"/>
      </w:divBdr>
    </w:div>
    <w:div w:id="968440204">
      <w:bodyDiv w:val="1"/>
      <w:marLeft w:val="0"/>
      <w:marRight w:val="0"/>
      <w:marTop w:val="0"/>
      <w:marBottom w:val="0"/>
      <w:divBdr>
        <w:top w:val="none" w:sz="0" w:space="0" w:color="auto"/>
        <w:left w:val="none" w:sz="0" w:space="0" w:color="auto"/>
        <w:bottom w:val="none" w:sz="0" w:space="0" w:color="auto"/>
        <w:right w:val="none" w:sz="0" w:space="0" w:color="auto"/>
      </w:divBdr>
    </w:div>
    <w:div w:id="968703148">
      <w:bodyDiv w:val="1"/>
      <w:marLeft w:val="0"/>
      <w:marRight w:val="0"/>
      <w:marTop w:val="0"/>
      <w:marBottom w:val="0"/>
      <w:divBdr>
        <w:top w:val="none" w:sz="0" w:space="0" w:color="auto"/>
        <w:left w:val="none" w:sz="0" w:space="0" w:color="auto"/>
        <w:bottom w:val="none" w:sz="0" w:space="0" w:color="auto"/>
        <w:right w:val="none" w:sz="0" w:space="0" w:color="auto"/>
      </w:divBdr>
    </w:div>
    <w:div w:id="969751934">
      <w:bodyDiv w:val="1"/>
      <w:marLeft w:val="0"/>
      <w:marRight w:val="0"/>
      <w:marTop w:val="0"/>
      <w:marBottom w:val="0"/>
      <w:divBdr>
        <w:top w:val="none" w:sz="0" w:space="0" w:color="auto"/>
        <w:left w:val="none" w:sz="0" w:space="0" w:color="auto"/>
        <w:bottom w:val="none" w:sz="0" w:space="0" w:color="auto"/>
        <w:right w:val="none" w:sz="0" w:space="0" w:color="auto"/>
      </w:divBdr>
    </w:div>
    <w:div w:id="972565620">
      <w:bodyDiv w:val="1"/>
      <w:marLeft w:val="0"/>
      <w:marRight w:val="0"/>
      <w:marTop w:val="0"/>
      <w:marBottom w:val="0"/>
      <w:divBdr>
        <w:top w:val="none" w:sz="0" w:space="0" w:color="auto"/>
        <w:left w:val="none" w:sz="0" w:space="0" w:color="auto"/>
        <w:bottom w:val="none" w:sz="0" w:space="0" w:color="auto"/>
        <w:right w:val="none" w:sz="0" w:space="0" w:color="auto"/>
      </w:divBdr>
    </w:div>
    <w:div w:id="973409412">
      <w:bodyDiv w:val="1"/>
      <w:marLeft w:val="0"/>
      <w:marRight w:val="0"/>
      <w:marTop w:val="0"/>
      <w:marBottom w:val="0"/>
      <w:divBdr>
        <w:top w:val="none" w:sz="0" w:space="0" w:color="auto"/>
        <w:left w:val="none" w:sz="0" w:space="0" w:color="auto"/>
        <w:bottom w:val="none" w:sz="0" w:space="0" w:color="auto"/>
        <w:right w:val="none" w:sz="0" w:space="0" w:color="auto"/>
      </w:divBdr>
    </w:div>
    <w:div w:id="975138917">
      <w:bodyDiv w:val="1"/>
      <w:marLeft w:val="0"/>
      <w:marRight w:val="0"/>
      <w:marTop w:val="0"/>
      <w:marBottom w:val="0"/>
      <w:divBdr>
        <w:top w:val="none" w:sz="0" w:space="0" w:color="auto"/>
        <w:left w:val="none" w:sz="0" w:space="0" w:color="auto"/>
        <w:bottom w:val="none" w:sz="0" w:space="0" w:color="auto"/>
        <w:right w:val="none" w:sz="0" w:space="0" w:color="auto"/>
      </w:divBdr>
    </w:div>
    <w:div w:id="977757928">
      <w:bodyDiv w:val="1"/>
      <w:marLeft w:val="0"/>
      <w:marRight w:val="0"/>
      <w:marTop w:val="0"/>
      <w:marBottom w:val="0"/>
      <w:divBdr>
        <w:top w:val="none" w:sz="0" w:space="0" w:color="auto"/>
        <w:left w:val="none" w:sz="0" w:space="0" w:color="auto"/>
        <w:bottom w:val="none" w:sz="0" w:space="0" w:color="auto"/>
        <w:right w:val="none" w:sz="0" w:space="0" w:color="auto"/>
      </w:divBdr>
    </w:div>
    <w:div w:id="978725578">
      <w:bodyDiv w:val="1"/>
      <w:marLeft w:val="0"/>
      <w:marRight w:val="0"/>
      <w:marTop w:val="0"/>
      <w:marBottom w:val="0"/>
      <w:divBdr>
        <w:top w:val="none" w:sz="0" w:space="0" w:color="auto"/>
        <w:left w:val="none" w:sz="0" w:space="0" w:color="auto"/>
        <w:bottom w:val="none" w:sz="0" w:space="0" w:color="auto"/>
        <w:right w:val="none" w:sz="0" w:space="0" w:color="auto"/>
      </w:divBdr>
    </w:div>
    <w:div w:id="979072679">
      <w:bodyDiv w:val="1"/>
      <w:marLeft w:val="0"/>
      <w:marRight w:val="0"/>
      <w:marTop w:val="0"/>
      <w:marBottom w:val="0"/>
      <w:divBdr>
        <w:top w:val="none" w:sz="0" w:space="0" w:color="auto"/>
        <w:left w:val="none" w:sz="0" w:space="0" w:color="auto"/>
        <w:bottom w:val="none" w:sz="0" w:space="0" w:color="auto"/>
        <w:right w:val="none" w:sz="0" w:space="0" w:color="auto"/>
      </w:divBdr>
    </w:div>
    <w:div w:id="979112483">
      <w:bodyDiv w:val="1"/>
      <w:marLeft w:val="0"/>
      <w:marRight w:val="0"/>
      <w:marTop w:val="0"/>
      <w:marBottom w:val="0"/>
      <w:divBdr>
        <w:top w:val="none" w:sz="0" w:space="0" w:color="auto"/>
        <w:left w:val="none" w:sz="0" w:space="0" w:color="auto"/>
        <w:bottom w:val="none" w:sz="0" w:space="0" w:color="auto"/>
        <w:right w:val="none" w:sz="0" w:space="0" w:color="auto"/>
      </w:divBdr>
    </w:div>
    <w:div w:id="979460166">
      <w:bodyDiv w:val="1"/>
      <w:marLeft w:val="0"/>
      <w:marRight w:val="0"/>
      <w:marTop w:val="0"/>
      <w:marBottom w:val="0"/>
      <w:divBdr>
        <w:top w:val="none" w:sz="0" w:space="0" w:color="auto"/>
        <w:left w:val="none" w:sz="0" w:space="0" w:color="auto"/>
        <w:bottom w:val="none" w:sz="0" w:space="0" w:color="auto"/>
        <w:right w:val="none" w:sz="0" w:space="0" w:color="auto"/>
      </w:divBdr>
    </w:div>
    <w:div w:id="985016643">
      <w:bodyDiv w:val="1"/>
      <w:marLeft w:val="0"/>
      <w:marRight w:val="0"/>
      <w:marTop w:val="0"/>
      <w:marBottom w:val="0"/>
      <w:divBdr>
        <w:top w:val="none" w:sz="0" w:space="0" w:color="auto"/>
        <w:left w:val="none" w:sz="0" w:space="0" w:color="auto"/>
        <w:bottom w:val="none" w:sz="0" w:space="0" w:color="auto"/>
        <w:right w:val="none" w:sz="0" w:space="0" w:color="auto"/>
      </w:divBdr>
    </w:div>
    <w:div w:id="986007799">
      <w:bodyDiv w:val="1"/>
      <w:marLeft w:val="0"/>
      <w:marRight w:val="0"/>
      <w:marTop w:val="0"/>
      <w:marBottom w:val="0"/>
      <w:divBdr>
        <w:top w:val="none" w:sz="0" w:space="0" w:color="auto"/>
        <w:left w:val="none" w:sz="0" w:space="0" w:color="auto"/>
        <w:bottom w:val="none" w:sz="0" w:space="0" w:color="auto"/>
        <w:right w:val="none" w:sz="0" w:space="0" w:color="auto"/>
      </w:divBdr>
    </w:div>
    <w:div w:id="991720004">
      <w:bodyDiv w:val="1"/>
      <w:marLeft w:val="0"/>
      <w:marRight w:val="0"/>
      <w:marTop w:val="0"/>
      <w:marBottom w:val="0"/>
      <w:divBdr>
        <w:top w:val="none" w:sz="0" w:space="0" w:color="auto"/>
        <w:left w:val="none" w:sz="0" w:space="0" w:color="auto"/>
        <w:bottom w:val="none" w:sz="0" w:space="0" w:color="auto"/>
        <w:right w:val="none" w:sz="0" w:space="0" w:color="auto"/>
      </w:divBdr>
    </w:div>
    <w:div w:id="992758231">
      <w:bodyDiv w:val="1"/>
      <w:marLeft w:val="0"/>
      <w:marRight w:val="0"/>
      <w:marTop w:val="0"/>
      <w:marBottom w:val="0"/>
      <w:divBdr>
        <w:top w:val="none" w:sz="0" w:space="0" w:color="auto"/>
        <w:left w:val="none" w:sz="0" w:space="0" w:color="auto"/>
        <w:bottom w:val="none" w:sz="0" w:space="0" w:color="auto"/>
        <w:right w:val="none" w:sz="0" w:space="0" w:color="auto"/>
      </w:divBdr>
    </w:div>
    <w:div w:id="993996516">
      <w:bodyDiv w:val="1"/>
      <w:marLeft w:val="0"/>
      <w:marRight w:val="0"/>
      <w:marTop w:val="0"/>
      <w:marBottom w:val="0"/>
      <w:divBdr>
        <w:top w:val="none" w:sz="0" w:space="0" w:color="auto"/>
        <w:left w:val="none" w:sz="0" w:space="0" w:color="auto"/>
        <w:bottom w:val="none" w:sz="0" w:space="0" w:color="auto"/>
        <w:right w:val="none" w:sz="0" w:space="0" w:color="auto"/>
      </w:divBdr>
    </w:div>
    <w:div w:id="1001616340">
      <w:bodyDiv w:val="1"/>
      <w:marLeft w:val="0"/>
      <w:marRight w:val="0"/>
      <w:marTop w:val="0"/>
      <w:marBottom w:val="0"/>
      <w:divBdr>
        <w:top w:val="none" w:sz="0" w:space="0" w:color="auto"/>
        <w:left w:val="none" w:sz="0" w:space="0" w:color="auto"/>
        <w:bottom w:val="none" w:sz="0" w:space="0" w:color="auto"/>
        <w:right w:val="none" w:sz="0" w:space="0" w:color="auto"/>
      </w:divBdr>
    </w:div>
    <w:div w:id="1001808626">
      <w:bodyDiv w:val="1"/>
      <w:marLeft w:val="0"/>
      <w:marRight w:val="0"/>
      <w:marTop w:val="0"/>
      <w:marBottom w:val="0"/>
      <w:divBdr>
        <w:top w:val="none" w:sz="0" w:space="0" w:color="auto"/>
        <w:left w:val="none" w:sz="0" w:space="0" w:color="auto"/>
        <w:bottom w:val="none" w:sz="0" w:space="0" w:color="auto"/>
        <w:right w:val="none" w:sz="0" w:space="0" w:color="auto"/>
      </w:divBdr>
    </w:div>
    <w:div w:id="1003623952">
      <w:bodyDiv w:val="1"/>
      <w:marLeft w:val="0"/>
      <w:marRight w:val="0"/>
      <w:marTop w:val="0"/>
      <w:marBottom w:val="0"/>
      <w:divBdr>
        <w:top w:val="none" w:sz="0" w:space="0" w:color="auto"/>
        <w:left w:val="none" w:sz="0" w:space="0" w:color="auto"/>
        <w:bottom w:val="none" w:sz="0" w:space="0" w:color="auto"/>
        <w:right w:val="none" w:sz="0" w:space="0" w:color="auto"/>
      </w:divBdr>
    </w:div>
    <w:div w:id="1004626899">
      <w:bodyDiv w:val="1"/>
      <w:marLeft w:val="0"/>
      <w:marRight w:val="0"/>
      <w:marTop w:val="0"/>
      <w:marBottom w:val="0"/>
      <w:divBdr>
        <w:top w:val="none" w:sz="0" w:space="0" w:color="auto"/>
        <w:left w:val="none" w:sz="0" w:space="0" w:color="auto"/>
        <w:bottom w:val="none" w:sz="0" w:space="0" w:color="auto"/>
        <w:right w:val="none" w:sz="0" w:space="0" w:color="auto"/>
      </w:divBdr>
    </w:div>
    <w:div w:id="1008286580">
      <w:bodyDiv w:val="1"/>
      <w:marLeft w:val="0"/>
      <w:marRight w:val="0"/>
      <w:marTop w:val="0"/>
      <w:marBottom w:val="0"/>
      <w:divBdr>
        <w:top w:val="none" w:sz="0" w:space="0" w:color="auto"/>
        <w:left w:val="none" w:sz="0" w:space="0" w:color="auto"/>
        <w:bottom w:val="none" w:sz="0" w:space="0" w:color="auto"/>
        <w:right w:val="none" w:sz="0" w:space="0" w:color="auto"/>
      </w:divBdr>
    </w:div>
    <w:div w:id="1008796283">
      <w:bodyDiv w:val="1"/>
      <w:marLeft w:val="0"/>
      <w:marRight w:val="0"/>
      <w:marTop w:val="0"/>
      <w:marBottom w:val="0"/>
      <w:divBdr>
        <w:top w:val="none" w:sz="0" w:space="0" w:color="auto"/>
        <w:left w:val="none" w:sz="0" w:space="0" w:color="auto"/>
        <w:bottom w:val="none" w:sz="0" w:space="0" w:color="auto"/>
        <w:right w:val="none" w:sz="0" w:space="0" w:color="auto"/>
      </w:divBdr>
    </w:div>
    <w:div w:id="1009141459">
      <w:bodyDiv w:val="1"/>
      <w:marLeft w:val="0"/>
      <w:marRight w:val="0"/>
      <w:marTop w:val="0"/>
      <w:marBottom w:val="0"/>
      <w:divBdr>
        <w:top w:val="none" w:sz="0" w:space="0" w:color="auto"/>
        <w:left w:val="none" w:sz="0" w:space="0" w:color="auto"/>
        <w:bottom w:val="none" w:sz="0" w:space="0" w:color="auto"/>
        <w:right w:val="none" w:sz="0" w:space="0" w:color="auto"/>
      </w:divBdr>
    </w:div>
    <w:div w:id="1009723670">
      <w:bodyDiv w:val="1"/>
      <w:marLeft w:val="0"/>
      <w:marRight w:val="0"/>
      <w:marTop w:val="0"/>
      <w:marBottom w:val="0"/>
      <w:divBdr>
        <w:top w:val="none" w:sz="0" w:space="0" w:color="auto"/>
        <w:left w:val="none" w:sz="0" w:space="0" w:color="auto"/>
        <w:bottom w:val="none" w:sz="0" w:space="0" w:color="auto"/>
        <w:right w:val="none" w:sz="0" w:space="0" w:color="auto"/>
      </w:divBdr>
    </w:div>
    <w:div w:id="1013147655">
      <w:bodyDiv w:val="1"/>
      <w:marLeft w:val="0"/>
      <w:marRight w:val="0"/>
      <w:marTop w:val="0"/>
      <w:marBottom w:val="0"/>
      <w:divBdr>
        <w:top w:val="none" w:sz="0" w:space="0" w:color="auto"/>
        <w:left w:val="none" w:sz="0" w:space="0" w:color="auto"/>
        <w:bottom w:val="none" w:sz="0" w:space="0" w:color="auto"/>
        <w:right w:val="none" w:sz="0" w:space="0" w:color="auto"/>
      </w:divBdr>
    </w:div>
    <w:div w:id="1015112994">
      <w:bodyDiv w:val="1"/>
      <w:marLeft w:val="0"/>
      <w:marRight w:val="0"/>
      <w:marTop w:val="0"/>
      <w:marBottom w:val="0"/>
      <w:divBdr>
        <w:top w:val="none" w:sz="0" w:space="0" w:color="auto"/>
        <w:left w:val="none" w:sz="0" w:space="0" w:color="auto"/>
        <w:bottom w:val="none" w:sz="0" w:space="0" w:color="auto"/>
        <w:right w:val="none" w:sz="0" w:space="0" w:color="auto"/>
      </w:divBdr>
    </w:div>
    <w:div w:id="1015113027">
      <w:bodyDiv w:val="1"/>
      <w:marLeft w:val="0"/>
      <w:marRight w:val="0"/>
      <w:marTop w:val="0"/>
      <w:marBottom w:val="0"/>
      <w:divBdr>
        <w:top w:val="none" w:sz="0" w:space="0" w:color="auto"/>
        <w:left w:val="none" w:sz="0" w:space="0" w:color="auto"/>
        <w:bottom w:val="none" w:sz="0" w:space="0" w:color="auto"/>
        <w:right w:val="none" w:sz="0" w:space="0" w:color="auto"/>
      </w:divBdr>
    </w:div>
    <w:div w:id="1015573279">
      <w:bodyDiv w:val="1"/>
      <w:marLeft w:val="0"/>
      <w:marRight w:val="0"/>
      <w:marTop w:val="0"/>
      <w:marBottom w:val="0"/>
      <w:divBdr>
        <w:top w:val="none" w:sz="0" w:space="0" w:color="auto"/>
        <w:left w:val="none" w:sz="0" w:space="0" w:color="auto"/>
        <w:bottom w:val="none" w:sz="0" w:space="0" w:color="auto"/>
        <w:right w:val="none" w:sz="0" w:space="0" w:color="auto"/>
      </w:divBdr>
    </w:div>
    <w:div w:id="1016812868">
      <w:bodyDiv w:val="1"/>
      <w:marLeft w:val="0"/>
      <w:marRight w:val="0"/>
      <w:marTop w:val="0"/>
      <w:marBottom w:val="0"/>
      <w:divBdr>
        <w:top w:val="none" w:sz="0" w:space="0" w:color="auto"/>
        <w:left w:val="none" w:sz="0" w:space="0" w:color="auto"/>
        <w:bottom w:val="none" w:sz="0" w:space="0" w:color="auto"/>
        <w:right w:val="none" w:sz="0" w:space="0" w:color="auto"/>
      </w:divBdr>
    </w:div>
    <w:div w:id="1022392951">
      <w:bodyDiv w:val="1"/>
      <w:marLeft w:val="0"/>
      <w:marRight w:val="0"/>
      <w:marTop w:val="0"/>
      <w:marBottom w:val="0"/>
      <w:divBdr>
        <w:top w:val="none" w:sz="0" w:space="0" w:color="auto"/>
        <w:left w:val="none" w:sz="0" w:space="0" w:color="auto"/>
        <w:bottom w:val="none" w:sz="0" w:space="0" w:color="auto"/>
        <w:right w:val="none" w:sz="0" w:space="0" w:color="auto"/>
      </w:divBdr>
    </w:div>
    <w:div w:id="1024552169">
      <w:bodyDiv w:val="1"/>
      <w:marLeft w:val="0"/>
      <w:marRight w:val="0"/>
      <w:marTop w:val="0"/>
      <w:marBottom w:val="0"/>
      <w:divBdr>
        <w:top w:val="none" w:sz="0" w:space="0" w:color="auto"/>
        <w:left w:val="none" w:sz="0" w:space="0" w:color="auto"/>
        <w:bottom w:val="none" w:sz="0" w:space="0" w:color="auto"/>
        <w:right w:val="none" w:sz="0" w:space="0" w:color="auto"/>
      </w:divBdr>
    </w:div>
    <w:div w:id="1024786527">
      <w:bodyDiv w:val="1"/>
      <w:marLeft w:val="0"/>
      <w:marRight w:val="0"/>
      <w:marTop w:val="0"/>
      <w:marBottom w:val="0"/>
      <w:divBdr>
        <w:top w:val="none" w:sz="0" w:space="0" w:color="auto"/>
        <w:left w:val="none" w:sz="0" w:space="0" w:color="auto"/>
        <w:bottom w:val="none" w:sz="0" w:space="0" w:color="auto"/>
        <w:right w:val="none" w:sz="0" w:space="0" w:color="auto"/>
      </w:divBdr>
    </w:div>
    <w:div w:id="1025643602">
      <w:bodyDiv w:val="1"/>
      <w:marLeft w:val="0"/>
      <w:marRight w:val="0"/>
      <w:marTop w:val="0"/>
      <w:marBottom w:val="0"/>
      <w:divBdr>
        <w:top w:val="none" w:sz="0" w:space="0" w:color="auto"/>
        <w:left w:val="none" w:sz="0" w:space="0" w:color="auto"/>
        <w:bottom w:val="none" w:sz="0" w:space="0" w:color="auto"/>
        <w:right w:val="none" w:sz="0" w:space="0" w:color="auto"/>
      </w:divBdr>
    </w:div>
    <w:div w:id="1025909874">
      <w:bodyDiv w:val="1"/>
      <w:marLeft w:val="0"/>
      <w:marRight w:val="0"/>
      <w:marTop w:val="0"/>
      <w:marBottom w:val="0"/>
      <w:divBdr>
        <w:top w:val="none" w:sz="0" w:space="0" w:color="auto"/>
        <w:left w:val="none" w:sz="0" w:space="0" w:color="auto"/>
        <w:bottom w:val="none" w:sz="0" w:space="0" w:color="auto"/>
        <w:right w:val="none" w:sz="0" w:space="0" w:color="auto"/>
      </w:divBdr>
    </w:div>
    <w:div w:id="1026174089">
      <w:bodyDiv w:val="1"/>
      <w:marLeft w:val="0"/>
      <w:marRight w:val="0"/>
      <w:marTop w:val="0"/>
      <w:marBottom w:val="0"/>
      <w:divBdr>
        <w:top w:val="none" w:sz="0" w:space="0" w:color="auto"/>
        <w:left w:val="none" w:sz="0" w:space="0" w:color="auto"/>
        <w:bottom w:val="none" w:sz="0" w:space="0" w:color="auto"/>
        <w:right w:val="none" w:sz="0" w:space="0" w:color="auto"/>
      </w:divBdr>
    </w:div>
    <w:div w:id="1029258971">
      <w:bodyDiv w:val="1"/>
      <w:marLeft w:val="0"/>
      <w:marRight w:val="0"/>
      <w:marTop w:val="0"/>
      <w:marBottom w:val="0"/>
      <w:divBdr>
        <w:top w:val="none" w:sz="0" w:space="0" w:color="auto"/>
        <w:left w:val="none" w:sz="0" w:space="0" w:color="auto"/>
        <w:bottom w:val="none" w:sz="0" w:space="0" w:color="auto"/>
        <w:right w:val="none" w:sz="0" w:space="0" w:color="auto"/>
      </w:divBdr>
    </w:div>
    <w:div w:id="1030884016">
      <w:bodyDiv w:val="1"/>
      <w:marLeft w:val="0"/>
      <w:marRight w:val="0"/>
      <w:marTop w:val="0"/>
      <w:marBottom w:val="0"/>
      <w:divBdr>
        <w:top w:val="none" w:sz="0" w:space="0" w:color="auto"/>
        <w:left w:val="none" w:sz="0" w:space="0" w:color="auto"/>
        <w:bottom w:val="none" w:sz="0" w:space="0" w:color="auto"/>
        <w:right w:val="none" w:sz="0" w:space="0" w:color="auto"/>
      </w:divBdr>
    </w:div>
    <w:div w:id="1031109616">
      <w:bodyDiv w:val="1"/>
      <w:marLeft w:val="0"/>
      <w:marRight w:val="0"/>
      <w:marTop w:val="0"/>
      <w:marBottom w:val="0"/>
      <w:divBdr>
        <w:top w:val="none" w:sz="0" w:space="0" w:color="auto"/>
        <w:left w:val="none" w:sz="0" w:space="0" w:color="auto"/>
        <w:bottom w:val="none" w:sz="0" w:space="0" w:color="auto"/>
        <w:right w:val="none" w:sz="0" w:space="0" w:color="auto"/>
      </w:divBdr>
    </w:div>
    <w:div w:id="1032802010">
      <w:bodyDiv w:val="1"/>
      <w:marLeft w:val="0"/>
      <w:marRight w:val="0"/>
      <w:marTop w:val="0"/>
      <w:marBottom w:val="0"/>
      <w:divBdr>
        <w:top w:val="none" w:sz="0" w:space="0" w:color="auto"/>
        <w:left w:val="none" w:sz="0" w:space="0" w:color="auto"/>
        <w:bottom w:val="none" w:sz="0" w:space="0" w:color="auto"/>
        <w:right w:val="none" w:sz="0" w:space="0" w:color="auto"/>
      </w:divBdr>
    </w:div>
    <w:div w:id="1035883715">
      <w:bodyDiv w:val="1"/>
      <w:marLeft w:val="0"/>
      <w:marRight w:val="0"/>
      <w:marTop w:val="0"/>
      <w:marBottom w:val="0"/>
      <w:divBdr>
        <w:top w:val="none" w:sz="0" w:space="0" w:color="auto"/>
        <w:left w:val="none" w:sz="0" w:space="0" w:color="auto"/>
        <w:bottom w:val="none" w:sz="0" w:space="0" w:color="auto"/>
        <w:right w:val="none" w:sz="0" w:space="0" w:color="auto"/>
      </w:divBdr>
    </w:div>
    <w:div w:id="1036154148">
      <w:bodyDiv w:val="1"/>
      <w:marLeft w:val="0"/>
      <w:marRight w:val="0"/>
      <w:marTop w:val="0"/>
      <w:marBottom w:val="0"/>
      <w:divBdr>
        <w:top w:val="none" w:sz="0" w:space="0" w:color="auto"/>
        <w:left w:val="none" w:sz="0" w:space="0" w:color="auto"/>
        <w:bottom w:val="none" w:sz="0" w:space="0" w:color="auto"/>
        <w:right w:val="none" w:sz="0" w:space="0" w:color="auto"/>
      </w:divBdr>
    </w:div>
    <w:div w:id="1036540771">
      <w:bodyDiv w:val="1"/>
      <w:marLeft w:val="0"/>
      <w:marRight w:val="0"/>
      <w:marTop w:val="0"/>
      <w:marBottom w:val="0"/>
      <w:divBdr>
        <w:top w:val="none" w:sz="0" w:space="0" w:color="auto"/>
        <w:left w:val="none" w:sz="0" w:space="0" w:color="auto"/>
        <w:bottom w:val="none" w:sz="0" w:space="0" w:color="auto"/>
        <w:right w:val="none" w:sz="0" w:space="0" w:color="auto"/>
      </w:divBdr>
    </w:div>
    <w:div w:id="1037434928">
      <w:bodyDiv w:val="1"/>
      <w:marLeft w:val="0"/>
      <w:marRight w:val="0"/>
      <w:marTop w:val="0"/>
      <w:marBottom w:val="0"/>
      <w:divBdr>
        <w:top w:val="none" w:sz="0" w:space="0" w:color="auto"/>
        <w:left w:val="none" w:sz="0" w:space="0" w:color="auto"/>
        <w:bottom w:val="none" w:sz="0" w:space="0" w:color="auto"/>
        <w:right w:val="none" w:sz="0" w:space="0" w:color="auto"/>
      </w:divBdr>
    </w:div>
    <w:div w:id="1038555751">
      <w:bodyDiv w:val="1"/>
      <w:marLeft w:val="0"/>
      <w:marRight w:val="0"/>
      <w:marTop w:val="0"/>
      <w:marBottom w:val="0"/>
      <w:divBdr>
        <w:top w:val="none" w:sz="0" w:space="0" w:color="auto"/>
        <w:left w:val="none" w:sz="0" w:space="0" w:color="auto"/>
        <w:bottom w:val="none" w:sz="0" w:space="0" w:color="auto"/>
        <w:right w:val="none" w:sz="0" w:space="0" w:color="auto"/>
      </w:divBdr>
    </w:div>
    <w:div w:id="1041981187">
      <w:bodyDiv w:val="1"/>
      <w:marLeft w:val="0"/>
      <w:marRight w:val="0"/>
      <w:marTop w:val="0"/>
      <w:marBottom w:val="0"/>
      <w:divBdr>
        <w:top w:val="none" w:sz="0" w:space="0" w:color="auto"/>
        <w:left w:val="none" w:sz="0" w:space="0" w:color="auto"/>
        <w:bottom w:val="none" w:sz="0" w:space="0" w:color="auto"/>
        <w:right w:val="none" w:sz="0" w:space="0" w:color="auto"/>
      </w:divBdr>
    </w:div>
    <w:div w:id="1043288892">
      <w:bodyDiv w:val="1"/>
      <w:marLeft w:val="0"/>
      <w:marRight w:val="0"/>
      <w:marTop w:val="0"/>
      <w:marBottom w:val="0"/>
      <w:divBdr>
        <w:top w:val="none" w:sz="0" w:space="0" w:color="auto"/>
        <w:left w:val="none" w:sz="0" w:space="0" w:color="auto"/>
        <w:bottom w:val="none" w:sz="0" w:space="0" w:color="auto"/>
        <w:right w:val="none" w:sz="0" w:space="0" w:color="auto"/>
      </w:divBdr>
    </w:div>
    <w:div w:id="1046179559">
      <w:bodyDiv w:val="1"/>
      <w:marLeft w:val="0"/>
      <w:marRight w:val="0"/>
      <w:marTop w:val="0"/>
      <w:marBottom w:val="0"/>
      <w:divBdr>
        <w:top w:val="none" w:sz="0" w:space="0" w:color="auto"/>
        <w:left w:val="none" w:sz="0" w:space="0" w:color="auto"/>
        <w:bottom w:val="none" w:sz="0" w:space="0" w:color="auto"/>
        <w:right w:val="none" w:sz="0" w:space="0" w:color="auto"/>
      </w:divBdr>
    </w:div>
    <w:div w:id="1046949233">
      <w:bodyDiv w:val="1"/>
      <w:marLeft w:val="0"/>
      <w:marRight w:val="0"/>
      <w:marTop w:val="0"/>
      <w:marBottom w:val="0"/>
      <w:divBdr>
        <w:top w:val="none" w:sz="0" w:space="0" w:color="auto"/>
        <w:left w:val="none" w:sz="0" w:space="0" w:color="auto"/>
        <w:bottom w:val="none" w:sz="0" w:space="0" w:color="auto"/>
        <w:right w:val="none" w:sz="0" w:space="0" w:color="auto"/>
      </w:divBdr>
    </w:div>
    <w:div w:id="1049183825">
      <w:bodyDiv w:val="1"/>
      <w:marLeft w:val="0"/>
      <w:marRight w:val="0"/>
      <w:marTop w:val="0"/>
      <w:marBottom w:val="0"/>
      <w:divBdr>
        <w:top w:val="none" w:sz="0" w:space="0" w:color="auto"/>
        <w:left w:val="none" w:sz="0" w:space="0" w:color="auto"/>
        <w:bottom w:val="none" w:sz="0" w:space="0" w:color="auto"/>
        <w:right w:val="none" w:sz="0" w:space="0" w:color="auto"/>
      </w:divBdr>
    </w:div>
    <w:div w:id="1049189395">
      <w:bodyDiv w:val="1"/>
      <w:marLeft w:val="0"/>
      <w:marRight w:val="0"/>
      <w:marTop w:val="0"/>
      <w:marBottom w:val="0"/>
      <w:divBdr>
        <w:top w:val="none" w:sz="0" w:space="0" w:color="auto"/>
        <w:left w:val="none" w:sz="0" w:space="0" w:color="auto"/>
        <w:bottom w:val="none" w:sz="0" w:space="0" w:color="auto"/>
        <w:right w:val="none" w:sz="0" w:space="0" w:color="auto"/>
      </w:divBdr>
    </w:div>
    <w:div w:id="1049719932">
      <w:bodyDiv w:val="1"/>
      <w:marLeft w:val="0"/>
      <w:marRight w:val="0"/>
      <w:marTop w:val="0"/>
      <w:marBottom w:val="0"/>
      <w:divBdr>
        <w:top w:val="none" w:sz="0" w:space="0" w:color="auto"/>
        <w:left w:val="none" w:sz="0" w:space="0" w:color="auto"/>
        <w:bottom w:val="none" w:sz="0" w:space="0" w:color="auto"/>
        <w:right w:val="none" w:sz="0" w:space="0" w:color="auto"/>
      </w:divBdr>
    </w:div>
    <w:div w:id="1050499278">
      <w:bodyDiv w:val="1"/>
      <w:marLeft w:val="0"/>
      <w:marRight w:val="0"/>
      <w:marTop w:val="0"/>
      <w:marBottom w:val="0"/>
      <w:divBdr>
        <w:top w:val="none" w:sz="0" w:space="0" w:color="auto"/>
        <w:left w:val="none" w:sz="0" w:space="0" w:color="auto"/>
        <w:bottom w:val="none" w:sz="0" w:space="0" w:color="auto"/>
        <w:right w:val="none" w:sz="0" w:space="0" w:color="auto"/>
      </w:divBdr>
    </w:div>
    <w:div w:id="1051998823">
      <w:bodyDiv w:val="1"/>
      <w:marLeft w:val="0"/>
      <w:marRight w:val="0"/>
      <w:marTop w:val="0"/>
      <w:marBottom w:val="0"/>
      <w:divBdr>
        <w:top w:val="none" w:sz="0" w:space="0" w:color="auto"/>
        <w:left w:val="none" w:sz="0" w:space="0" w:color="auto"/>
        <w:bottom w:val="none" w:sz="0" w:space="0" w:color="auto"/>
        <w:right w:val="none" w:sz="0" w:space="0" w:color="auto"/>
      </w:divBdr>
    </w:div>
    <w:div w:id="1057825999">
      <w:bodyDiv w:val="1"/>
      <w:marLeft w:val="0"/>
      <w:marRight w:val="0"/>
      <w:marTop w:val="0"/>
      <w:marBottom w:val="0"/>
      <w:divBdr>
        <w:top w:val="none" w:sz="0" w:space="0" w:color="auto"/>
        <w:left w:val="none" w:sz="0" w:space="0" w:color="auto"/>
        <w:bottom w:val="none" w:sz="0" w:space="0" w:color="auto"/>
        <w:right w:val="none" w:sz="0" w:space="0" w:color="auto"/>
      </w:divBdr>
    </w:div>
    <w:div w:id="1060128668">
      <w:bodyDiv w:val="1"/>
      <w:marLeft w:val="0"/>
      <w:marRight w:val="0"/>
      <w:marTop w:val="0"/>
      <w:marBottom w:val="0"/>
      <w:divBdr>
        <w:top w:val="none" w:sz="0" w:space="0" w:color="auto"/>
        <w:left w:val="none" w:sz="0" w:space="0" w:color="auto"/>
        <w:bottom w:val="none" w:sz="0" w:space="0" w:color="auto"/>
        <w:right w:val="none" w:sz="0" w:space="0" w:color="auto"/>
      </w:divBdr>
    </w:div>
    <w:div w:id="1060514487">
      <w:bodyDiv w:val="1"/>
      <w:marLeft w:val="0"/>
      <w:marRight w:val="0"/>
      <w:marTop w:val="0"/>
      <w:marBottom w:val="0"/>
      <w:divBdr>
        <w:top w:val="none" w:sz="0" w:space="0" w:color="auto"/>
        <w:left w:val="none" w:sz="0" w:space="0" w:color="auto"/>
        <w:bottom w:val="none" w:sz="0" w:space="0" w:color="auto"/>
        <w:right w:val="none" w:sz="0" w:space="0" w:color="auto"/>
      </w:divBdr>
    </w:div>
    <w:div w:id="1060983471">
      <w:bodyDiv w:val="1"/>
      <w:marLeft w:val="0"/>
      <w:marRight w:val="0"/>
      <w:marTop w:val="0"/>
      <w:marBottom w:val="0"/>
      <w:divBdr>
        <w:top w:val="none" w:sz="0" w:space="0" w:color="auto"/>
        <w:left w:val="none" w:sz="0" w:space="0" w:color="auto"/>
        <w:bottom w:val="none" w:sz="0" w:space="0" w:color="auto"/>
        <w:right w:val="none" w:sz="0" w:space="0" w:color="auto"/>
      </w:divBdr>
    </w:div>
    <w:div w:id="1062876053">
      <w:bodyDiv w:val="1"/>
      <w:marLeft w:val="0"/>
      <w:marRight w:val="0"/>
      <w:marTop w:val="0"/>
      <w:marBottom w:val="0"/>
      <w:divBdr>
        <w:top w:val="none" w:sz="0" w:space="0" w:color="auto"/>
        <w:left w:val="none" w:sz="0" w:space="0" w:color="auto"/>
        <w:bottom w:val="none" w:sz="0" w:space="0" w:color="auto"/>
        <w:right w:val="none" w:sz="0" w:space="0" w:color="auto"/>
      </w:divBdr>
    </w:div>
    <w:div w:id="1063020074">
      <w:bodyDiv w:val="1"/>
      <w:marLeft w:val="0"/>
      <w:marRight w:val="0"/>
      <w:marTop w:val="0"/>
      <w:marBottom w:val="0"/>
      <w:divBdr>
        <w:top w:val="none" w:sz="0" w:space="0" w:color="auto"/>
        <w:left w:val="none" w:sz="0" w:space="0" w:color="auto"/>
        <w:bottom w:val="none" w:sz="0" w:space="0" w:color="auto"/>
        <w:right w:val="none" w:sz="0" w:space="0" w:color="auto"/>
      </w:divBdr>
    </w:div>
    <w:div w:id="1063480555">
      <w:bodyDiv w:val="1"/>
      <w:marLeft w:val="0"/>
      <w:marRight w:val="0"/>
      <w:marTop w:val="0"/>
      <w:marBottom w:val="0"/>
      <w:divBdr>
        <w:top w:val="none" w:sz="0" w:space="0" w:color="auto"/>
        <w:left w:val="none" w:sz="0" w:space="0" w:color="auto"/>
        <w:bottom w:val="none" w:sz="0" w:space="0" w:color="auto"/>
        <w:right w:val="none" w:sz="0" w:space="0" w:color="auto"/>
      </w:divBdr>
    </w:div>
    <w:div w:id="1066028070">
      <w:bodyDiv w:val="1"/>
      <w:marLeft w:val="0"/>
      <w:marRight w:val="0"/>
      <w:marTop w:val="0"/>
      <w:marBottom w:val="0"/>
      <w:divBdr>
        <w:top w:val="none" w:sz="0" w:space="0" w:color="auto"/>
        <w:left w:val="none" w:sz="0" w:space="0" w:color="auto"/>
        <w:bottom w:val="none" w:sz="0" w:space="0" w:color="auto"/>
        <w:right w:val="none" w:sz="0" w:space="0" w:color="auto"/>
      </w:divBdr>
    </w:div>
    <w:div w:id="1066226842">
      <w:bodyDiv w:val="1"/>
      <w:marLeft w:val="0"/>
      <w:marRight w:val="0"/>
      <w:marTop w:val="0"/>
      <w:marBottom w:val="0"/>
      <w:divBdr>
        <w:top w:val="none" w:sz="0" w:space="0" w:color="auto"/>
        <w:left w:val="none" w:sz="0" w:space="0" w:color="auto"/>
        <w:bottom w:val="none" w:sz="0" w:space="0" w:color="auto"/>
        <w:right w:val="none" w:sz="0" w:space="0" w:color="auto"/>
      </w:divBdr>
      <w:divsChild>
        <w:div w:id="725687476">
          <w:marLeft w:val="0"/>
          <w:marRight w:val="0"/>
          <w:marTop w:val="0"/>
          <w:marBottom w:val="0"/>
          <w:divBdr>
            <w:top w:val="none" w:sz="0" w:space="0" w:color="auto"/>
            <w:left w:val="none" w:sz="0" w:space="0" w:color="auto"/>
            <w:bottom w:val="none" w:sz="0" w:space="0" w:color="auto"/>
            <w:right w:val="none" w:sz="0" w:space="0" w:color="auto"/>
          </w:divBdr>
          <w:divsChild>
            <w:div w:id="1668165326">
              <w:marLeft w:val="0"/>
              <w:marRight w:val="0"/>
              <w:marTop w:val="0"/>
              <w:marBottom w:val="0"/>
              <w:divBdr>
                <w:top w:val="none" w:sz="0" w:space="0" w:color="auto"/>
                <w:left w:val="none" w:sz="0" w:space="0" w:color="auto"/>
                <w:bottom w:val="none" w:sz="0" w:space="0" w:color="auto"/>
                <w:right w:val="none" w:sz="0" w:space="0" w:color="auto"/>
              </w:divBdr>
              <w:divsChild>
                <w:div w:id="893128044">
                  <w:marLeft w:val="0"/>
                  <w:marRight w:val="75"/>
                  <w:marTop w:val="75"/>
                  <w:marBottom w:val="0"/>
                  <w:divBdr>
                    <w:top w:val="none" w:sz="0" w:space="0" w:color="auto"/>
                    <w:left w:val="none" w:sz="0" w:space="0" w:color="auto"/>
                    <w:bottom w:val="none" w:sz="0" w:space="0" w:color="auto"/>
                    <w:right w:val="none" w:sz="0" w:space="0" w:color="auto"/>
                  </w:divBdr>
                  <w:divsChild>
                    <w:div w:id="1704549097">
                      <w:marLeft w:val="0"/>
                      <w:marRight w:val="0"/>
                      <w:marTop w:val="0"/>
                      <w:marBottom w:val="0"/>
                      <w:divBdr>
                        <w:top w:val="none" w:sz="0" w:space="0" w:color="auto"/>
                        <w:left w:val="none" w:sz="0" w:space="0" w:color="auto"/>
                        <w:bottom w:val="none" w:sz="0" w:space="0" w:color="auto"/>
                        <w:right w:val="none" w:sz="0" w:space="0" w:color="auto"/>
                      </w:divBdr>
                      <w:divsChild>
                        <w:div w:id="1509557337">
                          <w:marLeft w:val="0"/>
                          <w:marRight w:val="0"/>
                          <w:marTop w:val="0"/>
                          <w:marBottom w:val="75"/>
                          <w:divBdr>
                            <w:top w:val="none" w:sz="0" w:space="0" w:color="auto"/>
                            <w:left w:val="none" w:sz="0" w:space="0" w:color="auto"/>
                            <w:bottom w:val="none" w:sz="0" w:space="0" w:color="auto"/>
                            <w:right w:val="none" w:sz="0" w:space="0" w:color="auto"/>
                          </w:divBdr>
                          <w:divsChild>
                            <w:div w:id="1949963758">
                              <w:marLeft w:val="0"/>
                              <w:marRight w:val="0"/>
                              <w:marTop w:val="0"/>
                              <w:marBottom w:val="0"/>
                              <w:divBdr>
                                <w:top w:val="none" w:sz="0" w:space="0" w:color="auto"/>
                                <w:left w:val="none" w:sz="0" w:space="0" w:color="auto"/>
                                <w:bottom w:val="none" w:sz="0" w:space="0" w:color="auto"/>
                                <w:right w:val="none" w:sz="0" w:space="0" w:color="auto"/>
                              </w:divBdr>
                              <w:divsChild>
                                <w:div w:id="1602032134">
                                  <w:marLeft w:val="0"/>
                                  <w:marRight w:val="0"/>
                                  <w:marTop w:val="0"/>
                                  <w:marBottom w:val="0"/>
                                  <w:divBdr>
                                    <w:top w:val="none" w:sz="0" w:space="0" w:color="auto"/>
                                    <w:left w:val="none" w:sz="0" w:space="0" w:color="auto"/>
                                    <w:bottom w:val="none" w:sz="0" w:space="0" w:color="auto"/>
                                    <w:right w:val="none" w:sz="0" w:space="0" w:color="auto"/>
                                  </w:divBdr>
                                  <w:divsChild>
                                    <w:div w:id="194345098">
                                      <w:marLeft w:val="0"/>
                                      <w:marRight w:val="0"/>
                                      <w:marTop w:val="0"/>
                                      <w:marBottom w:val="0"/>
                                      <w:divBdr>
                                        <w:top w:val="none" w:sz="0" w:space="0" w:color="auto"/>
                                        <w:left w:val="none" w:sz="0" w:space="0" w:color="auto"/>
                                        <w:bottom w:val="none" w:sz="0" w:space="0" w:color="auto"/>
                                        <w:right w:val="none" w:sz="0" w:space="0" w:color="auto"/>
                                      </w:divBdr>
                                      <w:divsChild>
                                        <w:div w:id="2011106135">
                                          <w:marLeft w:val="0"/>
                                          <w:marRight w:val="0"/>
                                          <w:marTop w:val="0"/>
                                          <w:marBottom w:val="0"/>
                                          <w:divBdr>
                                            <w:top w:val="none" w:sz="0" w:space="0" w:color="auto"/>
                                            <w:left w:val="none" w:sz="0" w:space="0" w:color="auto"/>
                                            <w:bottom w:val="none" w:sz="0" w:space="0" w:color="auto"/>
                                            <w:right w:val="none" w:sz="0" w:space="0" w:color="auto"/>
                                          </w:divBdr>
                                          <w:divsChild>
                                            <w:div w:id="61948285">
                                              <w:marLeft w:val="0"/>
                                              <w:marRight w:val="0"/>
                                              <w:marTop w:val="0"/>
                                              <w:marBottom w:val="0"/>
                                              <w:divBdr>
                                                <w:top w:val="none" w:sz="0" w:space="0" w:color="auto"/>
                                                <w:left w:val="none" w:sz="0" w:space="0" w:color="auto"/>
                                                <w:bottom w:val="none" w:sz="0" w:space="0" w:color="auto"/>
                                                <w:right w:val="none" w:sz="0" w:space="0" w:color="auto"/>
                                              </w:divBdr>
                                              <w:divsChild>
                                                <w:div w:id="1569457492">
                                                  <w:marLeft w:val="0"/>
                                                  <w:marRight w:val="0"/>
                                                  <w:marTop w:val="0"/>
                                                  <w:marBottom w:val="0"/>
                                                  <w:divBdr>
                                                    <w:top w:val="none" w:sz="0" w:space="0" w:color="auto"/>
                                                    <w:left w:val="none" w:sz="0" w:space="0" w:color="auto"/>
                                                    <w:bottom w:val="none" w:sz="0" w:space="0" w:color="auto"/>
                                                    <w:right w:val="none" w:sz="0" w:space="0" w:color="auto"/>
                                                  </w:divBdr>
                                                  <w:divsChild>
                                                    <w:div w:id="198443484">
                                                      <w:marLeft w:val="0"/>
                                                      <w:marRight w:val="0"/>
                                                      <w:marTop w:val="0"/>
                                                      <w:marBottom w:val="0"/>
                                                      <w:divBdr>
                                                        <w:top w:val="none" w:sz="0" w:space="0" w:color="auto"/>
                                                        <w:left w:val="none" w:sz="0" w:space="0" w:color="auto"/>
                                                        <w:bottom w:val="none" w:sz="0" w:space="0" w:color="auto"/>
                                                        <w:right w:val="none" w:sz="0" w:space="0" w:color="auto"/>
                                                      </w:divBdr>
                                                      <w:divsChild>
                                                        <w:div w:id="1317883435">
                                                          <w:marLeft w:val="0"/>
                                                          <w:marRight w:val="0"/>
                                                          <w:marTop w:val="0"/>
                                                          <w:marBottom w:val="0"/>
                                                          <w:divBdr>
                                                            <w:top w:val="none" w:sz="0" w:space="0" w:color="auto"/>
                                                            <w:left w:val="none" w:sz="0" w:space="0" w:color="auto"/>
                                                            <w:bottom w:val="none" w:sz="0" w:space="0" w:color="auto"/>
                                                            <w:right w:val="none" w:sz="0" w:space="0" w:color="auto"/>
                                                          </w:divBdr>
                                                          <w:divsChild>
                                                            <w:div w:id="339551377">
                                                              <w:marLeft w:val="0"/>
                                                              <w:marRight w:val="0"/>
                                                              <w:marTop w:val="0"/>
                                                              <w:marBottom w:val="0"/>
                                                              <w:divBdr>
                                                                <w:top w:val="none" w:sz="0" w:space="0" w:color="auto"/>
                                                                <w:left w:val="none" w:sz="0" w:space="0" w:color="auto"/>
                                                                <w:bottom w:val="none" w:sz="0" w:space="0" w:color="auto"/>
                                                                <w:right w:val="none" w:sz="0" w:space="0" w:color="auto"/>
                                                              </w:divBdr>
                                                              <w:divsChild>
                                                                <w:div w:id="1381394103">
                                                                  <w:marLeft w:val="0"/>
                                                                  <w:marRight w:val="0"/>
                                                                  <w:marTop w:val="0"/>
                                                                  <w:marBottom w:val="0"/>
                                                                  <w:divBdr>
                                                                    <w:top w:val="none" w:sz="0" w:space="0" w:color="auto"/>
                                                                    <w:left w:val="none" w:sz="0" w:space="0" w:color="auto"/>
                                                                    <w:bottom w:val="none" w:sz="0" w:space="0" w:color="auto"/>
                                                                    <w:right w:val="none" w:sz="0" w:space="0" w:color="auto"/>
                                                                  </w:divBdr>
                                                                  <w:divsChild>
                                                                    <w:div w:id="421417114">
                                                                      <w:marLeft w:val="0"/>
                                                                      <w:marRight w:val="0"/>
                                                                      <w:marTop w:val="0"/>
                                                                      <w:marBottom w:val="0"/>
                                                                      <w:divBdr>
                                                                        <w:top w:val="none" w:sz="0" w:space="0" w:color="auto"/>
                                                                        <w:left w:val="none" w:sz="0" w:space="0" w:color="auto"/>
                                                                        <w:bottom w:val="none" w:sz="0" w:space="0" w:color="auto"/>
                                                                        <w:right w:val="none" w:sz="0" w:space="0" w:color="auto"/>
                                                                      </w:divBdr>
                                                                      <w:divsChild>
                                                                        <w:div w:id="1336767380">
                                                                          <w:marLeft w:val="0"/>
                                                                          <w:marRight w:val="0"/>
                                                                          <w:marTop w:val="0"/>
                                                                          <w:marBottom w:val="0"/>
                                                                          <w:divBdr>
                                                                            <w:top w:val="none" w:sz="0" w:space="0" w:color="auto"/>
                                                                            <w:left w:val="none" w:sz="0" w:space="0" w:color="auto"/>
                                                                            <w:bottom w:val="none" w:sz="0" w:space="0" w:color="auto"/>
                                                                            <w:right w:val="none" w:sz="0" w:space="0" w:color="auto"/>
                                                                          </w:divBdr>
                                                                          <w:divsChild>
                                                                            <w:div w:id="1687754369">
                                                                              <w:marLeft w:val="0"/>
                                                                              <w:marRight w:val="0"/>
                                                                              <w:marTop w:val="0"/>
                                                                              <w:marBottom w:val="0"/>
                                                                              <w:divBdr>
                                                                                <w:top w:val="none" w:sz="0" w:space="0" w:color="auto"/>
                                                                                <w:left w:val="none" w:sz="0" w:space="0" w:color="auto"/>
                                                                                <w:bottom w:val="none" w:sz="0" w:space="0" w:color="auto"/>
                                                                                <w:right w:val="none" w:sz="0" w:space="0" w:color="auto"/>
                                                                              </w:divBdr>
                                                                              <w:divsChild>
                                                                                <w:div w:id="1998923111">
                                                                                  <w:marLeft w:val="0"/>
                                                                                  <w:marRight w:val="0"/>
                                                                                  <w:marTop w:val="0"/>
                                                                                  <w:marBottom w:val="0"/>
                                                                                  <w:divBdr>
                                                                                    <w:top w:val="none" w:sz="0" w:space="0" w:color="auto"/>
                                                                                    <w:left w:val="none" w:sz="0" w:space="0" w:color="auto"/>
                                                                                    <w:bottom w:val="none" w:sz="0" w:space="0" w:color="auto"/>
                                                                                    <w:right w:val="none" w:sz="0" w:space="0" w:color="auto"/>
                                                                                  </w:divBdr>
                                                                                  <w:divsChild>
                                                                                    <w:div w:id="87621822">
                                                                                      <w:marLeft w:val="0"/>
                                                                                      <w:marRight w:val="0"/>
                                                                                      <w:marTop w:val="0"/>
                                                                                      <w:marBottom w:val="0"/>
                                                                                      <w:divBdr>
                                                                                        <w:top w:val="none" w:sz="0" w:space="0" w:color="auto"/>
                                                                                        <w:left w:val="none" w:sz="0" w:space="0" w:color="auto"/>
                                                                                        <w:bottom w:val="none" w:sz="0" w:space="0" w:color="auto"/>
                                                                                        <w:right w:val="none" w:sz="0" w:space="0" w:color="auto"/>
                                                                                      </w:divBdr>
                                                                                      <w:divsChild>
                                                                                        <w:div w:id="1502508984">
                                                                                          <w:marLeft w:val="0"/>
                                                                                          <w:marRight w:val="0"/>
                                                                                          <w:marTop w:val="0"/>
                                                                                          <w:marBottom w:val="0"/>
                                                                                          <w:divBdr>
                                                                                            <w:top w:val="none" w:sz="0" w:space="0" w:color="auto"/>
                                                                                            <w:left w:val="none" w:sz="0" w:space="0" w:color="auto"/>
                                                                                            <w:bottom w:val="none" w:sz="0" w:space="0" w:color="auto"/>
                                                                                            <w:right w:val="none" w:sz="0" w:space="0" w:color="auto"/>
                                                                                          </w:divBdr>
                                                                                          <w:divsChild>
                                                                                            <w:div w:id="1482505389">
                                                                                              <w:marLeft w:val="0"/>
                                                                                              <w:marRight w:val="0"/>
                                                                                              <w:marTop w:val="0"/>
                                                                                              <w:marBottom w:val="0"/>
                                                                                              <w:divBdr>
                                                                                                <w:top w:val="none" w:sz="0" w:space="0" w:color="auto"/>
                                                                                                <w:left w:val="none" w:sz="0" w:space="0" w:color="auto"/>
                                                                                                <w:bottom w:val="none" w:sz="0" w:space="0" w:color="auto"/>
                                                                                                <w:right w:val="none" w:sz="0" w:space="0" w:color="auto"/>
                                                                                              </w:divBdr>
                                                                                              <w:divsChild>
                                                                                                <w:div w:id="2028558775">
                                                                                                  <w:marLeft w:val="0"/>
                                                                                                  <w:marRight w:val="0"/>
                                                                                                  <w:marTop w:val="0"/>
                                                                                                  <w:marBottom w:val="0"/>
                                                                                                  <w:divBdr>
                                                                                                    <w:top w:val="none" w:sz="0" w:space="0" w:color="auto"/>
                                                                                                    <w:left w:val="none" w:sz="0" w:space="0" w:color="auto"/>
                                                                                                    <w:bottom w:val="none" w:sz="0" w:space="0" w:color="auto"/>
                                                                                                    <w:right w:val="none" w:sz="0" w:space="0" w:color="auto"/>
                                                                                                  </w:divBdr>
                                                                                                  <w:divsChild>
                                                                                                    <w:div w:id="621114527">
                                                                                                      <w:marLeft w:val="0"/>
                                                                                                      <w:marRight w:val="0"/>
                                                                                                      <w:marTop w:val="0"/>
                                                                                                      <w:marBottom w:val="0"/>
                                                                                                      <w:divBdr>
                                                                                                        <w:top w:val="none" w:sz="0" w:space="0" w:color="auto"/>
                                                                                                        <w:left w:val="none" w:sz="0" w:space="0" w:color="auto"/>
                                                                                                        <w:bottom w:val="none" w:sz="0" w:space="0" w:color="auto"/>
                                                                                                        <w:right w:val="none" w:sz="0" w:space="0" w:color="auto"/>
                                                                                                      </w:divBdr>
                                                                                                    </w:div>
                                                                                                    <w:div w:id="70348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66878790">
      <w:bodyDiv w:val="1"/>
      <w:marLeft w:val="0"/>
      <w:marRight w:val="0"/>
      <w:marTop w:val="0"/>
      <w:marBottom w:val="0"/>
      <w:divBdr>
        <w:top w:val="none" w:sz="0" w:space="0" w:color="auto"/>
        <w:left w:val="none" w:sz="0" w:space="0" w:color="auto"/>
        <w:bottom w:val="none" w:sz="0" w:space="0" w:color="auto"/>
        <w:right w:val="none" w:sz="0" w:space="0" w:color="auto"/>
      </w:divBdr>
    </w:div>
    <w:div w:id="1071386080">
      <w:bodyDiv w:val="1"/>
      <w:marLeft w:val="0"/>
      <w:marRight w:val="0"/>
      <w:marTop w:val="0"/>
      <w:marBottom w:val="0"/>
      <w:divBdr>
        <w:top w:val="none" w:sz="0" w:space="0" w:color="auto"/>
        <w:left w:val="none" w:sz="0" w:space="0" w:color="auto"/>
        <w:bottom w:val="none" w:sz="0" w:space="0" w:color="auto"/>
        <w:right w:val="none" w:sz="0" w:space="0" w:color="auto"/>
      </w:divBdr>
    </w:div>
    <w:div w:id="1071851998">
      <w:bodyDiv w:val="1"/>
      <w:marLeft w:val="0"/>
      <w:marRight w:val="0"/>
      <w:marTop w:val="0"/>
      <w:marBottom w:val="0"/>
      <w:divBdr>
        <w:top w:val="none" w:sz="0" w:space="0" w:color="auto"/>
        <w:left w:val="none" w:sz="0" w:space="0" w:color="auto"/>
        <w:bottom w:val="none" w:sz="0" w:space="0" w:color="auto"/>
        <w:right w:val="none" w:sz="0" w:space="0" w:color="auto"/>
      </w:divBdr>
    </w:div>
    <w:div w:id="1072040237">
      <w:bodyDiv w:val="1"/>
      <w:marLeft w:val="0"/>
      <w:marRight w:val="0"/>
      <w:marTop w:val="0"/>
      <w:marBottom w:val="0"/>
      <w:divBdr>
        <w:top w:val="none" w:sz="0" w:space="0" w:color="auto"/>
        <w:left w:val="none" w:sz="0" w:space="0" w:color="auto"/>
        <w:bottom w:val="none" w:sz="0" w:space="0" w:color="auto"/>
        <w:right w:val="none" w:sz="0" w:space="0" w:color="auto"/>
      </w:divBdr>
    </w:div>
    <w:div w:id="1072896961">
      <w:bodyDiv w:val="1"/>
      <w:marLeft w:val="0"/>
      <w:marRight w:val="0"/>
      <w:marTop w:val="0"/>
      <w:marBottom w:val="0"/>
      <w:divBdr>
        <w:top w:val="none" w:sz="0" w:space="0" w:color="auto"/>
        <w:left w:val="none" w:sz="0" w:space="0" w:color="auto"/>
        <w:bottom w:val="none" w:sz="0" w:space="0" w:color="auto"/>
        <w:right w:val="none" w:sz="0" w:space="0" w:color="auto"/>
      </w:divBdr>
    </w:div>
    <w:div w:id="1073619861">
      <w:bodyDiv w:val="1"/>
      <w:marLeft w:val="0"/>
      <w:marRight w:val="0"/>
      <w:marTop w:val="0"/>
      <w:marBottom w:val="0"/>
      <w:divBdr>
        <w:top w:val="none" w:sz="0" w:space="0" w:color="auto"/>
        <w:left w:val="none" w:sz="0" w:space="0" w:color="auto"/>
        <w:bottom w:val="none" w:sz="0" w:space="0" w:color="auto"/>
        <w:right w:val="none" w:sz="0" w:space="0" w:color="auto"/>
      </w:divBdr>
    </w:div>
    <w:div w:id="1074007338">
      <w:bodyDiv w:val="1"/>
      <w:marLeft w:val="0"/>
      <w:marRight w:val="0"/>
      <w:marTop w:val="0"/>
      <w:marBottom w:val="0"/>
      <w:divBdr>
        <w:top w:val="none" w:sz="0" w:space="0" w:color="auto"/>
        <w:left w:val="none" w:sz="0" w:space="0" w:color="auto"/>
        <w:bottom w:val="none" w:sz="0" w:space="0" w:color="auto"/>
        <w:right w:val="none" w:sz="0" w:space="0" w:color="auto"/>
      </w:divBdr>
    </w:div>
    <w:div w:id="1074812565">
      <w:bodyDiv w:val="1"/>
      <w:marLeft w:val="0"/>
      <w:marRight w:val="0"/>
      <w:marTop w:val="0"/>
      <w:marBottom w:val="0"/>
      <w:divBdr>
        <w:top w:val="none" w:sz="0" w:space="0" w:color="auto"/>
        <w:left w:val="none" w:sz="0" w:space="0" w:color="auto"/>
        <w:bottom w:val="none" w:sz="0" w:space="0" w:color="auto"/>
        <w:right w:val="none" w:sz="0" w:space="0" w:color="auto"/>
      </w:divBdr>
    </w:div>
    <w:div w:id="1076393328">
      <w:bodyDiv w:val="1"/>
      <w:marLeft w:val="0"/>
      <w:marRight w:val="0"/>
      <w:marTop w:val="0"/>
      <w:marBottom w:val="0"/>
      <w:divBdr>
        <w:top w:val="none" w:sz="0" w:space="0" w:color="auto"/>
        <w:left w:val="none" w:sz="0" w:space="0" w:color="auto"/>
        <w:bottom w:val="none" w:sz="0" w:space="0" w:color="auto"/>
        <w:right w:val="none" w:sz="0" w:space="0" w:color="auto"/>
      </w:divBdr>
    </w:div>
    <w:div w:id="1079402076">
      <w:bodyDiv w:val="1"/>
      <w:marLeft w:val="0"/>
      <w:marRight w:val="0"/>
      <w:marTop w:val="0"/>
      <w:marBottom w:val="0"/>
      <w:divBdr>
        <w:top w:val="none" w:sz="0" w:space="0" w:color="auto"/>
        <w:left w:val="none" w:sz="0" w:space="0" w:color="auto"/>
        <w:bottom w:val="none" w:sz="0" w:space="0" w:color="auto"/>
        <w:right w:val="none" w:sz="0" w:space="0" w:color="auto"/>
      </w:divBdr>
    </w:div>
    <w:div w:id="1081221686">
      <w:bodyDiv w:val="1"/>
      <w:marLeft w:val="0"/>
      <w:marRight w:val="0"/>
      <w:marTop w:val="0"/>
      <w:marBottom w:val="0"/>
      <w:divBdr>
        <w:top w:val="none" w:sz="0" w:space="0" w:color="auto"/>
        <w:left w:val="none" w:sz="0" w:space="0" w:color="auto"/>
        <w:bottom w:val="none" w:sz="0" w:space="0" w:color="auto"/>
        <w:right w:val="none" w:sz="0" w:space="0" w:color="auto"/>
      </w:divBdr>
    </w:div>
    <w:div w:id="1084229522">
      <w:bodyDiv w:val="1"/>
      <w:marLeft w:val="0"/>
      <w:marRight w:val="0"/>
      <w:marTop w:val="0"/>
      <w:marBottom w:val="0"/>
      <w:divBdr>
        <w:top w:val="none" w:sz="0" w:space="0" w:color="auto"/>
        <w:left w:val="none" w:sz="0" w:space="0" w:color="auto"/>
        <w:bottom w:val="none" w:sz="0" w:space="0" w:color="auto"/>
        <w:right w:val="none" w:sz="0" w:space="0" w:color="auto"/>
      </w:divBdr>
    </w:div>
    <w:div w:id="1084301802">
      <w:bodyDiv w:val="1"/>
      <w:marLeft w:val="0"/>
      <w:marRight w:val="0"/>
      <w:marTop w:val="0"/>
      <w:marBottom w:val="0"/>
      <w:divBdr>
        <w:top w:val="none" w:sz="0" w:space="0" w:color="auto"/>
        <w:left w:val="none" w:sz="0" w:space="0" w:color="auto"/>
        <w:bottom w:val="none" w:sz="0" w:space="0" w:color="auto"/>
        <w:right w:val="none" w:sz="0" w:space="0" w:color="auto"/>
      </w:divBdr>
    </w:div>
    <w:div w:id="1085417160">
      <w:bodyDiv w:val="1"/>
      <w:marLeft w:val="0"/>
      <w:marRight w:val="0"/>
      <w:marTop w:val="0"/>
      <w:marBottom w:val="0"/>
      <w:divBdr>
        <w:top w:val="none" w:sz="0" w:space="0" w:color="auto"/>
        <w:left w:val="none" w:sz="0" w:space="0" w:color="auto"/>
        <w:bottom w:val="none" w:sz="0" w:space="0" w:color="auto"/>
        <w:right w:val="none" w:sz="0" w:space="0" w:color="auto"/>
      </w:divBdr>
    </w:div>
    <w:div w:id="1085689476">
      <w:bodyDiv w:val="1"/>
      <w:marLeft w:val="0"/>
      <w:marRight w:val="0"/>
      <w:marTop w:val="0"/>
      <w:marBottom w:val="0"/>
      <w:divBdr>
        <w:top w:val="none" w:sz="0" w:space="0" w:color="auto"/>
        <w:left w:val="none" w:sz="0" w:space="0" w:color="auto"/>
        <w:bottom w:val="none" w:sz="0" w:space="0" w:color="auto"/>
        <w:right w:val="none" w:sz="0" w:space="0" w:color="auto"/>
      </w:divBdr>
    </w:div>
    <w:div w:id="1086461503">
      <w:bodyDiv w:val="1"/>
      <w:marLeft w:val="0"/>
      <w:marRight w:val="0"/>
      <w:marTop w:val="0"/>
      <w:marBottom w:val="0"/>
      <w:divBdr>
        <w:top w:val="none" w:sz="0" w:space="0" w:color="auto"/>
        <w:left w:val="none" w:sz="0" w:space="0" w:color="auto"/>
        <w:bottom w:val="none" w:sz="0" w:space="0" w:color="auto"/>
        <w:right w:val="none" w:sz="0" w:space="0" w:color="auto"/>
      </w:divBdr>
    </w:div>
    <w:div w:id="1088504176">
      <w:bodyDiv w:val="1"/>
      <w:marLeft w:val="0"/>
      <w:marRight w:val="0"/>
      <w:marTop w:val="0"/>
      <w:marBottom w:val="0"/>
      <w:divBdr>
        <w:top w:val="none" w:sz="0" w:space="0" w:color="auto"/>
        <w:left w:val="none" w:sz="0" w:space="0" w:color="auto"/>
        <w:bottom w:val="none" w:sz="0" w:space="0" w:color="auto"/>
        <w:right w:val="none" w:sz="0" w:space="0" w:color="auto"/>
      </w:divBdr>
    </w:div>
    <w:div w:id="1088696509">
      <w:bodyDiv w:val="1"/>
      <w:marLeft w:val="0"/>
      <w:marRight w:val="0"/>
      <w:marTop w:val="0"/>
      <w:marBottom w:val="0"/>
      <w:divBdr>
        <w:top w:val="none" w:sz="0" w:space="0" w:color="auto"/>
        <w:left w:val="none" w:sz="0" w:space="0" w:color="auto"/>
        <w:bottom w:val="none" w:sz="0" w:space="0" w:color="auto"/>
        <w:right w:val="none" w:sz="0" w:space="0" w:color="auto"/>
      </w:divBdr>
    </w:div>
    <w:div w:id="1090614266">
      <w:bodyDiv w:val="1"/>
      <w:marLeft w:val="0"/>
      <w:marRight w:val="0"/>
      <w:marTop w:val="0"/>
      <w:marBottom w:val="0"/>
      <w:divBdr>
        <w:top w:val="none" w:sz="0" w:space="0" w:color="auto"/>
        <w:left w:val="none" w:sz="0" w:space="0" w:color="auto"/>
        <w:bottom w:val="none" w:sz="0" w:space="0" w:color="auto"/>
        <w:right w:val="none" w:sz="0" w:space="0" w:color="auto"/>
      </w:divBdr>
    </w:div>
    <w:div w:id="1091850880">
      <w:bodyDiv w:val="1"/>
      <w:marLeft w:val="0"/>
      <w:marRight w:val="0"/>
      <w:marTop w:val="0"/>
      <w:marBottom w:val="0"/>
      <w:divBdr>
        <w:top w:val="none" w:sz="0" w:space="0" w:color="auto"/>
        <w:left w:val="none" w:sz="0" w:space="0" w:color="auto"/>
        <w:bottom w:val="none" w:sz="0" w:space="0" w:color="auto"/>
        <w:right w:val="none" w:sz="0" w:space="0" w:color="auto"/>
      </w:divBdr>
    </w:div>
    <w:div w:id="1093281279">
      <w:bodyDiv w:val="1"/>
      <w:marLeft w:val="0"/>
      <w:marRight w:val="0"/>
      <w:marTop w:val="0"/>
      <w:marBottom w:val="0"/>
      <w:divBdr>
        <w:top w:val="none" w:sz="0" w:space="0" w:color="auto"/>
        <w:left w:val="none" w:sz="0" w:space="0" w:color="auto"/>
        <w:bottom w:val="none" w:sz="0" w:space="0" w:color="auto"/>
        <w:right w:val="none" w:sz="0" w:space="0" w:color="auto"/>
      </w:divBdr>
    </w:div>
    <w:div w:id="1093937390">
      <w:bodyDiv w:val="1"/>
      <w:marLeft w:val="0"/>
      <w:marRight w:val="0"/>
      <w:marTop w:val="0"/>
      <w:marBottom w:val="0"/>
      <w:divBdr>
        <w:top w:val="none" w:sz="0" w:space="0" w:color="auto"/>
        <w:left w:val="none" w:sz="0" w:space="0" w:color="auto"/>
        <w:bottom w:val="none" w:sz="0" w:space="0" w:color="auto"/>
        <w:right w:val="none" w:sz="0" w:space="0" w:color="auto"/>
      </w:divBdr>
    </w:div>
    <w:div w:id="1095327548">
      <w:bodyDiv w:val="1"/>
      <w:marLeft w:val="0"/>
      <w:marRight w:val="0"/>
      <w:marTop w:val="0"/>
      <w:marBottom w:val="0"/>
      <w:divBdr>
        <w:top w:val="none" w:sz="0" w:space="0" w:color="auto"/>
        <w:left w:val="none" w:sz="0" w:space="0" w:color="auto"/>
        <w:bottom w:val="none" w:sz="0" w:space="0" w:color="auto"/>
        <w:right w:val="none" w:sz="0" w:space="0" w:color="auto"/>
      </w:divBdr>
    </w:div>
    <w:div w:id="1095790018">
      <w:bodyDiv w:val="1"/>
      <w:marLeft w:val="0"/>
      <w:marRight w:val="0"/>
      <w:marTop w:val="0"/>
      <w:marBottom w:val="0"/>
      <w:divBdr>
        <w:top w:val="none" w:sz="0" w:space="0" w:color="auto"/>
        <w:left w:val="none" w:sz="0" w:space="0" w:color="auto"/>
        <w:bottom w:val="none" w:sz="0" w:space="0" w:color="auto"/>
        <w:right w:val="none" w:sz="0" w:space="0" w:color="auto"/>
      </w:divBdr>
    </w:div>
    <w:div w:id="1096630972">
      <w:bodyDiv w:val="1"/>
      <w:marLeft w:val="0"/>
      <w:marRight w:val="0"/>
      <w:marTop w:val="0"/>
      <w:marBottom w:val="0"/>
      <w:divBdr>
        <w:top w:val="none" w:sz="0" w:space="0" w:color="auto"/>
        <w:left w:val="none" w:sz="0" w:space="0" w:color="auto"/>
        <w:bottom w:val="none" w:sz="0" w:space="0" w:color="auto"/>
        <w:right w:val="none" w:sz="0" w:space="0" w:color="auto"/>
      </w:divBdr>
    </w:div>
    <w:div w:id="1098451414">
      <w:bodyDiv w:val="1"/>
      <w:marLeft w:val="0"/>
      <w:marRight w:val="0"/>
      <w:marTop w:val="0"/>
      <w:marBottom w:val="0"/>
      <w:divBdr>
        <w:top w:val="none" w:sz="0" w:space="0" w:color="auto"/>
        <w:left w:val="none" w:sz="0" w:space="0" w:color="auto"/>
        <w:bottom w:val="none" w:sz="0" w:space="0" w:color="auto"/>
        <w:right w:val="none" w:sz="0" w:space="0" w:color="auto"/>
      </w:divBdr>
    </w:div>
    <w:div w:id="1099445000">
      <w:bodyDiv w:val="1"/>
      <w:marLeft w:val="0"/>
      <w:marRight w:val="0"/>
      <w:marTop w:val="0"/>
      <w:marBottom w:val="0"/>
      <w:divBdr>
        <w:top w:val="none" w:sz="0" w:space="0" w:color="auto"/>
        <w:left w:val="none" w:sz="0" w:space="0" w:color="auto"/>
        <w:bottom w:val="none" w:sz="0" w:space="0" w:color="auto"/>
        <w:right w:val="none" w:sz="0" w:space="0" w:color="auto"/>
      </w:divBdr>
    </w:div>
    <w:div w:id="1100642081">
      <w:bodyDiv w:val="1"/>
      <w:marLeft w:val="0"/>
      <w:marRight w:val="0"/>
      <w:marTop w:val="0"/>
      <w:marBottom w:val="0"/>
      <w:divBdr>
        <w:top w:val="none" w:sz="0" w:space="0" w:color="auto"/>
        <w:left w:val="none" w:sz="0" w:space="0" w:color="auto"/>
        <w:bottom w:val="none" w:sz="0" w:space="0" w:color="auto"/>
        <w:right w:val="none" w:sz="0" w:space="0" w:color="auto"/>
      </w:divBdr>
    </w:div>
    <w:div w:id="1101148616">
      <w:bodyDiv w:val="1"/>
      <w:marLeft w:val="0"/>
      <w:marRight w:val="0"/>
      <w:marTop w:val="0"/>
      <w:marBottom w:val="0"/>
      <w:divBdr>
        <w:top w:val="none" w:sz="0" w:space="0" w:color="auto"/>
        <w:left w:val="none" w:sz="0" w:space="0" w:color="auto"/>
        <w:bottom w:val="none" w:sz="0" w:space="0" w:color="auto"/>
        <w:right w:val="none" w:sz="0" w:space="0" w:color="auto"/>
      </w:divBdr>
    </w:div>
    <w:div w:id="1104036782">
      <w:bodyDiv w:val="1"/>
      <w:marLeft w:val="0"/>
      <w:marRight w:val="0"/>
      <w:marTop w:val="0"/>
      <w:marBottom w:val="0"/>
      <w:divBdr>
        <w:top w:val="none" w:sz="0" w:space="0" w:color="auto"/>
        <w:left w:val="none" w:sz="0" w:space="0" w:color="auto"/>
        <w:bottom w:val="none" w:sz="0" w:space="0" w:color="auto"/>
        <w:right w:val="none" w:sz="0" w:space="0" w:color="auto"/>
      </w:divBdr>
    </w:div>
    <w:div w:id="1106192109">
      <w:bodyDiv w:val="1"/>
      <w:marLeft w:val="0"/>
      <w:marRight w:val="0"/>
      <w:marTop w:val="0"/>
      <w:marBottom w:val="0"/>
      <w:divBdr>
        <w:top w:val="none" w:sz="0" w:space="0" w:color="auto"/>
        <w:left w:val="none" w:sz="0" w:space="0" w:color="auto"/>
        <w:bottom w:val="none" w:sz="0" w:space="0" w:color="auto"/>
        <w:right w:val="none" w:sz="0" w:space="0" w:color="auto"/>
      </w:divBdr>
    </w:div>
    <w:div w:id="1107311783">
      <w:bodyDiv w:val="1"/>
      <w:marLeft w:val="0"/>
      <w:marRight w:val="0"/>
      <w:marTop w:val="0"/>
      <w:marBottom w:val="0"/>
      <w:divBdr>
        <w:top w:val="none" w:sz="0" w:space="0" w:color="auto"/>
        <w:left w:val="none" w:sz="0" w:space="0" w:color="auto"/>
        <w:bottom w:val="none" w:sz="0" w:space="0" w:color="auto"/>
        <w:right w:val="none" w:sz="0" w:space="0" w:color="auto"/>
      </w:divBdr>
    </w:div>
    <w:div w:id="1109396531">
      <w:bodyDiv w:val="1"/>
      <w:marLeft w:val="0"/>
      <w:marRight w:val="0"/>
      <w:marTop w:val="0"/>
      <w:marBottom w:val="0"/>
      <w:divBdr>
        <w:top w:val="none" w:sz="0" w:space="0" w:color="auto"/>
        <w:left w:val="none" w:sz="0" w:space="0" w:color="auto"/>
        <w:bottom w:val="none" w:sz="0" w:space="0" w:color="auto"/>
        <w:right w:val="none" w:sz="0" w:space="0" w:color="auto"/>
      </w:divBdr>
    </w:div>
    <w:div w:id="1112094633">
      <w:bodyDiv w:val="1"/>
      <w:marLeft w:val="0"/>
      <w:marRight w:val="0"/>
      <w:marTop w:val="0"/>
      <w:marBottom w:val="0"/>
      <w:divBdr>
        <w:top w:val="none" w:sz="0" w:space="0" w:color="auto"/>
        <w:left w:val="none" w:sz="0" w:space="0" w:color="auto"/>
        <w:bottom w:val="none" w:sz="0" w:space="0" w:color="auto"/>
        <w:right w:val="none" w:sz="0" w:space="0" w:color="auto"/>
      </w:divBdr>
    </w:div>
    <w:div w:id="1112749529">
      <w:bodyDiv w:val="1"/>
      <w:marLeft w:val="0"/>
      <w:marRight w:val="0"/>
      <w:marTop w:val="0"/>
      <w:marBottom w:val="0"/>
      <w:divBdr>
        <w:top w:val="none" w:sz="0" w:space="0" w:color="auto"/>
        <w:left w:val="none" w:sz="0" w:space="0" w:color="auto"/>
        <w:bottom w:val="none" w:sz="0" w:space="0" w:color="auto"/>
        <w:right w:val="none" w:sz="0" w:space="0" w:color="auto"/>
      </w:divBdr>
    </w:div>
    <w:div w:id="1113475418">
      <w:bodyDiv w:val="1"/>
      <w:marLeft w:val="0"/>
      <w:marRight w:val="0"/>
      <w:marTop w:val="0"/>
      <w:marBottom w:val="0"/>
      <w:divBdr>
        <w:top w:val="none" w:sz="0" w:space="0" w:color="auto"/>
        <w:left w:val="none" w:sz="0" w:space="0" w:color="auto"/>
        <w:bottom w:val="none" w:sz="0" w:space="0" w:color="auto"/>
        <w:right w:val="none" w:sz="0" w:space="0" w:color="auto"/>
      </w:divBdr>
    </w:div>
    <w:div w:id="1113524972">
      <w:bodyDiv w:val="1"/>
      <w:marLeft w:val="0"/>
      <w:marRight w:val="0"/>
      <w:marTop w:val="0"/>
      <w:marBottom w:val="0"/>
      <w:divBdr>
        <w:top w:val="none" w:sz="0" w:space="0" w:color="auto"/>
        <w:left w:val="none" w:sz="0" w:space="0" w:color="auto"/>
        <w:bottom w:val="none" w:sz="0" w:space="0" w:color="auto"/>
        <w:right w:val="none" w:sz="0" w:space="0" w:color="auto"/>
      </w:divBdr>
    </w:div>
    <w:div w:id="1113599908">
      <w:bodyDiv w:val="1"/>
      <w:marLeft w:val="0"/>
      <w:marRight w:val="0"/>
      <w:marTop w:val="0"/>
      <w:marBottom w:val="0"/>
      <w:divBdr>
        <w:top w:val="none" w:sz="0" w:space="0" w:color="auto"/>
        <w:left w:val="none" w:sz="0" w:space="0" w:color="auto"/>
        <w:bottom w:val="none" w:sz="0" w:space="0" w:color="auto"/>
        <w:right w:val="none" w:sz="0" w:space="0" w:color="auto"/>
      </w:divBdr>
    </w:div>
    <w:div w:id="1114905708">
      <w:bodyDiv w:val="1"/>
      <w:marLeft w:val="0"/>
      <w:marRight w:val="0"/>
      <w:marTop w:val="0"/>
      <w:marBottom w:val="0"/>
      <w:divBdr>
        <w:top w:val="none" w:sz="0" w:space="0" w:color="auto"/>
        <w:left w:val="none" w:sz="0" w:space="0" w:color="auto"/>
        <w:bottom w:val="none" w:sz="0" w:space="0" w:color="auto"/>
        <w:right w:val="none" w:sz="0" w:space="0" w:color="auto"/>
      </w:divBdr>
    </w:div>
    <w:div w:id="1116145542">
      <w:bodyDiv w:val="1"/>
      <w:marLeft w:val="0"/>
      <w:marRight w:val="0"/>
      <w:marTop w:val="0"/>
      <w:marBottom w:val="0"/>
      <w:divBdr>
        <w:top w:val="none" w:sz="0" w:space="0" w:color="auto"/>
        <w:left w:val="none" w:sz="0" w:space="0" w:color="auto"/>
        <w:bottom w:val="none" w:sz="0" w:space="0" w:color="auto"/>
        <w:right w:val="none" w:sz="0" w:space="0" w:color="auto"/>
      </w:divBdr>
    </w:div>
    <w:div w:id="1116173772">
      <w:bodyDiv w:val="1"/>
      <w:marLeft w:val="0"/>
      <w:marRight w:val="0"/>
      <w:marTop w:val="0"/>
      <w:marBottom w:val="0"/>
      <w:divBdr>
        <w:top w:val="none" w:sz="0" w:space="0" w:color="auto"/>
        <w:left w:val="none" w:sz="0" w:space="0" w:color="auto"/>
        <w:bottom w:val="none" w:sz="0" w:space="0" w:color="auto"/>
        <w:right w:val="none" w:sz="0" w:space="0" w:color="auto"/>
      </w:divBdr>
    </w:div>
    <w:div w:id="1121148465">
      <w:bodyDiv w:val="1"/>
      <w:marLeft w:val="0"/>
      <w:marRight w:val="0"/>
      <w:marTop w:val="0"/>
      <w:marBottom w:val="0"/>
      <w:divBdr>
        <w:top w:val="none" w:sz="0" w:space="0" w:color="auto"/>
        <w:left w:val="none" w:sz="0" w:space="0" w:color="auto"/>
        <w:bottom w:val="none" w:sz="0" w:space="0" w:color="auto"/>
        <w:right w:val="none" w:sz="0" w:space="0" w:color="auto"/>
      </w:divBdr>
    </w:div>
    <w:div w:id="1121343680">
      <w:bodyDiv w:val="1"/>
      <w:marLeft w:val="0"/>
      <w:marRight w:val="0"/>
      <w:marTop w:val="0"/>
      <w:marBottom w:val="0"/>
      <w:divBdr>
        <w:top w:val="none" w:sz="0" w:space="0" w:color="auto"/>
        <w:left w:val="none" w:sz="0" w:space="0" w:color="auto"/>
        <w:bottom w:val="none" w:sz="0" w:space="0" w:color="auto"/>
        <w:right w:val="none" w:sz="0" w:space="0" w:color="auto"/>
      </w:divBdr>
    </w:div>
    <w:div w:id="1121613662">
      <w:bodyDiv w:val="1"/>
      <w:marLeft w:val="0"/>
      <w:marRight w:val="0"/>
      <w:marTop w:val="0"/>
      <w:marBottom w:val="0"/>
      <w:divBdr>
        <w:top w:val="none" w:sz="0" w:space="0" w:color="auto"/>
        <w:left w:val="none" w:sz="0" w:space="0" w:color="auto"/>
        <w:bottom w:val="none" w:sz="0" w:space="0" w:color="auto"/>
        <w:right w:val="none" w:sz="0" w:space="0" w:color="auto"/>
      </w:divBdr>
      <w:divsChild>
        <w:div w:id="1942446969">
          <w:marLeft w:val="0"/>
          <w:marRight w:val="0"/>
          <w:marTop w:val="0"/>
          <w:marBottom w:val="0"/>
          <w:divBdr>
            <w:top w:val="none" w:sz="0" w:space="0" w:color="auto"/>
            <w:left w:val="none" w:sz="0" w:space="0" w:color="auto"/>
            <w:bottom w:val="none" w:sz="0" w:space="0" w:color="auto"/>
            <w:right w:val="none" w:sz="0" w:space="0" w:color="auto"/>
          </w:divBdr>
          <w:divsChild>
            <w:div w:id="1899054655">
              <w:marLeft w:val="0"/>
              <w:marRight w:val="0"/>
              <w:marTop w:val="0"/>
              <w:marBottom w:val="0"/>
              <w:divBdr>
                <w:top w:val="none" w:sz="0" w:space="0" w:color="auto"/>
                <w:left w:val="none" w:sz="0" w:space="0" w:color="auto"/>
                <w:bottom w:val="none" w:sz="0" w:space="0" w:color="auto"/>
                <w:right w:val="none" w:sz="0" w:space="0" w:color="auto"/>
              </w:divBdr>
              <w:divsChild>
                <w:div w:id="764299615">
                  <w:marLeft w:val="0"/>
                  <w:marRight w:val="75"/>
                  <w:marTop w:val="75"/>
                  <w:marBottom w:val="0"/>
                  <w:divBdr>
                    <w:top w:val="none" w:sz="0" w:space="0" w:color="auto"/>
                    <w:left w:val="none" w:sz="0" w:space="0" w:color="auto"/>
                    <w:bottom w:val="none" w:sz="0" w:space="0" w:color="auto"/>
                    <w:right w:val="none" w:sz="0" w:space="0" w:color="auto"/>
                  </w:divBdr>
                  <w:divsChild>
                    <w:div w:id="1195193048">
                      <w:marLeft w:val="0"/>
                      <w:marRight w:val="0"/>
                      <w:marTop w:val="0"/>
                      <w:marBottom w:val="0"/>
                      <w:divBdr>
                        <w:top w:val="none" w:sz="0" w:space="0" w:color="auto"/>
                        <w:left w:val="none" w:sz="0" w:space="0" w:color="auto"/>
                        <w:bottom w:val="none" w:sz="0" w:space="0" w:color="auto"/>
                        <w:right w:val="none" w:sz="0" w:space="0" w:color="auto"/>
                      </w:divBdr>
                      <w:divsChild>
                        <w:div w:id="721517522">
                          <w:marLeft w:val="0"/>
                          <w:marRight w:val="0"/>
                          <w:marTop w:val="0"/>
                          <w:marBottom w:val="75"/>
                          <w:divBdr>
                            <w:top w:val="none" w:sz="0" w:space="0" w:color="auto"/>
                            <w:left w:val="none" w:sz="0" w:space="0" w:color="auto"/>
                            <w:bottom w:val="none" w:sz="0" w:space="0" w:color="auto"/>
                            <w:right w:val="none" w:sz="0" w:space="0" w:color="auto"/>
                          </w:divBdr>
                          <w:divsChild>
                            <w:div w:id="262540850">
                              <w:marLeft w:val="0"/>
                              <w:marRight w:val="0"/>
                              <w:marTop w:val="0"/>
                              <w:marBottom w:val="0"/>
                              <w:divBdr>
                                <w:top w:val="none" w:sz="0" w:space="0" w:color="auto"/>
                                <w:left w:val="none" w:sz="0" w:space="0" w:color="auto"/>
                                <w:bottom w:val="none" w:sz="0" w:space="0" w:color="auto"/>
                                <w:right w:val="none" w:sz="0" w:space="0" w:color="auto"/>
                              </w:divBdr>
                              <w:divsChild>
                                <w:div w:id="96758962">
                                  <w:marLeft w:val="0"/>
                                  <w:marRight w:val="0"/>
                                  <w:marTop w:val="0"/>
                                  <w:marBottom w:val="0"/>
                                  <w:divBdr>
                                    <w:top w:val="none" w:sz="0" w:space="0" w:color="auto"/>
                                    <w:left w:val="none" w:sz="0" w:space="0" w:color="auto"/>
                                    <w:bottom w:val="none" w:sz="0" w:space="0" w:color="auto"/>
                                    <w:right w:val="none" w:sz="0" w:space="0" w:color="auto"/>
                                  </w:divBdr>
                                  <w:divsChild>
                                    <w:div w:id="663819526">
                                      <w:marLeft w:val="0"/>
                                      <w:marRight w:val="0"/>
                                      <w:marTop w:val="0"/>
                                      <w:marBottom w:val="0"/>
                                      <w:divBdr>
                                        <w:top w:val="none" w:sz="0" w:space="0" w:color="auto"/>
                                        <w:left w:val="none" w:sz="0" w:space="0" w:color="auto"/>
                                        <w:bottom w:val="none" w:sz="0" w:space="0" w:color="auto"/>
                                        <w:right w:val="none" w:sz="0" w:space="0" w:color="auto"/>
                                      </w:divBdr>
                                      <w:divsChild>
                                        <w:div w:id="1653486396">
                                          <w:marLeft w:val="0"/>
                                          <w:marRight w:val="0"/>
                                          <w:marTop w:val="0"/>
                                          <w:marBottom w:val="0"/>
                                          <w:divBdr>
                                            <w:top w:val="none" w:sz="0" w:space="0" w:color="auto"/>
                                            <w:left w:val="none" w:sz="0" w:space="0" w:color="auto"/>
                                            <w:bottom w:val="none" w:sz="0" w:space="0" w:color="auto"/>
                                            <w:right w:val="none" w:sz="0" w:space="0" w:color="auto"/>
                                          </w:divBdr>
                                          <w:divsChild>
                                            <w:div w:id="421686622">
                                              <w:marLeft w:val="0"/>
                                              <w:marRight w:val="0"/>
                                              <w:marTop w:val="0"/>
                                              <w:marBottom w:val="0"/>
                                              <w:divBdr>
                                                <w:top w:val="none" w:sz="0" w:space="0" w:color="auto"/>
                                                <w:left w:val="none" w:sz="0" w:space="0" w:color="auto"/>
                                                <w:bottom w:val="none" w:sz="0" w:space="0" w:color="auto"/>
                                                <w:right w:val="none" w:sz="0" w:space="0" w:color="auto"/>
                                              </w:divBdr>
                                              <w:divsChild>
                                                <w:div w:id="1413116393">
                                                  <w:marLeft w:val="0"/>
                                                  <w:marRight w:val="0"/>
                                                  <w:marTop w:val="0"/>
                                                  <w:marBottom w:val="0"/>
                                                  <w:divBdr>
                                                    <w:top w:val="none" w:sz="0" w:space="0" w:color="auto"/>
                                                    <w:left w:val="none" w:sz="0" w:space="0" w:color="auto"/>
                                                    <w:bottom w:val="none" w:sz="0" w:space="0" w:color="auto"/>
                                                    <w:right w:val="none" w:sz="0" w:space="0" w:color="auto"/>
                                                  </w:divBdr>
                                                  <w:divsChild>
                                                    <w:div w:id="265387920">
                                                      <w:marLeft w:val="0"/>
                                                      <w:marRight w:val="0"/>
                                                      <w:marTop w:val="0"/>
                                                      <w:marBottom w:val="0"/>
                                                      <w:divBdr>
                                                        <w:top w:val="none" w:sz="0" w:space="0" w:color="auto"/>
                                                        <w:left w:val="none" w:sz="0" w:space="0" w:color="auto"/>
                                                        <w:bottom w:val="none" w:sz="0" w:space="0" w:color="auto"/>
                                                        <w:right w:val="none" w:sz="0" w:space="0" w:color="auto"/>
                                                      </w:divBdr>
                                                      <w:divsChild>
                                                        <w:div w:id="1292515270">
                                                          <w:marLeft w:val="0"/>
                                                          <w:marRight w:val="0"/>
                                                          <w:marTop w:val="0"/>
                                                          <w:marBottom w:val="0"/>
                                                          <w:divBdr>
                                                            <w:top w:val="none" w:sz="0" w:space="0" w:color="auto"/>
                                                            <w:left w:val="none" w:sz="0" w:space="0" w:color="auto"/>
                                                            <w:bottom w:val="none" w:sz="0" w:space="0" w:color="auto"/>
                                                            <w:right w:val="none" w:sz="0" w:space="0" w:color="auto"/>
                                                          </w:divBdr>
                                                          <w:divsChild>
                                                            <w:div w:id="1279681665">
                                                              <w:marLeft w:val="0"/>
                                                              <w:marRight w:val="0"/>
                                                              <w:marTop w:val="0"/>
                                                              <w:marBottom w:val="0"/>
                                                              <w:divBdr>
                                                                <w:top w:val="none" w:sz="0" w:space="0" w:color="auto"/>
                                                                <w:left w:val="none" w:sz="0" w:space="0" w:color="auto"/>
                                                                <w:bottom w:val="none" w:sz="0" w:space="0" w:color="auto"/>
                                                                <w:right w:val="none" w:sz="0" w:space="0" w:color="auto"/>
                                                              </w:divBdr>
                                                              <w:divsChild>
                                                                <w:div w:id="409815601">
                                                                  <w:marLeft w:val="0"/>
                                                                  <w:marRight w:val="0"/>
                                                                  <w:marTop w:val="0"/>
                                                                  <w:marBottom w:val="0"/>
                                                                  <w:divBdr>
                                                                    <w:top w:val="none" w:sz="0" w:space="0" w:color="auto"/>
                                                                    <w:left w:val="none" w:sz="0" w:space="0" w:color="auto"/>
                                                                    <w:bottom w:val="none" w:sz="0" w:space="0" w:color="auto"/>
                                                                    <w:right w:val="none" w:sz="0" w:space="0" w:color="auto"/>
                                                                  </w:divBdr>
                                                                  <w:divsChild>
                                                                    <w:div w:id="666254084">
                                                                      <w:marLeft w:val="0"/>
                                                                      <w:marRight w:val="0"/>
                                                                      <w:marTop w:val="0"/>
                                                                      <w:marBottom w:val="0"/>
                                                                      <w:divBdr>
                                                                        <w:top w:val="none" w:sz="0" w:space="0" w:color="auto"/>
                                                                        <w:left w:val="none" w:sz="0" w:space="0" w:color="auto"/>
                                                                        <w:bottom w:val="none" w:sz="0" w:space="0" w:color="auto"/>
                                                                        <w:right w:val="none" w:sz="0" w:space="0" w:color="auto"/>
                                                                      </w:divBdr>
                                                                      <w:divsChild>
                                                                        <w:div w:id="1149899952">
                                                                          <w:marLeft w:val="0"/>
                                                                          <w:marRight w:val="0"/>
                                                                          <w:marTop w:val="0"/>
                                                                          <w:marBottom w:val="0"/>
                                                                          <w:divBdr>
                                                                            <w:top w:val="none" w:sz="0" w:space="0" w:color="auto"/>
                                                                            <w:left w:val="none" w:sz="0" w:space="0" w:color="auto"/>
                                                                            <w:bottom w:val="none" w:sz="0" w:space="0" w:color="auto"/>
                                                                            <w:right w:val="none" w:sz="0" w:space="0" w:color="auto"/>
                                                                          </w:divBdr>
                                                                          <w:divsChild>
                                                                            <w:div w:id="402262639">
                                                                              <w:marLeft w:val="0"/>
                                                                              <w:marRight w:val="0"/>
                                                                              <w:marTop w:val="0"/>
                                                                              <w:marBottom w:val="0"/>
                                                                              <w:divBdr>
                                                                                <w:top w:val="none" w:sz="0" w:space="0" w:color="auto"/>
                                                                                <w:left w:val="none" w:sz="0" w:space="0" w:color="auto"/>
                                                                                <w:bottom w:val="none" w:sz="0" w:space="0" w:color="auto"/>
                                                                                <w:right w:val="none" w:sz="0" w:space="0" w:color="auto"/>
                                                                              </w:divBdr>
                                                                              <w:divsChild>
                                                                                <w:div w:id="1250695100">
                                                                                  <w:marLeft w:val="0"/>
                                                                                  <w:marRight w:val="0"/>
                                                                                  <w:marTop w:val="0"/>
                                                                                  <w:marBottom w:val="0"/>
                                                                                  <w:divBdr>
                                                                                    <w:top w:val="none" w:sz="0" w:space="0" w:color="auto"/>
                                                                                    <w:left w:val="none" w:sz="0" w:space="0" w:color="auto"/>
                                                                                    <w:bottom w:val="none" w:sz="0" w:space="0" w:color="auto"/>
                                                                                    <w:right w:val="none" w:sz="0" w:space="0" w:color="auto"/>
                                                                                  </w:divBdr>
                                                                                  <w:divsChild>
                                                                                    <w:div w:id="705761603">
                                                                                      <w:marLeft w:val="0"/>
                                                                                      <w:marRight w:val="0"/>
                                                                                      <w:marTop w:val="0"/>
                                                                                      <w:marBottom w:val="0"/>
                                                                                      <w:divBdr>
                                                                                        <w:top w:val="none" w:sz="0" w:space="0" w:color="auto"/>
                                                                                        <w:left w:val="none" w:sz="0" w:space="0" w:color="auto"/>
                                                                                        <w:bottom w:val="none" w:sz="0" w:space="0" w:color="auto"/>
                                                                                        <w:right w:val="none" w:sz="0" w:space="0" w:color="auto"/>
                                                                                      </w:divBdr>
                                                                                      <w:divsChild>
                                                                                        <w:div w:id="879165961">
                                                                                          <w:marLeft w:val="0"/>
                                                                                          <w:marRight w:val="0"/>
                                                                                          <w:marTop w:val="0"/>
                                                                                          <w:marBottom w:val="0"/>
                                                                                          <w:divBdr>
                                                                                            <w:top w:val="none" w:sz="0" w:space="0" w:color="auto"/>
                                                                                            <w:left w:val="none" w:sz="0" w:space="0" w:color="auto"/>
                                                                                            <w:bottom w:val="none" w:sz="0" w:space="0" w:color="auto"/>
                                                                                            <w:right w:val="none" w:sz="0" w:space="0" w:color="auto"/>
                                                                                          </w:divBdr>
                                                                                          <w:divsChild>
                                                                                            <w:div w:id="1524585973">
                                                                                              <w:marLeft w:val="0"/>
                                                                                              <w:marRight w:val="0"/>
                                                                                              <w:marTop w:val="0"/>
                                                                                              <w:marBottom w:val="0"/>
                                                                                              <w:divBdr>
                                                                                                <w:top w:val="none" w:sz="0" w:space="0" w:color="auto"/>
                                                                                                <w:left w:val="none" w:sz="0" w:space="0" w:color="auto"/>
                                                                                                <w:bottom w:val="none" w:sz="0" w:space="0" w:color="auto"/>
                                                                                                <w:right w:val="none" w:sz="0" w:space="0" w:color="auto"/>
                                                                                              </w:divBdr>
                                                                                              <w:divsChild>
                                                                                                <w:div w:id="985164733">
                                                                                                  <w:marLeft w:val="0"/>
                                                                                                  <w:marRight w:val="0"/>
                                                                                                  <w:marTop w:val="0"/>
                                                                                                  <w:marBottom w:val="0"/>
                                                                                                  <w:divBdr>
                                                                                                    <w:top w:val="none" w:sz="0" w:space="0" w:color="auto"/>
                                                                                                    <w:left w:val="none" w:sz="0" w:space="0" w:color="auto"/>
                                                                                                    <w:bottom w:val="none" w:sz="0" w:space="0" w:color="auto"/>
                                                                                                    <w:right w:val="none" w:sz="0" w:space="0" w:color="auto"/>
                                                                                                  </w:divBdr>
                                                                                                  <w:divsChild>
                                                                                                    <w:div w:id="1218279140">
                                                                                                      <w:marLeft w:val="0"/>
                                                                                                      <w:marRight w:val="0"/>
                                                                                                      <w:marTop w:val="0"/>
                                                                                                      <w:marBottom w:val="0"/>
                                                                                                      <w:divBdr>
                                                                                                        <w:top w:val="none" w:sz="0" w:space="0" w:color="auto"/>
                                                                                                        <w:left w:val="none" w:sz="0" w:space="0" w:color="auto"/>
                                                                                                        <w:bottom w:val="none" w:sz="0" w:space="0" w:color="auto"/>
                                                                                                        <w:right w:val="none" w:sz="0" w:space="0" w:color="auto"/>
                                                                                                      </w:divBdr>
                                                                                                    </w:div>
                                                                                                    <w:div w:id="1053772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27317035">
      <w:bodyDiv w:val="1"/>
      <w:marLeft w:val="0"/>
      <w:marRight w:val="0"/>
      <w:marTop w:val="0"/>
      <w:marBottom w:val="0"/>
      <w:divBdr>
        <w:top w:val="none" w:sz="0" w:space="0" w:color="auto"/>
        <w:left w:val="none" w:sz="0" w:space="0" w:color="auto"/>
        <w:bottom w:val="none" w:sz="0" w:space="0" w:color="auto"/>
        <w:right w:val="none" w:sz="0" w:space="0" w:color="auto"/>
      </w:divBdr>
    </w:div>
    <w:div w:id="1128621310">
      <w:bodyDiv w:val="1"/>
      <w:marLeft w:val="0"/>
      <w:marRight w:val="0"/>
      <w:marTop w:val="0"/>
      <w:marBottom w:val="0"/>
      <w:divBdr>
        <w:top w:val="none" w:sz="0" w:space="0" w:color="auto"/>
        <w:left w:val="none" w:sz="0" w:space="0" w:color="auto"/>
        <w:bottom w:val="none" w:sz="0" w:space="0" w:color="auto"/>
        <w:right w:val="none" w:sz="0" w:space="0" w:color="auto"/>
      </w:divBdr>
    </w:div>
    <w:div w:id="1132361961">
      <w:bodyDiv w:val="1"/>
      <w:marLeft w:val="0"/>
      <w:marRight w:val="0"/>
      <w:marTop w:val="0"/>
      <w:marBottom w:val="0"/>
      <w:divBdr>
        <w:top w:val="none" w:sz="0" w:space="0" w:color="auto"/>
        <w:left w:val="none" w:sz="0" w:space="0" w:color="auto"/>
        <w:bottom w:val="none" w:sz="0" w:space="0" w:color="auto"/>
        <w:right w:val="none" w:sz="0" w:space="0" w:color="auto"/>
      </w:divBdr>
    </w:div>
    <w:div w:id="1133206535">
      <w:bodyDiv w:val="1"/>
      <w:marLeft w:val="0"/>
      <w:marRight w:val="0"/>
      <w:marTop w:val="0"/>
      <w:marBottom w:val="0"/>
      <w:divBdr>
        <w:top w:val="none" w:sz="0" w:space="0" w:color="auto"/>
        <w:left w:val="none" w:sz="0" w:space="0" w:color="auto"/>
        <w:bottom w:val="none" w:sz="0" w:space="0" w:color="auto"/>
        <w:right w:val="none" w:sz="0" w:space="0" w:color="auto"/>
      </w:divBdr>
    </w:div>
    <w:div w:id="1134756464">
      <w:bodyDiv w:val="1"/>
      <w:marLeft w:val="0"/>
      <w:marRight w:val="0"/>
      <w:marTop w:val="0"/>
      <w:marBottom w:val="0"/>
      <w:divBdr>
        <w:top w:val="none" w:sz="0" w:space="0" w:color="auto"/>
        <w:left w:val="none" w:sz="0" w:space="0" w:color="auto"/>
        <w:bottom w:val="none" w:sz="0" w:space="0" w:color="auto"/>
        <w:right w:val="none" w:sz="0" w:space="0" w:color="auto"/>
      </w:divBdr>
    </w:div>
    <w:div w:id="1136140173">
      <w:bodyDiv w:val="1"/>
      <w:marLeft w:val="0"/>
      <w:marRight w:val="0"/>
      <w:marTop w:val="0"/>
      <w:marBottom w:val="0"/>
      <w:divBdr>
        <w:top w:val="none" w:sz="0" w:space="0" w:color="auto"/>
        <w:left w:val="none" w:sz="0" w:space="0" w:color="auto"/>
        <w:bottom w:val="none" w:sz="0" w:space="0" w:color="auto"/>
        <w:right w:val="none" w:sz="0" w:space="0" w:color="auto"/>
      </w:divBdr>
    </w:div>
    <w:div w:id="1136489910">
      <w:bodyDiv w:val="1"/>
      <w:marLeft w:val="0"/>
      <w:marRight w:val="0"/>
      <w:marTop w:val="0"/>
      <w:marBottom w:val="0"/>
      <w:divBdr>
        <w:top w:val="none" w:sz="0" w:space="0" w:color="auto"/>
        <w:left w:val="none" w:sz="0" w:space="0" w:color="auto"/>
        <w:bottom w:val="none" w:sz="0" w:space="0" w:color="auto"/>
        <w:right w:val="none" w:sz="0" w:space="0" w:color="auto"/>
      </w:divBdr>
    </w:div>
    <w:div w:id="1140270518">
      <w:bodyDiv w:val="1"/>
      <w:marLeft w:val="0"/>
      <w:marRight w:val="0"/>
      <w:marTop w:val="0"/>
      <w:marBottom w:val="0"/>
      <w:divBdr>
        <w:top w:val="none" w:sz="0" w:space="0" w:color="auto"/>
        <w:left w:val="none" w:sz="0" w:space="0" w:color="auto"/>
        <w:bottom w:val="none" w:sz="0" w:space="0" w:color="auto"/>
        <w:right w:val="none" w:sz="0" w:space="0" w:color="auto"/>
      </w:divBdr>
    </w:div>
    <w:div w:id="1142235059">
      <w:bodyDiv w:val="1"/>
      <w:marLeft w:val="0"/>
      <w:marRight w:val="0"/>
      <w:marTop w:val="0"/>
      <w:marBottom w:val="0"/>
      <w:divBdr>
        <w:top w:val="none" w:sz="0" w:space="0" w:color="auto"/>
        <w:left w:val="none" w:sz="0" w:space="0" w:color="auto"/>
        <w:bottom w:val="none" w:sz="0" w:space="0" w:color="auto"/>
        <w:right w:val="none" w:sz="0" w:space="0" w:color="auto"/>
      </w:divBdr>
    </w:div>
    <w:div w:id="1143546190">
      <w:bodyDiv w:val="1"/>
      <w:marLeft w:val="0"/>
      <w:marRight w:val="0"/>
      <w:marTop w:val="0"/>
      <w:marBottom w:val="0"/>
      <w:divBdr>
        <w:top w:val="none" w:sz="0" w:space="0" w:color="auto"/>
        <w:left w:val="none" w:sz="0" w:space="0" w:color="auto"/>
        <w:bottom w:val="none" w:sz="0" w:space="0" w:color="auto"/>
        <w:right w:val="none" w:sz="0" w:space="0" w:color="auto"/>
      </w:divBdr>
    </w:div>
    <w:div w:id="1145387934">
      <w:bodyDiv w:val="1"/>
      <w:marLeft w:val="0"/>
      <w:marRight w:val="0"/>
      <w:marTop w:val="0"/>
      <w:marBottom w:val="0"/>
      <w:divBdr>
        <w:top w:val="none" w:sz="0" w:space="0" w:color="auto"/>
        <w:left w:val="none" w:sz="0" w:space="0" w:color="auto"/>
        <w:bottom w:val="none" w:sz="0" w:space="0" w:color="auto"/>
        <w:right w:val="none" w:sz="0" w:space="0" w:color="auto"/>
      </w:divBdr>
    </w:div>
    <w:div w:id="1145706128">
      <w:bodyDiv w:val="1"/>
      <w:marLeft w:val="0"/>
      <w:marRight w:val="0"/>
      <w:marTop w:val="0"/>
      <w:marBottom w:val="0"/>
      <w:divBdr>
        <w:top w:val="none" w:sz="0" w:space="0" w:color="auto"/>
        <w:left w:val="none" w:sz="0" w:space="0" w:color="auto"/>
        <w:bottom w:val="none" w:sz="0" w:space="0" w:color="auto"/>
        <w:right w:val="none" w:sz="0" w:space="0" w:color="auto"/>
      </w:divBdr>
    </w:div>
    <w:div w:id="1146513590">
      <w:bodyDiv w:val="1"/>
      <w:marLeft w:val="0"/>
      <w:marRight w:val="0"/>
      <w:marTop w:val="0"/>
      <w:marBottom w:val="0"/>
      <w:divBdr>
        <w:top w:val="none" w:sz="0" w:space="0" w:color="auto"/>
        <w:left w:val="none" w:sz="0" w:space="0" w:color="auto"/>
        <w:bottom w:val="none" w:sz="0" w:space="0" w:color="auto"/>
        <w:right w:val="none" w:sz="0" w:space="0" w:color="auto"/>
      </w:divBdr>
    </w:div>
    <w:div w:id="1147090504">
      <w:bodyDiv w:val="1"/>
      <w:marLeft w:val="0"/>
      <w:marRight w:val="0"/>
      <w:marTop w:val="0"/>
      <w:marBottom w:val="0"/>
      <w:divBdr>
        <w:top w:val="none" w:sz="0" w:space="0" w:color="auto"/>
        <w:left w:val="none" w:sz="0" w:space="0" w:color="auto"/>
        <w:bottom w:val="none" w:sz="0" w:space="0" w:color="auto"/>
        <w:right w:val="none" w:sz="0" w:space="0" w:color="auto"/>
      </w:divBdr>
    </w:div>
    <w:div w:id="1149977346">
      <w:bodyDiv w:val="1"/>
      <w:marLeft w:val="0"/>
      <w:marRight w:val="0"/>
      <w:marTop w:val="0"/>
      <w:marBottom w:val="0"/>
      <w:divBdr>
        <w:top w:val="none" w:sz="0" w:space="0" w:color="auto"/>
        <w:left w:val="none" w:sz="0" w:space="0" w:color="auto"/>
        <w:bottom w:val="none" w:sz="0" w:space="0" w:color="auto"/>
        <w:right w:val="none" w:sz="0" w:space="0" w:color="auto"/>
      </w:divBdr>
    </w:div>
    <w:div w:id="1150096265">
      <w:bodyDiv w:val="1"/>
      <w:marLeft w:val="0"/>
      <w:marRight w:val="0"/>
      <w:marTop w:val="0"/>
      <w:marBottom w:val="0"/>
      <w:divBdr>
        <w:top w:val="none" w:sz="0" w:space="0" w:color="auto"/>
        <w:left w:val="none" w:sz="0" w:space="0" w:color="auto"/>
        <w:bottom w:val="none" w:sz="0" w:space="0" w:color="auto"/>
        <w:right w:val="none" w:sz="0" w:space="0" w:color="auto"/>
      </w:divBdr>
    </w:div>
    <w:div w:id="1151169474">
      <w:bodyDiv w:val="1"/>
      <w:marLeft w:val="0"/>
      <w:marRight w:val="0"/>
      <w:marTop w:val="0"/>
      <w:marBottom w:val="0"/>
      <w:divBdr>
        <w:top w:val="none" w:sz="0" w:space="0" w:color="auto"/>
        <w:left w:val="none" w:sz="0" w:space="0" w:color="auto"/>
        <w:bottom w:val="none" w:sz="0" w:space="0" w:color="auto"/>
        <w:right w:val="none" w:sz="0" w:space="0" w:color="auto"/>
      </w:divBdr>
    </w:div>
    <w:div w:id="1151213548">
      <w:bodyDiv w:val="1"/>
      <w:marLeft w:val="0"/>
      <w:marRight w:val="0"/>
      <w:marTop w:val="0"/>
      <w:marBottom w:val="0"/>
      <w:divBdr>
        <w:top w:val="none" w:sz="0" w:space="0" w:color="auto"/>
        <w:left w:val="none" w:sz="0" w:space="0" w:color="auto"/>
        <w:bottom w:val="none" w:sz="0" w:space="0" w:color="auto"/>
        <w:right w:val="none" w:sz="0" w:space="0" w:color="auto"/>
      </w:divBdr>
    </w:div>
    <w:div w:id="1151948321">
      <w:bodyDiv w:val="1"/>
      <w:marLeft w:val="0"/>
      <w:marRight w:val="0"/>
      <w:marTop w:val="0"/>
      <w:marBottom w:val="0"/>
      <w:divBdr>
        <w:top w:val="none" w:sz="0" w:space="0" w:color="auto"/>
        <w:left w:val="none" w:sz="0" w:space="0" w:color="auto"/>
        <w:bottom w:val="none" w:sz="0" w:space="0" w:color="auto"/>
        <w:right w:val="none" w:sz="0" w:space="0" w:color="auto"/>
      </w:divBdr>
    </w:div>
    <w:div w:id="1153721574">
      <w:bodyDiv w:val="1"/>
      <w:marLeft w:val="0"/>
      <w:marRight w:val="0"/>
      <w:marTop w:val="0"/>
      <w:marBottom w:val="0"/>
      <w:divBdr>
        <w:top w:val="none" w:sz="0" w:space="0" w:color="auto"/>
        <w:left w:val="none" w:sz="0" w:space="0" w:color="auto"/>
        <w:bottom w:val="none" w:sz="0" w:space="0" w:color="auto"/>
        <w:right w:val="none" w:sz="0" w:space="0" w:color="auto"/>
      </w:divBdr>
    </w:div>
    <w:div w:id="1154493853">
      <w:bodyDiv w:val="1"/>
      <w:marLeft w:val="0"/>
      <w:marRight w:val="0"/>
      <w:marTop w:val="0"/>
      <w:marBottom w:val="0"/>
      <w:divBdr>
        <w:top w:val="none" w:sz="0" w:space="0" w:color="auto"/>
        <w:left w:val="none" w:sz="0" w:space="0" w:color="auto"/>
        <w:bottom w:val="none" w:sz="0" w:space="0" w:color="auto"/>
        <w:right w:val="none" w:sz="0" w:space="0" w:color="auto"/>
      </w:divBdr>
    </w:div>
    <w:div w:id="1159734241">
      <w:bodyDiv w:val="1"/>
      <w:marLeft w:val="0"/>
      <w:marRight w:val="0"/>
      <w:marTop w:val="0"/>
      <w:marBottom w:val="0"/>
      <w:divBdr>
        <w:top w:val="none" w:sz="0" w:space="0" w:color="auto"/>
        <w:left w:val="none" w:sz="0" w:space="0" w:color="auto"/>
        <w:bottom w:val="none" w:sz="0" w:space="0" w:color="auto"/>
        <w:right w:val="none" w:sz="0" w:space="0" w:color="auto"/>
      </w:divBdr>
    </w:div>
    <w:div w:id="1160543567">
      <w:bodyDiv w:val="1"/>
      <w:marLeft w:val="0"/>
      <w:marRight w:val="0"/>
      <w:marTop w:val="0"/>
      <w:marBottom w:val="0"/>
      <w:divBdr>
        <w:top w:val="none" w:sz="0" w:space="0" w:color="auto"/>
        <w:left w:val="none" w:sz="0" w:space="0" w:color="auto"/>
        <w:bottom w:val="none" w:sz="0" w:space="0" w:color="auto"/>
        <w:right w:val="none" w:sz="0" w:space="0" w:color="auto"/>
      </w:divBdr>
    </w:div>
    <w:div w:id="1163424404">
      <w:bodyDiv w:val="1"/>
      <w:marLeft w:val="0"/>
      <w:marRight w:val="0"/>
      <w:marTop w:val="0"/>
      <w:marBottom w:val="0"/>
      <w:divBdr>
        <w:top w:val="none" w:sz="0" w:space="0" w:color="auto"/>
        <w:left w:val="none" w:sz="0" w:space="0" w:color="auto"/>
        <w:bottom w:val="none" w:sz="0" w:space="0" w:color="auto"/>
        <w:right w:val="none" w:sz="0" w:space="0" w:color="auto"/>
      </w:divBdr>
    </w:div>
    <w:div w:id="1164004856">
      <w:bodyDiv w:val="1"/>
      <w:marLeft w:val="0"/>
      <w:marRight w:val="0"/>
      <w:marTop w:val="0"/>
      <w:marBottom w:val="0"/>
      <w:divBdr>
        <w:top w:val="none" w:sz="0" w:space="0" w:color="auto"/>
        <w:left w:val="none" w:sz="0" w:space="0" w:color="auto"/>
        <w:bottom w:val="none" w:sz="0" w:space="0" w:color="auto"/>
        <w:right w:val="none" w:sz="0" w:space="0" w:color="auto"/>
      </w:divBdr>
    </w:div>
    <w:div w:id="1164857907">
      <w:bodyDiv w:val="1"/>
      <w:marLeft w:val="0"/>
      <w:marRight w:val="0"/>
      <w:marTop w:val="0"/>
      <w:marBottom w:val="0"/>
      <w:divBdr>
        <w:top w:val="none" w:sz="0" w:space="0" w:color="auto"/>
        <w:left w:val="none" w:sz="0" w:space="0" w:color="auto"/>
        <w:bottom w:val="none" w:sz="0" w:space="0" w:color="auto"/>
        <w:right w:val="none" w:sz="0" w:space="0" w:color="auto"/>
      </w:divBdr>
    </w:div>
    <w:div w:id="1166240896">
      <w:bodyDiv w:val="1"/>
      <w:marLeft w:val="0"/>
      <w:marRight w:val="0"/>
      <w:marTop w:val="0"/>
      <w:marBottom w:val="0"/>
      <w:divBdr>
        <w:top w:val="none" w:sz="0" w:space="0" w:color="auto"/>
        <w:left w:val="none" w:sz="0" w:space="0" w:color="auto"/>
        <w:bottom w:val="none" w:sz="0" w:space="0" w:color="auto"/>
        <w:right w:val="none" w:sz="0" w:space="0" w:color="auto"/>
      </w:divBdr>
    </w:div>
    <w:div w:id="1167553738">
      <w:bodyDiv w:val="1"/>
      <w:marLeft w:val="0"/>
      <w:marRight w:val="0"/>
      <w:marTop w:val="0"/>
      <w:marBottom w:val="0"/>
      <w:divBdr>
        <w:top w:val="none" w:sz="0" w:space="0" w:color="auto"/>
        <w:left w:val="none" w:sz="0" w:space="0" w:color="auto"/>
        <w:bottom w:val="none" w:sz="0" w:space="0" w:color="auto"/>
        <w:right w:val="none" w:sz="0" w:space="0" w:color="auto"/>
      </w:divBdr>
    </w:div>
    <w:div w:id="1168061956">
      <w:bodyDiv w:val="1"/>
      <w:marLeft w:val="0"/>
      <w:marRight w:val="0"/>
      <w:marTop w:val="0"/>
      <w:marBottom w:val="0"/>
      <w:divBdr>
        <w:top w:val="none" w:sz="0" w:space="0" w:color="auto"/>
        <w:left w:val="none" w:sz="0" w:space="0" w:color="auto"/>
        <w:bottom w:val="none" w:sz="0" w:space="0" w:color="auto"/>
        <w:right w:val="none" w:sz="0" w:space="0" w:color="auto"/>
      </w:divBdr>
    </w:div>
    <w:div w:id="1169062077">
      <w:bodyDiv w:val="1"/>
      <w:marLeft w:val="0"/>
      <w:marRight w:val="0"/>
      <w:marTop w:val="0"/>
      <w:marBottom w:val="0"/>
      <w:divBdr>
        <w:top w:val="none" w:sz="0" w:space="0" w:color="auto"/>
        <w:left w:val="none" w:sz="0" w:space="0" w:color="auto"/>
        <w:bottom w:val="none" w:sz="0" w:space="0" w:color="auto"/>
        <w:right w:val="none" w:sz="0" w:space="0" w:color="auto"/>
      </w:divBdr>
    </w:div>
    <w:div w:id="1174808426">
      <w:bodyDiv w:val="1"/>
      <w:marLeft w:val="0"/>
      <w:marRight w:val="0"/>
      <w:marTop w:val="0"/>
      <w:marBottom w:val="0"/>
      <w:divBdr>
        <w:top w:val="none" w:sz="0" w:space="0" w:color="auto"/>
        <w:left w:val="none" w:sz="0" w:space="0" w:color="auto"/>
        <w:bottom w:val="none" w:sz="0" w:space="0" w:color="auto"/>
        <w:right w:val="none" w:sz="0" w:space="0" w:color="auto"/>
      </w:divBdr>
    </w:div>
    <w:div w:id="1175800059">
      <w:bodyDiv w:val="1"/>
      <w:marLeft w:val="0"/>
      <w:marRight w:val="0"/>
      <w:marTop w:val="0"/>
      <w:marBottom w:val="0"/>
      <w:divBdr>
        <w:top w:val="none" w:sz="0" w:space="0" w:color="auto"/>
        <w:left w:val="none" w:sz="0" w:space="0" w:color="auto"/>
        <w:bottom w:val="none" w:sz="0" w:space="0" w:color="auto"/>
        <w:right w:val="none" w:sz="0" w:space="0" w:color="auto"/>
      </w:divBdr>
    </w:div>
    <w:div w:id="1176312527">
      <w:bodyDiv w:val="1"/>
      <w:marLeft w:val="0"/>
      <w:marRight w:val="0"/>
      <w:marTop w:val="0"/>
      <w:marBottom w:val="0"/>
      <w:divBdr>
        <w:top w:val="none" w:sz="0" w:space="0" w:color="auto"/>
        <w:left w:val="none" w:sz="0" w:space="0" w:color="auto"/>
        <w:bottom w:val="none" w:sz="0" w:space="0" w:color="auto"/>
        <w:right w:val="none" w:sz="0" w:space="0" w:color="auto"/>
      </w:divBdr>
    </w:div>
    <w:div w:id="1177385158">
      <w:bodyDiv w:val="1"/>
      <w:marLeft w:val="0"/>
      <w:marRight w:val="0"/>
      <w:marTop w:val="0"/>
      <w:marBottom w:val="0"/>
      <w:divBdr>
        <w:top w:val="none" w:sz="0" w:space="0" w:color="auto"/>
        <w:left w:val="none" w:sz="0" w:space="0" w:color="auto"/>
        <w:bottom w:val="none" w:sz="0" w:space="0" w:color="auto"/>
        <w:right w:val="none" w:sz="0" w:space="0" w:color="auto"/>
      </w:divBdr>
    </w:div>
    <w:div w:id="1183590989">
      <w:bodyDiv w:val="1"/>
      <w:marLeft w:val="0"/>
      <w:marRight w:val="0"/>
      <w:marTop w:val="0"/>
      <w:marBottom w:val="0"/>
      <w:divBdr>
        <w:top w:val="none" w:sz="0" w:space="0" w:color="auto"/>
        <w:left w:val="none" w:sz="0" w:space="0" w:color="auto"/>
        <w:bottom w:val="none" w:sz="0" w:space="0" w:color="auto"/>
        <w:right w:val="none" w:sz="0" w:space="0" w:color="auto"/>
      </w:divBdr>
    </w:div>
    <w:div w:id="1185050786">
      <w:bodyDiv w:val="1"/>
      <w:marLeft w:val="0"/>
      <w:marRight w:val="0"/>
      <w:marTop w:val="0"/>
      <w:marBottom w:val="0"/>
      <w:divBdr>
        <w:top w:val="none" w:sz="0" w:space="0" w:color="auto"/>
        <w:left w:val="none" w:sz="0" w:space="0" w:color="auto"/>
        <w:bottom w:val="none" w:sz="0" w:space="0" w:color="auto"/>
        <w:right w:val="none" w:sz="0" w:space="0" w:color="auto"/>
      </w:divBdr>
    </w:div>
    <w:div w:id="1186287344">
      <w:bodyDiv w:val="1"/>
      <w:marLeft w:val="0"/>
      <w:marRight w:val="0"/>
      <w:marTop w:val="0"/>
      <w:marBottom w:val="0"/>
      <w:divBdr>
        <w:top w:val="none" w:sz="0" w:space="0" w:color="auto"/>
        <w:left w:val="none" w:sz="0" w:space="0" w:color="auto"/>
        <w:bottom w:val="none" w:sz="0" w:space="0" w:color="auto"/>
        <w:right w:val="none" w:sz="0" w:space="0" w:color="auto"/>
      </w:divBdr>
    </w:div>
    <w:div w:id="1186942679">
      <w:bodyDiv w:val="1"/>
      <w:marLeft w:val="0"/>
      <w:marRight w:val="0"/>
      <w:marTop w:val="0"/>
      <w:marBottom w:val="0"/>
      <w:divBdr>
        <w:top w:val="none" w:sz="0" w:space="0" w:color="auto"/>
        <w:left w:val="none" w:sz="0" w:space="0" w:color="auto"/>
        <w:bottom w:val="none" w:sz="0" w:space="0" w:color="auto"/>
        <w:right w:val="none" w:sz="0" w:space="0" w:color="auto"/>
      </w:divBdr>
    </w:div>
    <w:div w:id="1188372608">
      <w:bodyDiv w:val="1"/>
      <w:marLeft w:val="0"/>
      <w:marRight w:val="0"/>
      <w:marTop w:val="0"/>
      <w:marBottom w:val="0"/>
      <w:divBdr>
        <w:top w:val="none" w:sz="0" w:space="0" w:color="auto"/>
        <w:left w:val="none" w:sz="0" w:space="0" w:color="auto"/>
        <w:bottom w:val="none" w:sz="0" w:space="0" w:color="auto"/>
        <w:right w:val="none" w:sz="0" w:space="0" w:color="auto"/>
      </w:divBdr>
    </w:div>
    <w:div w:id="1188376546">
      <w:bodyDiv w:val="1"/>
      <w:marLeft w:val="0"/>
      <w:marRight w:val="0"/>
      <w:marTop w:val="0"/>
      <w:marBottom w:val="0"/>
      <w:divBdr>
        <w:top w:val="none" w:sz="0" w:space="0" w:color="auto"/>
        <w:left w:val="none" w:sz="0" w:space="0" w:color="auto"/>
        <w:bottom w:val="none" w:sz="0" w:space="0" w:color="auto"/>
        <w:right w:val="none" w:sz="0" w:space="0" w:color="auto"/>
      </w:divBdr>
    </w:div>
    <w:div w:id="1188639116">
      <w:bodyDiv w:val="1"/>
      <w:marLeft w:val="0"/>
      <w:marRight w:val="0"/>
      <w:marTop w:val="0"/>
      <w:marBottom w:val="0"/>
      <w:divBdr>
        <w:top w:val="none" w:sz="0" w:space="0" w:color="auto"/>
        <w:left w:val="none" w:sz="0" w:space="0" w:color="auto"/>
        <w:bottom w:val="none" w:sz="0" w:space="0" w:color="auto"/>
        <w:right w:val="none" w:sz="0" w:space="0" w:color="auto"/>
      </w:divBdr>
    </w:div>
    <w:div w:id="1189217845">
      <w:bodyDiv w:val="1"/>
      <w:marLeft w:val="0"/>
      <w:marRight w:val="0"/>
      <w:marTop w:val="0"/>
      <w:marBottom w:val="0"/>
      <w:divBdr>
        <w:top w:val="none" w:sz="0" w:space="0" w:color="auto"/>
        <w:left w:val="none" w:sz="0" w:space="0" w:color="auto"/>
        <w:bottom w:val="none" w:sz="0" w:space="0" w:color="auto"/>
        <w:right w:val="none" w:sz="0" w:space="0" w:color="auto"/>
      </w:divBdr>
    </w:div>
    <w:div w:id="1190219556">
      <w:bodyDiv w:val="1"/>
      <w:marLeft w:val="0"/>
      <w:marRight w:val="0"/>
      <w:marTop w:val="0"/>
      <w:marBottom w:val="0"/>
      <w:divBdr>
        <w:top w:val="none" w:sz="0" w:space="0" w:color="auto"/>
        <w:left w:val="none" w:sz="0" w:space="0" w:color="auto"/>
        <w:bottom w:val="none" w:sz="0" w:space="0" w:color="auto"/>
        <w:right w:val="none" w:sz="0" w:space="0" w:color="auto"/>
      </w:divBdr>
    </w:div>
    <w:div w:id="1194003860">
      <w:bodyDiv w:val="1"/>
      <w:marLeft w:val="0"/>
      <w:marRight w:val="0"/>
      <w:marTop w:val="0"/>
      <w:marBottom w:val="0"/>
      <w:divBdr>
        <w:top w:val="none" w:sz="0" w:space="0" w:color="auto"/>
        <w:left w:val="none" w:sz="0" w:space="0" w:color="auto"/>
        <w:bottom w:val="none" w:sz="0" w:space="0" w:color="auto"/>
        <w:right w:val="none" w:sz="0" w:space="0" w:color="auto"/>
      </w:divBdr>
    </w:div>
    <w:div w:id="1197818993">
      <w:bodyDiv w:val="1"/>
      <w:marLeft w:val="0"/>
      <w:marRight w:val="0"/>
      <w:marTop w:val="0"/>
      <w:marBottom w:val="0"/>
      <w:divBdr>
        <w:top w:val="none" w:sz="0" w:space="0" w:color="auto"/>
        <w:left w:val="none" w:sz="0" w:space="0" w:color="auto"/>
        <w:bottom w:val="none" w:sz="0" w:space="0" w:color="auto"/>
        <w:right w:val="none" w:sz="0" w:space="0" w:color="auto"/>
      </w:divBdr>
    </w:div>
    <w:div w:id="1198660709">
      <w:bodyDiv w:val="1"/>
      <w:marLeft w:val="0"/>
      <w:marRight w:val="0"/>
      <w:marTop w:val="0"/>
      <w:marBottom w:val="0"/>
      <w:divBdr>
        <w:top w:val="none" w:sz="0" w:space="0" w:color="auto"/>
        <w:left w:val="none" w:sz="0" w:space="0" w:color="auto"/>
        <w:bottom w:val="none" w:sz="0" w:space="0" w:color="auto"/>
        <w:right w:val="none" w:sz="0" w:space="0" w:color="auto"/>
      </w:divBdr>
    </w:div>
    <w:div w:id="1200780547">
      <w:bodyDiv w:val="1"/>
      <w:marLeft w:val="0"/>
      <w:marRight w:val="0"/>
      <w:marTop w:val="0"/>
      <w:marBottom w:val="0"/>
      <w:divBdr>
        <w:top w:val="none" w:sz="0" w:space="0" w:color="auto"/>
        <w:left w:val="none" w:sz="0" w:space="0" w:color="auto"/>
        <w:bottom w:val="none" w:sz="0" w:space="0" w:color="auto"/>
        <w:right w:val="none" w:sz="0" w:space="0" w:color="auto"/>
      </w:divBdr>
    </w:div>
    <w:div w:id="1201285205">
      <w:bodyDiv w:val="1"/>
      <w:marLeft w:val="0"/>
      <w:marRight w:val="0"/>
      <w:marTop w:val="0"/>
      <w:marBottom w:val="0"/>
      <w:divBdr>
        <w:top w:val="none" w:sz="0" w:space="0" w:color="auto"/>
        <w:left w:val="none" w:sz="0" w:space="0" w:color="auto"/>
        <w:bottom w:val="none" w:sz="0" w:space="0" w:color="auto"/>
        <w:right w:val="none" w:sz="0" w:space="0" w:color="auto"/>
      </w:divBdr>
    </w:div>
    <w:div w:id="1202013332">
      <w:bodyDiv w:val="1"/>
      <w:marLeft w:val="0"/>
      <w:marRight w:val="0"/>
      <w:marTop w:val="0"/>
      <w:marBottom w:val="0"/>
      <w:divBdr>
        <w:top w:val="none" w:sz="0" w:space="0" w:color="auto"/>
        <w:left w:val="none" w:sz="0" w:space="0" w:color="auto"/>
        <w:bottom w:val="none" w:sz="0" w:space="0" w:color="auto"/>
        <w:right w:val="none" w:sz="0" w:space="0" w:color="auto"/>
      </w:divBdr>
    </w:div>
    <w:div w:id="1202936477">
      <w:bodyDiv w:val="1"/>
      <w:marLeft w:val="0"/>
      <w:marRight w:val="0"/>
      <w:marTop w:val="0"/>
      <w:marBottom w:val="0"/>
      <w:divBdr>
        <w:top w:val="none" w:sz="0" w:space="0" w:color="auto"/>
        <w:left w:val="none" w:sz="0" w:space="0" w:color="auto"/>
        <w:bottom w:val="none" w:sz="0" w:space="0" w:color="auto"/>
        <w:right w:val="none" w:sz="0" w:space="0" w:color="auto"/>
      </w:divBdr>
    </w:div>
    <w:div w:id="1204560010">
      <w:bodyDiv w:val="1"/>
      <w:marLeft w:val="0"/>
      <w:marRight w:val="0"/>
      <w:marTop w:val="0"/>
      <w:marBottom w:val="0"/>
      <w:divBdr>
        <w:top w:val="none" w:sz="0" w:space="0" w:color="auto"/>
        <w:left w:val="none" w:sz="0" w:space="0" w:color="auto"/>
        <w:bottom w:val="none" w:sz="0" w:space="0" w:color="auto"/>
        <w:right w:val="none" w:sz="0" w:space="0" w:color="auto"/>
      </w:divBdr>
    </w:div>
    <w:div w:id="1206523639">
      <w:bodyDiv w:val="1"/>
      <w:marLeft w:val="0"/>
      <w:marRight w:val="0"/>
      <w:marTop w:val="0"/>
      <w:marBottom w:val="0"/>
      <w:divBdr>
        <w:top w:val="none" w:sz="0" w:space="0" w:color="auto"/>
        <w:left w:val="none" w:sz="0" w:space="0" w:color="auto"/>
        <w:bottom w:val="none" w:sz="0" w:space="0" w:color="auto"/>
        <w:right w:val="none" w:sz="0" w:space="0" w:color="auto"/>
      </w:divBdr>
    </w:div>
    <w:div w:id="1206714863">
      <w:bodyDiv w:val="1"/>
      <w:marLeft w:val="0"/>
      <w:marRight w:val="0"/>
      <w:marTop w:val="0"/>
      <w:marBottom w:val="0"/>
      <w:divBdr>
        <w:top w:val="none" w:sz="0" w:space="0" w:color="auto"/>
        <w:left w:val="none" w:sz="0" w:space="0" w:color="auto"/>
        <w:bottom w:val="none" w:sz="0" w:space="0" w:color="auto"/>
        <w:right w:val="none" w:sz="0" w:space="0" w:color="auto"/>
      </w:divBdr>
    </w:div>
    <w:div w:id="1206941961">
      <w:bodyDiv w:val="1"/>
      <w:marLeft w:val="0"/>
      <w:marRight w:val="0"/>
      <w:marTop w:val="0"/>
      <w:marBottom w:val="0"/>
      <w:divBdr>
        <w:top w:val="none" w:sz="0" w:space="0" w:color="auto"/>
        <w:left w:val="none" w:sz="0" w:space="0" w:color="auto"/>
        <w:bottom w:val="none" w:sz="0" w:space="0" w:color="auto"/>
        <w:right w:val="none" w:sz="0" w:space="0" w:color="auto"/>
      </w:divBdr>
    </w:div>
    <w:div w:id="1207640751">
      <w:bodyDiv w:val="1"/>
      <w:marLeft w:val="0"/>
      <w:marRight w:val="0"/>
      <w:marTop w:val="0"/>
      <w:marBottom w:val="0"/>
      <w:divBdr>
        <w:top w:val="none" w:sz="0" w:space="0" w:color="auto"/>
        <w:left w:val="none" w:sz="0" w:space="0" w:color="auto"/>
        <w:bottom w:val="none" w:sz="0" w:space="0" w:color="auto"/>
        <w:right w:val="none" w:sz="0" w:space="0" w:color="auto"/>
      </w:divBdr>
    </w:div>
    <w:div w:id="1207986931">
      <w:bodyDiv w:val="1"/>
      <w:marLeft w:val="0"/>
      <w:marRight w:val="0"/>
      <w:marTop w:val="0"/>
      <w:marBottom w:val="0"/>
      <w:divBdr>
        <w:top w:val="none" w:sz="0" w:space="0" w:color="auto"/>
        <w:left w:val="none" w:sz="0" w:space="0" w:color="auto"/>
        <w:bottom w:val="none" w:sz="0" w:space="0" w:color="auto"/>
        <w:right w:val="none" w:sz="0" w:space="0" w:color="auto"/>
      </w:divBdr>
    </w:div>
    <w:div w:id="1210843279">
      <w:bodyDiv w:val="1"/>
      <w:marLeft w:val="0"/>
      <w:marRight w:val="0"/>
      <w:marTop w:val="0"/>
      <w:marBottom w:val="0"/>
      <w:divBdr>
        <w:top w:val="none" w:sz="0" w:space="0" w:color="auto"/>
        <w:left w:val="none" w:sz="0" w:space="0" w:color="auto"/>
        <w:bottom w:val="none" w:sz="0" w:space="0" w:color="auto"/>
        <w:right w:val="none" w:sz="0" w:space="0" w:color="auto"/>
      </w:divBdr>
    </w:div>
    <w:div w:id="1211575987">
      <w:bodyDiv w:val="1"/>
      <w:marLeft w:val="0"/>
      <w:marRight w:val="0"/>
      <w:marTop w:val="0"/>
      <w:marBottom w:val="0"/>
      <w:divBdr>
        <w:top w:val="none" w:sz="0" w:space="0" w:color="auto"/>
        <w:left w:val="none" w:sz="0" w:space="0" w:color="auto"/>
        <w:bottom w:val="none" w:sz="0" w:space="0" w:color="auto"/>
        <w:right w:val="none" w:sz="0" w:space="0" w:color="auto"/>
      </w:divBdr>
    </w:div>
    <w:div w:id="1212770889">
      <w:bodyDiv w:val="1"/>
      <w:marLeft w:val="0"/>
      <w:marRight w:val="0"/>
      <w:marTop w:val="0"/>
      <w:marBottom w:val="0"/>
      <w:divBdr>
        <w:top w:val="none" w:sz="0" w:space="0" w:color="auto"/>
        <w:left w:val="none" w:sz="0" w:space="0" w:color="auto"/>
        <w:bottom w:val="none" w:sz="0" w:space="0" w:color="auto"/>
        <w:right w:val="none" w:sz="0" w:space="0" w:color="auto"/>
      </w:divBdr>
    </w:div>
    <w:div w:id="1213224473">
      <w:bodyDiv w:val="1"/>
      <w:marLeft w:val="0"/>
      <w:marRight w:val="0"/>
      <w:marTop w:val="0"/>
      <w:marBottom w:val="0"/>
      <w:divBdr>
        <w:top w:val="none" w:sz="0" w:space="0" w:color="auto"/>
        <w:left w:val="none" w:sz="0" w:space="0" w:color="auto"/>
        <w:bottom w:val="none" w:sz="0" w:space="0" w:color="auto"/>
        <w:right w:val="none" w:sz="0" w:space="0" w:color="auto"/>
      </w:divBdr>
    </w:div>
    <w:div w:id="1213227448">
      <w:bodyDiv w:val="1"/>
      <w:marLeft w:val="0"/>
      <w:marRight w:val="0"/>
      <w:marTop w:val="0"/>
      <w:marBottom w:val="0"/>
      <w:divBdr>
        <w:top w:val="none" w:sz="0" w:space="0" w:color="auto"/>
        <w:left w:val="none" w:sz="0" w:space="0" w:color="auto"/>
        <w:bottom w:val="none" w:sz="0" w:space="0" w:color="auto"/>
        <w:right w:val="none" w:sz="0" w:space="0" w:color="auto"/>
      </w:divBdr>
    </w:div>
    <w:div w:id="1215847100">
      <w:bodyDiv w:val="1"/>
      <w:marLeft w:val="0"/>
      <w:marRight w:val="0"/>
      <w:marTop w:val="0"/>
      <w:marBottom w:val="0"/>
      <w:divBdr>
        <w:top w:val="none" w:sz="0" w:space="0" w:color="auto"/>
        <w:left w:val="none" w:sz="0" w:space="0" w:color="auto"/>
        <w:bottom w:val="none" w:sz="0" w:space="0" w:color="auto"/>
        <w:right w:val="none" w:sz="0" w:space="0" w:color="auto"/>
      </w:divBdr>
    </w:div>
    <w:div w:id="1217397072">
      <w:bodyDiv w:val="1"/>
      <w:marLeft w:val="0"/>
      <w:marRight w:val="0"/>
      <w:marTop w:val="0"/>
      <w:marBottom w:val="0"/>
      <w:divBdr>
        <w:top w:val="none" w:sz="0" w:space="0" w:color="auto"/>
        <w:left w:val="none" w:sz="0" w:space="0" w:color="auto"/>
        <w:bottom w:val="none" w:sz="0" w:space="0" w:color="auto"/>
        <w:right w:val="none" w:sz="0" w:space="0" w:color="auto"/>
      </w:divBdr>
    </w:div>
    <w:div w:id="1217551657">
      <w:bodyDiv w:val="1"/>
      <w:marLeft w:val="0"/>
      <w:marRight w:val="0"/>
      <w:marTop w:val="0"/>
      <w:marBottom w:val="0"/>
      <w:divBdr>
        <w:top w:val="none" w:sz="0" w:space="0" w:color="auto"/>
        <w:left w:val="none" w:sz="0" w:space="0" w:color="auto"/>
        <w:bottom w:val="none" w:sz="0" w:space="0" w:color="auto"/>
        <w:right w:val="none" w:sz="0" w:space="0" w:color="auto"/>
      </w:divBdr>
    </w:div>
    <w:div w:id="1218736208">
      <w:bodyDiv w:val="1"/>
      <w:marLeft w:val="0"/>
      <w:marRight w:val="0"/>
      <w:marTop w:val="0"/>
      <w:marBottom w:val="0"/>
      <w:divBdr>
        <w:top w:val="none" w:sz="0" w:space="0" w:color="auto"/>
        <w:left w:val="none" w:sz="0" w:space="0" w:color="auto"/>
        <w:bottom w:val="none" w:sz="0" w:space="0" w:color="auto"/>
        <w:right w:val="none" w:sz="0" w:space="0" w:color="auto"/>
      </w:divBdr>
    </w:div>
    <w:div w:id="1220482526">
      <w:bodyDiv w:val="1"/>
      <w:marLeft w:val="0"/>
      <w:marRight w:val="0"/>
      <w:marTop w:val="0"/>
      <w:marBottom w:val="0"/>
      <w:divBdr>
        <w:top w:val="none" w:sz="0" w:space="0" w:color="auto"/>
        <w:left w:val="none" w:sz="0" w:space="0" w:color="auto"/>
        <w:bottom w:val="none" w:sz="0" w:space="0" w:color="auto"/>
        <w:right w:val="none" w:sz="0" w:space="0" w:color="auto"/>
      </w:divBdr>
    </w:div>
    <w:div w:id="1221089394">
      <w:bodyDiv w:val="1"/>
      <w:marLeft w:val="0"/>
      <w:marRight w:val="0"/>
      <w:marTop w:val="0"/>
      <w:marBottom w:val="0"/>
      <w:divBdr>
        <w:top w:val="none" w:sz="0" w:space="0" w:color="auto"/>
        <w:left w:val="none" w:sz="0" w:space="0" w:color="auto"/>
        <w:bottom w:val="none" w:sz="0" w:space="0" w:color="auto"/>
        <w:right w:val="none" w:sz="0" w:space="0" w:color="auto"/>
      </w:divBdr>
    </w:div>
    <w:div w:id="1222591918">
      <w:bodyDiv w:val="1"/>
      <w:marLeft w:val="0"/>
      <w:marRight w:val="0"/>
      <w:marTop w:val="0"/>
      <w:marBottom w:val="0"/>
      <w:divBdr>
        <w:top w:val="none" w:sz="0" w:space="0" w:color="auto"/>
        <w:left w:val="none" w:sz="0" w:space="0" w:color="auto"/>
        <w:bottom w:val="none" w:sz="0" w:space="0" w:color="auto"/>
        <w:right w:val="none" w:sz="0" w:space="0" w:color="auto"/>
      </w:divBdr>
    </w:div>
    <w:div w:id="1225146875">
      <w:bodyDiv w:val="1"/>
      <w:marLeft w:val="0"/>
      <w:marRight w:val="0"/>
      <w:marTop w:val="0"/>
      <w:marBottom w:val="0"/>
      <w:divBdr>
        <w:top w:val="none" w:sz="0" w:space="0" w:color="auto"/>
        <w:left w:val="none" w:sz="0" w:space="0" w:color="auto"/>
        <w:bottom w:val="none" w:sz="0" w:space="0" w:color="auto"/>
        <w:right w:val="none" w:sz="0" w:space="0" w:color="auto"/>
      </w:divBdr>
    </w:div>
    <w:div w:id="1226642398">
      <w:bodyDiv w:val="1"/>
      <w:marLeft w:val="0"/>
      <w:marRight w:val="0"/>
      <w:marTop w:val="0"/>
      <w:marBottom w:val="0"/>
      <w:divBdr>
        <w:top w:val="none" w:sz="0" w:space="0" w:color="auto"/>
        <w:left w:val="none" w:sz="0" w:space="0" w:color="auto"/>
        <w:bottom w:val="none" w:sz="0" w:space="0" w:color="auto"/>
        <w:right w:val="none" w:sz="0" w:space="0" w:color="auto"/>
      </w:divBdr>
    </w:div>
    <w:div w:id="1230461135">
      <w:bodyDiv w:val="1"/>
      <w:marLeft w:val="0"/>
      <w:marRight w:val="0"/>
      <w:marTop w:val="0"/>
      <w:marBottom w:val="0"/>
      <w:divBdr>
        <w:top w:val="none" w:sz="0" w:space="0" w:color="auto"/>
        <w:left w:val="none" w:sz="0" w:space="0" w:color="auto"/>
        <w:bottom w:val="none" w:sz="0" w:space="0" w:color="auto"/>
        <w:right w:val="none" w:sz="0" w:space="0" w:color="auto"/>
      </w:divBdr>
    </w:div>
    <w:div w:id="1231228012">
      <w:bodyDiv w:val="1"/>
      <w:marLeft w:val="0"/>
      <w:marRight w:val="0"/>
      <w:marTop w:val="0"/>
      <w:marBottom w:val="0"/>
      <w:divBdr>
        <w:top w:val="none" w:sz="0" w:space="0" w:color="auto"/>
        <w:left w:val="none" w:sz="0" w:space="0" w:color="auto"/>
        <w:bottom w:val="none" w:sz="0" w:space="0" w:color="auto"/>
        <w:right w:val="none" w:sz="0" w:space="0" w:color="auto"/>
      </w:divBdr>
    </w:div>
    <w:div w:id="1233200829">
      <w:bodyDiv w:val="1"/>
      <w:marLeft w:val="0"/>
      <w:marRight w:val="0"/>
      <w:marTop w:val="0"/>
      <w:marBottom w:val="0"/>
      <w:divBdr>
        <w:top w:val="none" w:sz="0" w:space="0" w:color="auto"/>
        <w:left w:val="none" w:sz="0" w:space="0" w:color="auto"/>
        <w:bottom w:val="none" w:sz="0" w:space="0" w:color="auto"/>
        <w:right w:val="none" w:sz="0" w:space="0" w:color="auto"/>
      </w:divBdr>
    </w:div>
    <w:div w:id="1237403746">
      <w:bodyDiv w:val="1"/>
      <w:marLeft w:val="0"/>
      <w:marRight w:val="0"/>
      <w:marTop w:val="0"/>
      <w:marBottom w:val="0"/>
      <w:divBdr>
        <w:top w:val="none" w:sz="0" w:space="0" w:color="auto"/>
        <w:left w:val="none" w:sz="0" w:space="0" w:color="auto"/>
        <w:bottom w:val="none" w:sz="0" w:space="0" w:color="auto"/>
        <w:right w:val="none" w:sz="0" w:space="0" w:color="auto"/>
      </w:divBdr>
    </w:div>
    <w:div w:id="1242255393">
      <w:bodyDiv w:val="1"/>
      <w:marLeft w:val="0"/>
      <w:marRight w:val="0"/>
      <w:marTop w:val="0"/>
      <w:marBottom w:val="0"/>
      <w:divBdr>
        <w:top w:val="none" w:sz="0" w:space="0" w:color="auto"/>
        <w:left w:val="none" w:sz="0" w:space="0" w:color="auto"/>
        <w:bottom w:val="none" w:sz="0" w:space="0" w:color="auto"/>
        <w:right w:val="none" w:sz="0" w:space="0" w:color="auto"/>
      </w:divBdr>
    </w:div>
    <w:div w:id="1244223264">
      <w:bodyDiv w:val="1"/>
      <w:marLeft w:val="0"/>
      <w:marRight w:val="0"/>
      <w:marTop w:val="0"/>
      <w:marBottom w:val="0"/>
      <w:divBdr>
        <w:top w:val="none" w:sz="0" w:space="0" w:color="auto"/>
        <w:left w:val="none" w:sz="0" w:space="0" w:color="auto"/>
        <w:bottom w:val="none" w:sz="0" w:space="0" w:color="auto"/>
        <w:right w:val="none" w:sz="0" w:space="0" w:color="auto"/>
      </w:divBdr>
    </w:div>
    <w:div w:id="1245257222">
      <w:bodyDiv w:val="1"/>
      <w:marLeft w:val="0"/>
      <w:marRight w:val="0"/>
      <w:marTop w:val="0"/>
      <w:marBottom w:val="0"/>
      <w:divBdr>
        <w:top w:val="none" w:sz="0" w:space="0" w:color="auto"/>
        <w:left w:val="none" w:sz="0" w:space="0" w:color="auto"/>
        <w:bottom w:val="none" w:sz="0" w:space="0" w:color="auto"/>
        <w:right w:val="none" w:sz="0" w:space="0" w:color="auto"/>
      </w:divBdr>
    </w:div>
    <w:div w:id="1245651681">
      <w:bodyDiv w:val="1"/>
      <w:marLeft w:val="0"/>
      <w:marRight w:val="0"/>
      <w:marTop w:val="0"/>
      <w:marBottom w:val="0"/>
      <w:divBdr>
        <w:top w:val="none" w:sz="0" w:space="0" w:color="auto"/>
        <w:left w:val="none" w:sz="0" w:space="0" w:color="auto"/>
        <w:bottom w:val="none" w:sz="0" w:space="0" w:color="auto"/>
        <w:right w:val="none" w:sz="0" w:space="0" w:color="auto"/>
      </w:divBdr>
    </w:div>
    <w:div w:id="1246650501">
      <w:bodyDiv w:val="1"/>
      <w:marLeft w:val="0"/>
      <w:marRight w:val="0"/>
      <w:marTop w:val="0"/>
      <w:marBottom w:val="0"/>
      <w:divBdr>
        <w:top w:val="none" w:sz="0" w:space="0" w:color="auto"/>
        <w:left w:val="none" w:sz="0" w:space="0" w:color="auto"/>
        <w:bottom w:val="none" w:sz="0" w:space="0" w:color="auto"/>
        <w:right w:val="none" w:sz="0" w:space="0" w:color="auto"/>
      </w:divBdr>
    </w:div>
    <w:div w:id="1249919671">
      <w:bodyDiv w:val="1"/>
      <w:marLeft w:val="0"/>
      <w:marRight w:val="0"/>
      <w:marTop w:val="0"/>
      <w:marBottom w:val="0"/>
      <w:divBdr>
        <w:top w:val="none" w:sz="0" w:space="0" w:color="auto"/>
        <w:left w:val="none" w:sz="0" w:space="0" w:color="auto"/>
        <w:bottom w:val="none" w:sz="0" w:space="0" w:color="auto"/>
        <w:right w:val="none" w:sz="0" w:space="0" w:color="auto"/>
      </w:divBdr>
    </w:div>
    <w:div w:id="1254364010">
      <w:bodyDiv w:val="1"/>
      <w:marLeft w:val="0"/>
      <w:marRight w:val="0"/>
      <w:marTop w:val="0"/>
      <w:marBottom w:val="0"/>
      <w:divBdr>
        <w:top w:val="none" w:sz="0" w:space="0" w:color="auto"/>
        <w:left w:val="none" w:sz="0" w:space="0" w:color="auto"/>
        <w:bottom w:val="none" w:sz="0" w:space="0" w:color="auto"/>
        <w:right w:val="none" w:sz="0" w:space="0" w:color="auto"/>
      </w:divBdr>
    </w:div>
    <w:div w:id="1254822286">
      <w:bodyDiv w:val="1"/>
      <w:marLeft w:val="0"/>
      <w:marRight w:val="0"/>
      <w:marTop w:val="0"/>
      <w:marBottom w:val="0"/>
      <w:divBdr>
        <w:top w:val="none" w:sz="0" w:space="0" w:color="auto"/>
        <w:left w:val="none" w:sz="0" w:space="0" w:color="auto"/>
        <w:bottom w:val="none" w:sz="0" w:space="0" w:color="auto"/>
        <w:right w:val="none" w:sz="0" w:space="0" w:color="auto"/>
      </w:divBdr>
    </w:div>
    <w:div w:id="1256014773">
      <w:bodyDiv w:val="1"/>
      <w:marLeft w:val="0"/>
      <w:marRight w:val="0"/>
      <w:marTop w:val="0"/>
      <w:marBottom w:val="0"/>
      <w:divBdr>
        <w:top w:val="none" w:sz="0" w:space="0" w:color="auto"/>
        <w:left w:val="none" w:sz="0" w:space="0" w:color="auto"/>
        <w:bottom w:val="none" w:sz="0" w:space="0" w:color="auto"/>
        <w:right w:val="none" w:sz="0" w:space="0" w:color="auto"/>
      </w:divBdr>
    </w:div>
    <w:div w:id="1260330684">
      <w:bodyDiv w:val="1"/>
      <w:marLeft w:val="0"/>
      <w:marRight w:val="0"/>
      <w:marTop w:val="0"/>
      <w:marBottom w:val="0"/>
      <w:divBdr>
        <w:top w:val="none" w:sz="0" w:space="0" w:color="auto"/>
        <w:left w:val="none" w:sz="0" w:space="0" w:color="auto"/>
        <w:bottom w:val="none" w:sz="0" w:space="0" w:color="auto"/>
        <w:right w:val="none" w:sz="0" w:space="0" w:color="auto"/>
      </w:divBdr>
    </w:div>
    <w:div w:id="1262107087">
      <w:bodyDiv w:val="1"/>
      <w:marLeft w:val="0"/>
      <w:marRight w:val="0"/>
      <w:marTop w:val="0"/>
      <w:marBottom w:val="0"/>
      <w:divBdr>
        <w:top w:val="none" w:sz="0" w:space="0" w:color="auto"/>
        <w:left w:val="none" w:sz="0" w:space="0" w:color="auto"/>
        <w:bottom w:val="none" w:sz="0" w:space="0" w:color="auto"/>
        <w:right w:val="none" w:sz="0" w:space="0" w:color="auto"/>
      </w:divBdr>
    </w:div>
    <w:div w:id="1263342410">
      <w:bodyDiv w:val="1"/>
      <w:marLeft w:val="0"/>
      <w:marRight w:val="0"/>
      <w:marTop w:val="0"/>
      <w:marBottom w:val="0"/>
      <w:divBdr>
        <w:top w:val="none" w:sz="0" w:space="0" w:color="auto"/>
        <w:left w:val="none" w:sz="0" w:space="0" w:color="auto"/>
        <w:bottom w:val="none" w:sz="0" w:space="0" w:color="auto"/>
        <w:right w:val="none" w:sz="0" w:space="0" w:color="auto"/>
      </w:divBdr>
    </w:div>
    <w:div w:id="1263488909">
      <w:bodyDiv w:val="1"/>
      <w:marLeft w:val="0"/>
      <w:marRight w:val="0"/>
      <w:marTop w:val="0"/>
      <w:marBottom w:val="0"/>
      <w:divBdr>
        <w:top w:val="none" w:sz="0" w:space="0" w:color="auto"/>
        <w:left w:val="none" w:sz="0" w:space="0" w:color="auto"/>
        <w:bottom w:val="none" w:sz="0" w:space="0" w:color="auto"/>
        <w:right w:val="none" w:sz="0" w:space="0" w:color="auto"/>
      </w:divBdr>
    </w:div>
    <w:div w:id="1267301425">
      <w:bodyDiv w:val="1"/>
      <w:marLeft w:val="0"/>
      <w:marRight w:val="0"/>
      <w:marTop w:val="0"/>
      <w:marBottom w:val="0"/>
      <w:divBdr>
        <w:top w:val="none" w:sz="0" w:space="0" w:color="auto"/>
        <w:left w:val="none" w:sz="0" w:space="0" w:color="auto"/>
        <w:bottom w:val="none" w:sz="0" w:space="0" w:color="auto"/>
        <w:right w:val="none" w:sz="0" w:space="0" w:color="auto"/>
      </w:divBdr>
    </w:div>
    <w:div w:id="1270698725">
      <w:bodyDiv w:val="1"/>
      <w:marLeft w:val="0"/>
      <w:marRight w:val="0"/>
      <w:marTop w:val="0"/>
      <w:marBottom w:val="0"/>
      <w:divBdr>
        <w:top w:val="none" w:sz="0" w:space="0" w:color="auto"/>
        <w:left w:val="none" w:sz="0" w:space="0" w:color="auto"/>
        <w:bottom w:val="none" w:sz="0" w:space="0" w:color="auto"/>
        <w:right w:val="none" w:sz="0" w:space="0" w:color="auto"/>
      </w:divBdr>
    </w:div>
    <w:div w:id="1271427709">
      <w:bodyDiv w:val="1"/>
      <w:marLeft w:val="0"/>
      <w:marRight w:val="0"/>
      <w:marTop w:val="0"/>
      <w:marBottom w:val="0"/>
      <w:divBdr>
        <w:top w:val="none" w:sz="0" w:space="0" w:color="auto"/>
        <w:left w:val="none" w:sz="0" w:space="0" w:color="auto"/>
        <w:bottom w:val="none" w:sz="0" w:space="0" w:color="auto"/>
        <w:right w:val="none" w:sz="0" w:space="0" w:color="auto"/>
      </w:divBdr>
    </w:div>
    <w:div w:id="1271475891">
      <w:bodyDiv w:val="1"/>
      <w:marLeft w:val="0"/>
      <w:marRight w:val="0"/>
      <w:marTop w:val="0"/>
      <w:marBottom w:val="0"/>
      <w:divBdr>
        <w:top w:val="none" w:sz="0" w:space="0" w:color="auto"/>
        <w:left w:val="none" w:sz="0" w:space="0" w:color="auto"/>
        <w:bottom w:val="none" w:sz="0" w:space="0" w:color="auto"/>
        <w:right w:val="none" w:sz="0" w:space="0" w:color="auto"/>
      </w:divBdr>
    </w:div>
    <w:div w:id="1272203480">
      <w:bodyDiv w:val="1"/>
      <w:marLeft w:val="0"/>
      <w:marRight w:val="0"/>
      <w:marTop w:val="0"/>
      <w:marBottom w:val="0"/>
      <w:divBdr>
        <w:top w:val="none" w:sz="0" w:space="0" w:color="auto"/>
        <w:left w:val="none" w:sz="0" w:space="0" w:color="auto"/>
        <w:bottom w:val="none" w:sz="0" w:space="0" w:color="auto"/>
        <w:right w:val="none" w:sz="0" w:space="0" w:color="auto"/>
      </w:divBdr>
    </w:div>
    <w:div w:id="1273516374">
      <w:bodyDiv w:val="1"/>
      <w:marLeft w:val="0"/>
      <w:marRight w:val="0"/>
      <w:marTop w:val="0"/>
      <w:marBottom w:val="0"/>
      <w:divBdr>
        <w:top w:val="none" w:sz="0" w:space="0" w:color="auto"/>
        <w:left w:val="none" w:sz="0" w:space="0" w:color="auto"/>
        <w:bottom w:val="none" w:sz="0" w:space="0" w:color="auto"/>
        <w:right w:val="none" w:sz="0" w:space="0" w:color="auto"/>
      </w:divBdr>
    </w:div>
    <w:div w:id="1273705485">
      <w:bodyDiv w:val="1"/>
      <w:marLeft w:val="0"/>
      <w:marRight w:val="0"/>
      <w:marTop w:val="0"/>
      <w:marBottom w:val="0"/>
      <w:divBdr>
        <w:top w:val="none" w:sz="0" w:space="0" w:color="auto"/>
        <w:left w:val="none" w:sz="0" w:space="0" w:color="auto"/>
        <w:bottom w:val="none" w:sz="0" w:space="0" w:color="auto"/>
        <w:right w:val="none" w:sz="0" w:space="0" w:color="auto"/>
      </w:divBdr>
    </w:div>
    <w:div w:id="1276521780">
      <w:bodyDiv w:val="1"/>
      <w:marLeft w:val="0"/>
      <w:marRight w:val="0"/>
      <w:marTop w:val="0"/>
      <w:marBottom w:val="0"/>
      <w:divBdr>
        <w:top w:val="none" w:sz="0" w:space="0" w:color="auto"/>
        <w:left w:val="none" w:sz="0" w:space="0" w:color="auto"/>
        <w:bottom w:val="none" w:sz="0" w:space="0" w:color="auto"/>
        <w:right w:val="none" w:sz="0" w:space="0" w:color="auto"/>
      </w:divBdr>
    </w:div>
    <w:div w:id="1276670640">
      <w:bodyDiv w:val="1"/>
      <w:marLeft w:val="0"/>
      <w:marRight w:val="0"/>
      <w:marTop w:val="0"/>
      <w:marBottom w:val="0"/>
      <w:divBdr>
        <w:top w:val="none" w:sz="0" w:space="0" w:color="auto"/>
        <w:left w:val="none" w:sz="0" w:space="0" w:color="auto"/>
        <w:bottom w:val="none" w:sz="0" w:space="0" w:color="auto"/>
        <w:right w:val="none" w:sz="0" w:space="0" w:color="auto"/>
      </w:divBdr>
    </w:div>
    <w:div w:id="1279028878">
      <w:bodyDiv w:val="1"/>
      <w:marLeft w:val="0"/>
      <w:marRight w:val="0"/>
      <w:marTop w:val="0"/>
      <w:marBottom w:val="0"/>
      <w:divBdr>
        <w:top w:val="none" w:sz="0" w:space="0" w:color="auto"/>
        <w:left w:val="none" w:sz="0" w:space="0" w:color="auto"/>
        <w:bottom w:val="none" w:sz="0" w:space="0" w:color="auto"/>
        <w:right w:val="none" w:sz="0" w:space="0" w:color="auto"/>
      </w:divBdr>
    </w:div>
    <w:div w:id="1279750868">
      <w:bodyDiv w:val="1"/>
      <w:marLeft w:val="0"/>
      <w:marRight w:val="0"/>
      <w:marTop w:val="0"/>
      <w:marBottom w:val="0"/>
      <w:divBdr>
        <w:top w:val="none" w:sz="0" w:space="0" w:color="auto"/>
        <w:left w:val="none" w:sz="0" w:space="0" w:color="auto"/>
        <w:bottom w:val="none" w:sz="0" w:space="0" w:color="auto"/>
        <w:right w:val="none" w:sz="0" w:space="0" w:color="auto"/>
      </w:divBdr>
    </w:div>
    <w:div w:id="1281762398">
      <w:bodyDiv w:val="1"/>
      <w:marLeft w:val="0"/>
      <w:marRight w:val="0"/>
      <w:marTop w:val="0"/>
      <w:marBottom w:val="0"/>
      <w:divBdr>
        <w:top w:val="none" w:sz="0" w:space="0" w:color="auto"/>
        <w:left w:val="none" w:sz="0" w:space="0" w:color="auto"/>
        <w:bottom w:val="none" w:sz="0" w:space="0" w:color="auto"/>
        <w:right w:val="none" w:sz="0" w:space="0" w:color="auto"/>
      </w:divBdr>
    </w:div>
    <w:div w:id="1281916884">
      <w:bodyDiv w:val="1"/>
      <w:marLeft w:val="0"/>
      <w:marRight w:val="0"/>
      <w:marTop w:val="0"/>
      <w:marBottom w:val="0"/>
      <w:divBdr>
        <w:top w:val="none" w:sz="0" w:space="0" w:color="auto"/>
        <w:left w:val="none" w:sz="0" w:space="0" w:color="auto"/>
        <w:bottom w:val="none" w:sz="0" w:space="0" w:color="auto"/>
        <w:right w:val="none" w:sz="0" w:space="0" w:color="auto"/>
      </w:divBdr>
    </w:div>
    <w:div w:id="1285191901">
      <w:bodyDiv w:val="1"/>
      <w:marLeft w:val="0"/>
      <w:marRight w:val="0"/>
      <w:marTop w:val="0"/>
      <w:marBottom w:val="0"/>
      <w:divBdr>
        <w:top w:val="none" w:sz="0" w:space="0" w:color="auto"/>
        <w:left w:val="none" w:sz="0" w:space="0" w:color="auto"/>
        <w:bottom w:val="none" w:sz="0" w:space="0" w:color="auto"/>
        <w:right w:val="none" w:sz="0" w:space="0" w:color="auto"/>
      </w:divBdr>
    </w:div>
    <w:div w:id="1285773056">
      <w:bodyDiv w:val="1"/>
      <w:marLeft w:val="0"/>
      <w:marRight w:val="0"/>
      <w:marTop w:val="0"/>
      <w:marBottom w:val="0"/>
      <w:divBdr>
        <w:top w:val="none" w:sz="0" w:space="0" w:color="auto"/>
        <w:left w:val="none" w:sz="0" w:space="0" w:color="auto"/>
        <w:bottom w:val="none" w:sz="0" w:space="0" w:color="auto"/>
        <w:right w:val="none" w:sz="0" w:space="0" w:color="auto"/>
      </w:divBdr>
    </w:div>
    <w:div w:id="1286227969">
      <w:bodyDiv w:val="1"/>
      <w:marLeft w:val="0"/>
      <w:marRight w:val="0"/>
      <w:marTop w:val="0"/>
      <w:marBottom w:val="0"/>
      <w:divBdr>
        <w:top w:val="none" w:sz="0" w:space="0" w:color="auto"/>
        <w:left w:val="none" w:sz="0" w:space="0" w:color="auto"/>
        <w:bottom w:val="none" w:sz="0" w:space="0" w:color="auto"/>
        <w:right w:val="none" w:sz="0" w:space="0" w:color="auto"/>
      </w:divBdr>
    </w:div>
    <w:div w:id="1286422716">
      <w:bodyDiv w:val="1"/>
      <w:marLeft w:val="0"/>
      <w:marRight w:val="0"/>
      <w:marTop w:val="0"/>
      <w:marBottom w:val="0"/>
      <w:divBdr>
        <w:top w:val="none" w:sz="0" w:space="0" w:color="auto"/>
        <w:left w:val="none" w:sz="0" w:space="0" w:color="auto"/>
        <w:bottom w:val="none" w:sz="0" w:space="0" w:color="auto"/>
        <w:right w:val="none" w:sz="0" w:space="0" w:color="auto"/>
      </w:divBdr>
    </w:div>
    <w:div w:id="1286811786">
      <w:bodyDiv w:val="1"/>
      <w:marLeft w:val="0"/>
      <w:marRight w:val="0"/>
      <w:marTop w:val="0"/>
      <w:marBottom w:val="0"/>
      <w:divBdr>
        <w:top w:val="none" w:sz="0" w:space="0" w:color="auto"/>
        <w:left w:val="none" w:sz="0" w:space="0" w:color="auto"/>
        <w:bottom w:val="none" w:sz="0" w:space="0" w:color="auto"/>
        <w:right w:val="none" w:sz="0" w:space="0" w:color="auto"/>
      </w:divBdr>
    </w:div>
    <w:div w:id="1287931071">
      <w:bodyDiv w:val="1"/>
      <w:marLeft w:val="0"/>
      <w:marRight w:val="0"/>
      <w:marTop w:val="0"/>
      <w:marBottom w:val="0"/>
      <w:divBdr>
        <w:top w:val="none" w:sz="0" w:space="0" w:color="auto"/>
        <w:left w:val="none" w:sz="0" w:space="0" w:color="auto"/>
        <w:bottom w:val="none" w:sz="0" w:space="0" w:color="auto"/>
        <w:right w:val="none" w:sz="0" w:space="0" w:color="auto"/>
      </w:divBdr>
    </w:div>
    <w:div w:id="1290432890">
      <w:bodyDiv w:val="1"/>
      <w:marLeft w:val="0"/>
      <w:marRight w:val="0"/>
      <w:marTop w:val="0"/>
      <w:marBottom w:val="0"/>
      <w:divBdr>
        <w:top w:val="none" w:sz="0" w:space="0" w:color="auto"/>
        <w:left w:val="none" w:sz="0" w:space="0" w:color="auto"/>
        <w:bottom w:val="none" w:sz="0" w:space="0" w:color="auto"/>
        <w:right w:val="none" w:sz="0" w:space="0" w:color="auto"/>
      </w:divBdr>
    </w:div>
    <w:div w:id="1290936112">
      <w:bodyDiv w:val="1"/>
      <w:marLeft w:val="0"/>
      <w:marRight w:val="0"/>
      <w:marTop w:val="0"/>
      <w:marBottom w:val="0"/>
      <w:divBdr>
        <w:top w:val="none" w:sz="0" w:space="0" w:color="auto"/>
        <w:left w:val="none" w:sz="0" w:space="0" w:color="auto"/>
        <w:bottom w:val="none" w:sz="0" w:space="0" w:color="auto"/>
        <w:right w:val="none" w:sz="0" w:space="0" w:color="auto"/>
      </w:divBdr>
    </w:div>
    <w:div w:id="1292439057">
      <w:bodyDiv w:val="1"/>
      <w:marLeft w:val="0"/>
      <w:marRight w:val="0"/>
      <w:marTop w:val="0"/>
      <w:marBottom w:val="0"/>
      <w:divBdr>
        <w:top w:val="none" w:sz="0" w:space="0" w:color="auto"/>
        <w:left w:val="none" w:sz="0" w:space="0" w:color="auto"/>
        <w:bottom w:val="none" w:sz="0" w:space="0" w:color="auto"/>
        <w:right w:val="none" w:sz="0" w:space="0" w:color="auto"/>
      </w:divBdr>
    </w:div>
    <w:div w:id="1292981815">
      <w:bodyDiv w:val="1"/>
      <w:marLeft w:val="0"/>
      <w:marRight w:val="0"/>
      <w:marTop w:val="0"/>
      <w:marBottom w:val="0"/>
      <w:divBdr>
        <w:top w:val="none" w:sz="0" w:space="0" w:color="auto"/>
        <w:left w:val="none" w:sz="0" w:space="0" w:color="auto"/>
        <w:bottom w:val="none" w:sz="0" w:space="0" w:color="auto"/>
        <w:right w:val="none" w:sz="0" w:space="0" w:color="auto"/>
      </w:divBdr>
    </w:div>
    <w:div w:id="1293706458">
      <w:bodyDiv w:val="1"/>
      <w:marLeft w:val="0"/>
      <w:marRight w:val="0"/>
      <w:marTop w:val="0"/>
      <w:marBottom w:val="0"/>
      <w:divBdr>
        <w:top w:val="none" w:sz="0" w:space="0" w:color="auto"/>
        <w:left w:val="none" w:sz="0" w:space="0" w:color="auto"/>
        <w:bottom w:val="none" w:sz="0" w:space="0" w:color="auto"/>
        <w:right w:val="none" w:sz="0" w:space="0" w:color="auto"/>
      </w:divBdr>
    </w:div>
    <w:div w:id="1294873753">
      <w:bodyDiv w:val="1"/>
      <w:marLeft w:val="0"/>
      <w:marRight w:val="0"/>
      <w:marTop w:val="0"/>
      <w:marBottom w:val="0"/>
      <w:divBdr>
        <w:top w:val="none" w:sz="0" w:space="0" w:color="auto"/>
        <w:left w:val="none" w:sz="0" w:space="0" w:color="auto"/>
        <w:bottom w:val="none" w:sz="0" w:space="0" w:color="auto"/>
        <w:right w:val="none" w:sz="0" w:space="0" w:color="auto"/>
      </w:divBdr>
    </w:div>
    <w:div w:id="1295451328">
      <w:bodyDiv w:val="1"/>
      <w:marLeft w:val="0"/>
      <w:marRight w:val="0"/>
      <w:marTop w:val="0"/>
      <w:marBottom w:val="0"/>
      <w:divBdr>
        <w:top w:val="none" w:sz="0" w:space="0" w:color="auto"/>
        <w:left w:val="none" w:sz="0" w:space="0" w:color="auto"/>
        <w:bottom w:val="none" w:sz="0" w:space="0" w:color="auto"/>
        <w:right w:val="none" w:sz="0" w:space="0" w:color="auto"/>
      </w:divBdr>
    </w:div>
    <w:div w:id="1297104453">
      <w:bodyDiv w:val="1"/>
      <w:marLeft w:val="0"/>
      <w:marRight w:val="0"/>
      <w:marTop w:val="0"/>
      <w:marBottom w:val="0"/>
      <w:divBdr>
        <w:top w:val="none" w:sz="0" w:space="0" w:color="auto"/>
        <w:left w:val="none" w:sz="0" w:space="0" w:color="auto"/>
        <w:bottom w:val="none" w:sz="0" w:space="0" w:color="auto"/>
        <w:right w:val="none" w:sz="0" w:space="0" w:color="auto"/>
      </w:divBdr>
    </w:div>
    <w:div w:id="1301962171">
      <w:bodyDiv w:val="1"/>
      <w:marLeft w:val="0"/>
      <w:marRight w:val="0"/>
      <w:marTop w:val="0"/>
      <w:marBottom w:val="0"/>
      <w:divBdr>
        <w:top w:val="none" w:sz="0" w:space="0" w:color="auto"/>
        <w:left w:val="none" w:sz="0" w:space="0" w:color="auto"/>
        <w:bottom w:val="none" w:sz="0" w:space="0" w:color="auto"/>
        <w:right w:val="none" w:sz="0" w:space="0" w:color="auto"/>
      </w:divBdr>
    </w:div>
    <w:div w:id="1303580264">
      <w:bodyDiv w:val="1"/>
      <w:marLeft w:val="0"/>
      <w:marRight w:val="0"/>
      <w:marTop w:val="0"/>
      <w:marBottom w:val="0"/>
      <w:divBdr>
        <w:top w:val="none" w:sz="0" w:space="0" w:color="auto"/>
        <w:left w:val="none" w:sz="0" w:space="0" w:color="auto"/>
        <w:bottom w:val="none" w:sz="0" w:space="0" w:color="auto"/>
        <w:right w:val="none" w:sz="0" w:space="0" w:color="auto"/>
      </w:divBdr>
    </w:div>
    <w:div w:id="1304386603">
      <w:bodyDiv w:val="1"/>
      <w:marLeft w:val="0"/>
      <w:marRight w:val="0"/>
      <w:marTop w:val="0"/>
      <w:marBottom w:val="0"/>
      <w:divBdr>
        <w:top w:val="none" w:sz="0" w:space="0" w:color="auto"/>
        <w:left w:val="none" w:sz="0" w:space="0" w:color="auto"/>
        <w:bottom w:val="none" w:sz="0" w:space="0" w:color="auto"/>
        <w:right w:val="none" w:sz="0" w:space="0" w:color="auto"/>
      </w:divBdr>
    </w:div>
    <w:div w:id="1305696845">
      <w:bodyDiv w:val="1"/>
      <w:marLeft w:val="0"/>
      <w:marRight w:val="0"/>
      <w:marTop w:val="0"/>
      <w:marBottom w:val="0"/>
      <w:divBdr>
        <w:top w:val="none" w:sz="0" w:space="0" w:color="auto"/>
        <w:left w:val="none" w:sz="0" w:space="0" w:color="auto"/>
        <w:bottom w:val="none" w:sz="0" w:space="0" w:color="auto"/>
        <w:right w:val="none" w:sz="0" w:space="0" w:color="auto"/>
      </w:divBdr>
    </w:div>
    <w:div w:id="1305963425">
      <w:bodyDiv w:val="1"/>
      <w:marLeft w:val="0"/>
      <w:marRight w:val="0"/>
      <w:marTop w:val="0"/>
      <w:marBottom w:val="0"/>
      <w:divBdr>
        <w:top w:val="none" w:sz="0" w:space="0" w:color="auto"/>
        <w:left w:val="none" w:sz="0" w:space="0" w:color="auto"/>
        <w:bottom w:val="none" w:sz="0" w:space="0" w:color="auto"/>
        <w:right w:val="none" w:sz="0" w:space="0" w:color="auto"/>
      </w:divBdr>
    </w:div>
    <w:div w:id="1306854599">
      <w:bodyDiv w:val="1"/>
      <w:marLeft w:val="0"/>
      <w:marRight w:val="0"/>
      <w:marTop w:val="0"/>
      <w:marBottom w:val="0"/>
      <w:divBdr>
        <w:top w:val="none" w:sz="0" w:space="0" w:color="auto"/>
        <w:left w:val="none" w:sz="0" w:space="0" w:color="auto"/>
        <w:bottom w:val="none" w:sz="0" w:space="0" w:color="auto"/>
        <w:right w:val="none" w:sz="0" w:space="0" w:color="auto"/>
      </w:divBdr>
    </w:div>
    <w:div w:id="1307199509">
      <w:bodyDiv w:val="1"/>
      <w:marLeft w:val="0"/>
      <w:marRight w:val="0"/>
      <w:marTop w:val="0"/>
      <w:marBottom w:val="0"/>
      <w:divBdr>
        <w:top w:val="none" w:sz="0" w:space="0" w:color="auto"/>
        <w:left w:val="none" w:sz="0" w:space="0" w:color="auto"/>
        <w:bottom w:val="none" w:sz="0" w:space="0" w:color="auto"/>
        <w:right w:val="none" w:sz="0" w:space="0" w:color="auto"/>
      </w:divBdr>
    </w:div>
    <w:div w:id="1308509388">
      <w:bodyDiv w:val="1"/>
      <w:marLeft w:val="0"/>
      <w:marRight w:val="0"/>
      <w:marTop w:val="0"/>
      <w:marBottom w:val="0"/>
      <w:divBdr>
        <w:top w:val="none" w:sz="0" w:space="0" w:color="auto"/>
        <w:left w:val="none" w:sz="0" w:space="0" w:color="auto"/>
        <w:bottom w:val="none" w:sz="0" w:space="0" w:color="auto"/>
        <w:right w:val="none" w:sz="0" w:space="0" w:color="auto"/>
      </w:divBdr>
    </w:div>
    <w:div w:id="1308511589">
      <w:bodyDiv w:val="1"/>
      <w:marLeft w:val="0"/>
      <w:marRight w:val="0"/>
      <w:marTop w:val="0"/>
      <w:marBottom w:val="0"/>
      <w:divBdr>
        <w:top w:val="none" w:sz="0" w:space="0" w:color="auto"/>
        <w:left w:val="none" w:sz="0" w:space="0" w:color="auto"/>
        <w:bottom w:val="none" w:sz="0" w:space="0" w:color="auto"/>
        <w:right w:val="none" w:sz="0" w:space="0" w:color="auto"/>
      </w:divBdr>
    </w:div>
    <w:div w:id="1309286371">
      <w:bodyDiv w:val="1"/>
      <w:marLeft w:val="0"/>
      <w:marRight w:val="0"/>
      <w:marTop w:val="0"/>
      <w:marBottom w:val="0"/>
      <w:divBdr>
        <w:top w:val="none" w:sz="0" w:space="0" w:color="auto"/>
        <w:left w:val="none" w:sz="0" w:space="0" w:color="auto"/>
        <w:bottom w:val="none" w:sz="0" w:space="0" w:color="auto"/>
        <w:right w:val="none" w:sz="0" w:space="0" w:color="auto"/>
      </w:divBdr>
    </w:div>
    <w:div w:id="1311205824">
      <w:bodyDiv w:val="1"/>
      <w:marLeft w:val="0"/>
      <w:marRight w:val="0"/>
      <w:marTop w:val="0"/>
      <w:marBottom w:val="0"/>
      <w:divBdr>
        <w:top w:val="none" w:sz="0" w:space="0" w:color="auto"/>
        <w:left w:val="none" w:sz="0" w:space="0" w:color="auto"/>
        <w:bottom w:val="none" w:sz="0" w:space="0" w:color="auto"/>
        <w:right w:val="none" w:sz="0" w:space="0" w:color="auto"/>
      </w:divBdr>
    </w:div>
    <w:div w:id="1311784553">
      <w:bodyDiv w:val="1"/>
      <w:marLeft w:val="0"/>
      <w:marRight w:val="0"/>
      <w:marTop w:val="0"/>
      <w:marBottom w:val="0"/>
      <w:divBdr>
        <w:top w:val="none" w:sz="0" w:space="0" w:color="auto"/>
        <w:left w:val="none" w:sz="0" w:space="0" w:color="auto"/>
        <w:bottom w:val="none" w:sz="0" w:space="0" w:color="auto"/>
        <w:right w:val="none" w:sz="0" w:space="0" w:color="auto"/>
      </w:divBdr>
    </w:div>
    <w:div w:id="1312559092">
      <w:bodyDiv w:val="1"/>
      <w:marLeft w:val="0"/>
      <w:marRight w:val="0"/>
      <w:marTop w:val="0"/>
      <w:marBottom w:val="0"/>
      <w:divBdr>
        <w:top w:val="none" w:sz="0" w:space="0" w:color="auto"/>
        <w:left w:val="none" w:sz="0" w:space="0" w:color="auto"/>
        <w:bottom w:val="none" w:sz="0" w:space="0" w:color="auto"/>
        <w:right w:val="none" w:sz="0" w:space="0" w:color="auto"/>
      </w:divBdr>
    </w:div>
    <w:div w:id="1316378205">
      <w:bodyDiv w:val="1"/>
      <w:marLeft w:val="0"/>
      <w:marRight w:val="0"/>
      <w:marTop w:val="0"/>
      <w:marBottom w:val="0"/>
      <w:divBdr>
        <w:top w:val="none" w:sz="0" w:space="0" w:color="auto"/>
        <w:left w:val="none" w:sz="0" w:space="0" w:color="auto"/>
        <w:bottom w:val="none" w:sz="0" w:space="0" w:color="auto"/>
        <w:right w:val="none" w:sz="0" w:space="0" w:color="auto"/>
      </w:divBdr>
    </w:div>
    <w:div w:id="1320695167">
      <w:bodyDiv w:val="1"/>
      <w:marLeft w:val="0"/>
      <w:marRight w:val="0"/>
      <w:marTop w:val="0"/>
      <w:marBottom w:val="0"/>
      <w:divBdr>
        <w:top w:val="none" w:sz="0" w:space="0" w:color="auto"/>
        <w:left w:val="none" w:sz="0" w:space="0" w:color="auto"/>
        <w:bottom w:val="none" w:sz="0" w:space="0" w:color="auto"/>
        <w:right w:val="none" w:sz="0" w:space="0" w:color="auto"/>
      </w:divBdr>
    </w:div>
    <w:div w:id="1323436820">
      <w:bodyDiv w:val="1"/>
      <w:marLeft w:val="0"/>
      <w:marRight w:val="0"/>
      <w:marTop w:val="0"/>
      <w:marBottom w:val="0"/>
      <w:divBdr>
        <w:top w:val="none" w:sz="0" w:space="0" w:color="auto"/>
        <w:left w:val="none" w:sz="0" w:space="0" w:color="auto"/>
        <w:bottom w:val="none" w:sz="0" w:space="0" w:color="auto"/>
        <w:right w:val="none" w:sz="0" w:space="0" w:color="auto"/>
      </w:divBdr>
    </w:div>
    <w:div w:id="1324352618">
      <w:bodyDiv w:val="1"/>
      <w:marLeft w:val="0"/>
      <w:marRight w:val="0"/>
      <w:marTop w:val="0"/>
      <w:marBottom w:val="0"/>
      <w:divBdr>
        <w:top w:val="none" w:sz="0" w:space="0" w:color="auto"/>
        <w:left w:val="none" w:sz="0" w:space="0" w:color="auto"/>
        <w:bottom w:val="none" w:sz="0" w:space="0" w:color="auto"/>
        <w:right w:val="none" w:sz="0" w:space="0" w:color="auto"/>
      </w:divBdr>
    </w:div>
    <w:div w:id="1325739174">
      <w:bodyDiv w:val="1"/>
      <w:marLeft w:val="0"/>
      <w:marRight w:val="0"/>
      <w:marTop w:val="0"/>
      <w:marBottom w:val="0"/>
      <w:divBdr>
        <w:top w:val="none" w:sz="0" w:space="0" w:color="auto"/>
        <w:left w:val="none" w:sz="0" w:space="0" w:color="auto"/>
        <w:bottom w:val="none" w:sz="0" w:space="0" w:color="auto"/>
        <w:right w:val="none" w:sz="0" w:space="0" w:color="auto"/>
      </w:divBdr>
    </w:div>
    <w:div w:id="1326318144">
      <w:bodyDiv w:val="1"/>
      <w:marLeft w:val="0"/>
      <w:marRight w:val="0"/>
      <w:marTop w:val="0"/>
      <w:marBottom w:val="0"/>
      <w:divBdr>
        <w:top w:val="none" w:sz="0" w:space="0" w:color="auto"/>
        <w:left w:val="none" w:sz="0" w:space="0" w:color="auto"/>
        <w:bottom w:val="none" w:sz="0" w:space="0" w:color="auto"/>
        <w:right w:val="none" w:sz="0" w:space="0" w:color="auto"/>
      </w:divBdr>
    </w:div>
    <w:div w:id="1328048515">
      <w:bodyDiv w:val="1"/>
      <w:marLeft w:val="0"/>
      <w:marRight w:val="0"/>
      <w:marTop w:val="0"/>
      <w:marBottom w:val="0"/>
      <w:divBdr>
        <w:top w:val="none" w:sz="0" w:space="0" w:color="auto"/>
        <w:left w:val="none" w:sz="0" w:space="0" w:color="auto"/>
        <w:bottom w:val="none" w:sz="0" w:space="0" w:color="auto"/>
        <w:right w:val="none" w:sz="0" w:space="0" w:color="auto"/>
      </w:divBdr>
    </w:div>
    <w:div w:id="1328052810">
      <w:bodyDiv w:val="1"/>
      <w:marLeft w:val="0"/>
      <w:marRight w:val="0"/>
      <w:marTop w:val="0"/>
      <w:marBottom w:val="0"/>
      <w:divBdr>
        <w:top w:val="none" w:sz="0" w:space="0" w:color="auto"/>
        <w:left w:val="none" w:sz="0" w:space="0" w:color="auto"/>
        <w:bottom w:val="none" w:sz="0" w:space="0" w:color="auto"/>
        <w:right w:val="none" w:sz="0" w:space="0" w:color="auto"/>
      </w:divBdr>
    </w:div>
    <w:div w:id="1330645007">
      <w:bodyDiv w:val="1"/>
      <w:marLeft w:val="0"/>
      <w:marRight w:val="0"/>
      <w:marTop w:val="0"/>
      <w:marBottom w:val="0"/>
      <w:divBdr>
        <w:top w:val="none" w:sz="0" w:space="0" w:color="auto"/>
        <w:left w:val="none" w:sz="0" w:space="0" w:color="auto"/>
        <w:bottom w:val="none" w:sz="0" w:space="0" w:color="auto"/>
        <w:right w:val="none" w:sz="0" w:space="0" w:color="auto"/>
      </w:divBdr>
    </w:div>
    <w:div w:id="1331061516">
      <w:bodyDiv w:val="1"/>
      <w:marLeft w:val="0"/>
      <w:marRight w:val="0"/>
      <w:marTop w:val="0"/>
      <w:marBottom w:val="0"/>
      <w:divBdr>
        <w:top w:val="none" w:sz="0" w:space="0" w:color="auto"/>
        <w:left w:val="none" w:sz="0" w:space="0" w:color="auto"/>
        <w:bottom w:val="none" w:sz="0" w:space="0" w:color="auto"/>
        <w:right w:val="none" w:sz="0" w:space="0" w:color="auto"/>
      </w:divBdr>
    </w:div>
    <w:div w:id="1333021538">
      <w:bodyDiv w:val="1"/>
      <w:marLeft w:val="0"/>
      <w:marRight w:val="0"/>
      <w:marTop w:val="0"/>
      <w:marBottom w:val="0"/>
      <w:divBdr>
        <w:top w:val="none" w:sz="0" w:space="0" w:color="auto"/>
        <w:left w:val="none" w:sz="0" w:space="0" w:color="auto"/>
        <w:bottom w:val="none" w:sz="0" w:space="0" w:color="auto"/>
        <w:right w:val="none" w:sz="0" w:space="0" w:color="auto"/>
      </w:divBdr>
    </w:div>
    <w:div w:id="1333294064">
      <w:bodyDiv w:val="1"/>
      <w:marLeft w:val="0"/>
      <w:marRight w:val="0"/>
      <w:marTop w:val="0"/>
      <w:marBottom w:val="0"/>
      <w:divBdr>
        <w:top w:val="none" w:sz="0" w:space="0" w:color="auto"/>
        <w:left w:val="none" w:sz="0" w:space="0" w:color="auto"/>
        <w:bottom w:val="none" w:sz="0" w:space="0" w:color="auto"/>
        <w:right w:val="none" w:sz="0" w:space="0" w:color="auto"/>
      </w:divBdr>
    </w:div>
    <w:div w:id="1334064597">
      <w:bodyDiv w:val="1"/>
      <w:marLeft w:val="0"/>
      <w:marRight w:val="0"/>
      <w:marTop w:val="0"/>
      <w:marBottom w:val="0"/>
      <w:divBdr>
        <w:top w:val="none" w:sz="0" w:space="0" w:color="auto"/>
        <w:left w:val="none" w:sz="0" w:space="0" w:color="auto"/>
        <w:bottom w:val="none" w:sz="0" w:space="0" w:color="auto"/>
        <w:right w:val="none" w:sz="0" w:space="0" w:color="auto"/>
      </w:divBdr>
    </w:div>
    <w:div w:id="1337541098">
      <w:bodyDiv w:val="1"/>
      <w:marLeft w:val="0"/>
      <w:marRight w:val="0"/>
      <w:marTop w:val="0"/>
      <w:marBottom w:val="0"/>
      <w:divBdr>
        <w:top w:val="none" w:sz="0" w:space="0" w:color="auto"/>
        <w:left w:val="none" w:sz="0" w:space="0" w:color="auto"/>
        <w:bottom w:val="none" w:sz="0" w:space="0" w:color="auto"/>
        <w:right w:val="none" w:sz="0" w:space="0" w:color="auto"/>
      </w:divBdr>
    </w:div>
    <w:div w:id="1339231542">
      <w:bodyDiv w:val="1"/>
      <w:marLeft w:val="0"/>
      <w:marRight w:val="0"/>
      <w:marTop w:val="0"/>
      <w:marBottom w:val="0"/>
      <w:divBdr>
        <w:top w:val="none" w:sz="0" w:space="0" w:color="auto"/>
        <w:left w:val="none" w:sz="0" w:space="0" w:color="auto"/>
        <w:bottom w:val="none" w:sz="0" w:space="0" w:color="auto"/>
        <w:right w:val="none" w:sz="0" w:space="0" w:color="auto"/>
      </w:divBdr>
    </w:div>
    <w:div w:id="1339844578">
      <w:bodyDiv w:val="1"/>
      <w:marLeft w:val="0"/>
      <w:marRight w:val="0"/>
      <w:marTop w:val="0"/>
      <w:marBottom w:val="0"/>
      <w:divBdr>
        <w:top w:val="none" w:sz="0" w:space="0" w:color="auto"/>
        <w:left w:val="none" w:sz="0" w:space="0" w:color="auto"/>
        <w:bottom w:val="none" w:sz="0" w:space="0" w:color="auto"/>
        <w:right w:val="none" w:sz="0" w:space="0" w:color="auto"/>
      </w:divBdr>
    </w:div>
    <w:div w:id="1339965337">
      <w:bodyDiv w:val="1"/>
      <w:marLeft w:val="0"/>
      <w:marRight w:val="0"/>
      <w:marTop w:val="0"/>
      <w:marBottom w:val="0"/>
      <w:divBdr>
        <w:top w:val="none" w:sz="0" w:space="0" w:color="auto"/>
        <w:left w:val="none" w:sz="0" w:space="0" w:color="auto"/>
        <w:bottom w:val="none" w:sz="0" w:space="0" w:color="auto"/>
        <w:right w:val="none" w:sz="0" w:space="0" w:color="auto"/>
      </w:divBdr>
    </w:div>
    <w:div w:id="1342391738">
      <w:bodyDiv w:val="1"/>
      <w:marLeft w:val="0"/>
      <w:marRight w:val="0"/>
      <w:marTop w:val="0"/>
      <w:marBottom w:val="0"/>
      <w:divBdr>
        <w:top w:val="none" w:sz="0" w:space="0" w:color="auto"/>
        <w:left w:val="none" w:sz="0" w:space="0" w:color="auto"/>
        <w:bottom w:val="none" w:sz="0" w:space="0" w:color="auto"/>
        <w:right w:val="none" w:sz="0" w:space="0" w:color="auto"/>
      </w:divBdr>
    </w:div>
    <w:div w:id="1344547338">
      <w:bodyDiv w:val="1"/>
      <w:marLeft w:val="0"/>
      <w:marRight w:val="0"/>
      <w:marTop w:val="0"/>
      <w:marBottom w:val="0"/>
      <w:divBdr>
        <w:top w:val="none" w:sz="0" w:space="0" w:color="auto"/>
        <w:left w:val="none" w:sz="0" w:space="0" w:color="auto"/>
        <w:bottom w:val="none" w:sz="0" w:space="0" w:color="auto"/>
        <w:right w:val="none" w:sz="0" w:space="0" w:color="auto"/>
      </w:divBdr>
    </w:div>
    <w:div w:id="1345015285">
      <w:bodyDiv w:val="1"/>
      <w:marLeft w:val="0"/>
      <w:marRight w:val="0"/>
      <w:marTop w:val="0"/>
      <w:marBottom w:val="0"/>
      <w:divBdr>
        <w:top w:val="none" w:sz="0" w:space="0" w:color="auto"/>
        <w:left w:val="none" w:sz="0" w:space="0" w:color="auto"/>
        <w:bottom w:val="none" w:sz="0" w:space="0" w:color="auto"/>
        <w:right w:val="none" w:sz="0" w:space="0" w:color="auto"/>
      </w:divBdr>
    </w:div>
    <w:div w:id="1346639943">
      <w:bodyDiv w:val="1"/>
      <w:marLeft w:val="0"/>
      <w:marRight w:val="0"/>
      <w:marTop w:val="0"/>
      <w:marBottom w:val="0"/>
      <w:divBdr>
        <w:top w:val="none" w:sz="0" w:space="0" w:color="auto"/>
        <w:left w:val="none" w:sz="0" w:space="0" w:color="auto"/>
        <w:bottom w:val="none" w:sz="0" w:space="0" w:color="auto"/>
        <w:right w:val="none" w:sz="0" w:space="0" w:color="auto"/>
      </w:divBdr>
    </w:div>
    <w:div w:id="1347093792">
      <w:bodyDiv w:val="1"/>
      <w:marLeft w:val="0"/>
      <w:marRight w:val="0"/>
      <w:marTop w:val="0"/>
      <w:marBottom w:val="0"/>
      <w:divBdr>
        <w:top w:val="none" w:sz="0" w:space="0" w:color="auto"/>
        <w:left w:val="none" w:sz="0" w:space="0" w:color="auto"/>
        <w:bottom w:val="none" w:sz="0" w:space="0" w:color="auto"/>
        <w:right w:val="none" w:sz="0" w:space="0" w:color="auto"/>
      </w:divBdr>
    </w:div>
    <w:div w:id="1349019563">
      <w:bodyDiv w:val="1"/>
      <w:marLeft w:val="0"/>
      <w:marRight w:val="0"/>
      <w:marTop w:val="0"/>
      <w:marBottom w:val="0"/>
      <w:divBdr>
        <w:top w:val="none" w:sz="0" w:space="0" w:color="auto"/>
        <w:left w:val="none" w:sz="0" w:space="0" w:color="auto"/>
        <w:bottom w:val="none" w:sz="0" w:space="0" w:color="auto"/>
        <w:right w:val="none" w:sz="0" w:space="0" w:color="auto"/>
      </w:divBdr>
    </w:div>
    <w:div w:id="1352105336">
      <w:bodyDiv w:val="1"/>
      <w:marLeft w:val="0"/>
      <w:marRight w:val="0"/>
      <w:marTop w:val="0"/>
      <w:marBottom w:val="0"/>
      <w:divBdr>
        <w:top w:val="none" w:sz="0" w:space="0" w:color="auto"/>
        <w:left w:val="none" w:sz="0" w:space="0" w:color="auto"/>
        <w:bottom w:val="none" w:sz="0" w:space="0" w:color="auto"/>
        <w:right w:val="none" w:sz="0" w:space="0" w:color="auto"/>
      </w:divBdr>
    </w:div>
    <w:div w:id="1352336133">
      <w:bodyDiv w:val="1"/>
      <w:marLeft w:val="0"/>
      <w:marRight w:val="0"/>
      <w:marTop w:val="0"/>
      <w:marBottom w:val="0"/>
      <w:divBdr>
        <w:top w:val="none" w:sz="0" w:space="0" w:color="auto"/>
        <w:left w:val="none" w:sz="0" w:space="0" w:color="auto"/>
        <w:bottom w:val="none" w:sz="0" w:space="0" w:color="auto"/>
        <w:right w:val="none" w:sz="0" w:space="0" w:color="auto"/>
      </w:divBdr>
    </w:div>
    <w:div w:id="1352876995">
      <w:bodyDiv w:val="1"/>
      <w:marLeft w:val="0"/>
      <w:marRight w:val="0"/>
      <w:marTop w:val="0"/>
      <w:marBottom w:val="0"/>
      <w:divBdr>
        <w:top w:val="none" w:sz="0" w:space="0" w:color="auto"/>
        <w:left w:val="none" w:sz="0" w:space="0" w:color="auto"/>
        <w:bottom w:val="none" w:sz="0" w:space="0" w:color="auto"/>
        <w:right w:val="none" w:sz="0" w:space="0" w:color="auto"/>
      </w:divBdr>
    </w:div>
    <w:div w:id="1359545309">
      <w:bodyDiv w:val="1"/>
      <w:marLeft w:val="0"/>
      <w:marRight w:val="0"/>
      <w:marTop w:val="0"/>
      <w:marBottom w:val="0"/>
      <w:divBdr>
        <w:top w:val="none" w:sz="0" w:space="0" w:color="auto"/>
        <w:left w:val="none" w:sz="0" w:space="0" w:color="auto"/>
        <w:bottom w:val="none" w:sz="0" w:space="0" w:color="auto"/>
        <w:right w:val="none" w:sz="0" w:space="0" w:color="auto"/>
      </w:divBdr>
    </w:div>
    <w:div w:id="1359937656">
      <w:bodyDiv w:val="1"/>
      <w:marLeft w:val="0"/>
      <w:marRight w:val="0"/>
      <w:marTop w:val="0"/>
      <w:marBottom w:val="0"/>
      <w:divBdr>
        <w:top w:val="none" w:sz="0" w:space="0" w:color="auto"/>
        <w:left w:val="none" w:sz="0" w:space="0" w:color="auto"/>
        <w:bottom w:val="none" w:sz="0" w:space="0" w:color="auto"/>
        <w:right w:val="none" w:sz="0" w:space="0" w:color="auto"/>
      </w:divBdr>
    </w:div>
    <w:div w:id="1360820168">
      <w:bodyDiv w:val="1"/>
      <w:marLeft w:val="0"/>
      <w:marRight w:val="0"/>
      <w:marTop w:val="0"/>
      <w:marBottom w:val="0"/>
      <w:divBdr>
        <w:top w:val="none" w:sz="0" w:space="0" w:color="auto"/>
        <w:left w:val="none" w:sz="0" w:space="0" w:color="auto"/>
        <w:bottom w:val="none" w:sz="0" w:space="0" w:color="auto"/>
        <w:right w:val="none" w:sz="0" w:space="0" w:color="auto"/>
      </w:divBdr>
    </w:div>
    <w:div w:id="1361010774">
      <w:bodyDiv w:val="1"/>
      <w:marLeft w:val="0"/>
      <w:marRight w:val="0"/>
      <w:marTop w:val="0"/>
      <w:marBottom w:val="0"/>
      <w:divBdr>
        <w:top w:val="none" w:sz="0" w:space="0" w:color="auto"/>
        <w:left w:val="none" w:sz="0" w:space="0" w:color="auto"/>
        <w:bottom w:val="none" w:sz="0" w:space="0" w:color="auto"/>
        <w:right w:val="none" w:sz="0" w:space="0" w:color="auto"/>
      </w:divBdr>
    </w:div>
    <w:div w:id="1361323426">
      <w:bodyDiv w:val="1"/>
      <w:marLeft w:val="0"/>
      <w:marRight w:val="0"/>
      <w:marTop w:val="0"/>
      <w:marBottom w:val="0"/>
      <w:divBdr>
        <w:top w:val="none" w:sz="0" w:space="0" w:color="auto"/>
        <w:left w:val="none" w:sz="0" w:space="0" w:color="auto"/>
        <w:bottom w:val="none" w:sz="0" w:space="0" w:color="auto"/>
        <w:right w:val="none" w:sz="0" w:space="0" w:color="auto"/>
      </w:divBdr>
    </w:div>
    <w:div w:id="1363822102">
      <w:bodyDiv w:val="1"/>
      <w:marLeft w:val="0"/>
      <w:marRight w:val="0"/>
      <w:marTop w:val="0"/>
      <w:marBottom w:val="0"/>
      <w:divBdr>
        <w:top w:val="none" w:sz="0" w:space="0" w:color="auto"/>
        <w:left w:val="none" w:sz="0" w:space="0" w:color="auto"/>
        <w:bottom w:val="none" w:sz="0" w:space="0" w:color="auto"/>
        <w:right w:val="none" w:sz="0" w:space="0" w:color="auto"/>
      </w:divBdr>
    </w:div>
    <w:div w:id="1365210717">
      <w:bodyDiv w:val="1"/>
      <w:marLeft w:val="0"/>
      <w:marRight w:val="0"/>
      <w:marTop w:val="0"/>
      <w:marBottom w:val="0"/>
      <w:divBdr>
        <w:top w:val="none" w:sz="0" w:space="0" w:color="auto"/>
        <w:left w:val="none" w:sz="0" w:space="0" w:color="auto"/>
        <w:bottom w:val="none" w:sz="0" w:space="0" w:color="auto"/>
        <w:right w:val="none" w:sz="0" w:space="0" w:color="auto"/>
      </w:divBdr>
    </w:div>
    <w:div w:id="1366251751">
      <w:bodyDiv w:val="1"/>
      <w:marLeft w:val="0"/>
      <w:marRight w:val="0"/>
      <w:marTop w:val="0"/>
      <w:marBottom w:val="0"/>
      <w:divBdr>
        <w:top w:val="none" w:sz="0" w:space="0" w:color="auto"/>
        <w:left w:val="none" w:sz="0" w:space="0" w:color="auto"/>
        <w:bottom w:val="none" w:sz="0" w:space="0" w:color="auto"/>
        <w:right w:val="none" w:sz="0" w:space="0" w:color="auto"/>
      </w:divBdr>
    </w:div>
    <w:div w:id="1369063057">
      <w:bodyDiv w:val="1"/>
      <w:marLeft w:val="0"/>
      <w:marRight w:val="0"/>
      <w:marTop w:val="0"/>
      <w:marBottom w:val="0"/>
      <w:divBdr>
        <w:top w:val="none" w:sz="0" w:space="0" w:color="auto"/>
        <w:left w:val="none" w:sz="0" w:space="0" w:color="auto"/>
        <w:bottom w:val="none" w:sz="0" w:space="0" w:color="auto"/>
        <w:right w:val="none" w:sz="0" w:space="0" w:color="auto"/>
      </w:divBdr>
    </w:div>
    <w:div w:id="1369718513">
      <w:bodyDiv w:val="1"/>
      <w:marLeft w:val="0"/>
      <w:marRight w:val="0"/>
      <w:marTop w:val="0"/>
      <w:marBottom w:val="0"/>
      <w:divBdr>
        <w:top w:val="none" w:sz="0" w:space="0" w:color="auto"/>
        <w:left w:val="none" w:sz="0" w:space="0" w:color="auto"/>
        <w:bottom w:val="none" w:sz="0" w:space="0" w:color="auto"/>
        <w:right w:val="none" w:sz="0" w:space="0" w:color="auto"/>
      </w:divBdr>
    </w:div>
    <w:div w:id="1370648646">
      <w:bodyDiv w:val="1"/>
      <w:marLeft w:val="0"/>
      <w:marRight w:val="0"/>
      <w:marTop w:val="0"/>
      <w:marBottom w:val="0"/>
      <w:divBdr>
        <w:top w:val="none" w:sz="0" w:space="0" w:color="auto"/>
        <w:left w:val="none" w:sz="0" w:space="0" w:color="auto"/>
        <w:bottom w:val="none" w:sz="0" w:space="0" w:color="auto"/>
        <w:right w:val="none" w:sz="0" w:space="0" w:color="auto"/>
      </w:divBdr>
    </w:div>
    <w:div w:id="1372264134">
      <w:bodyDiv w:val="1"/>
      <w:marLeft w:val="0"/>
      <w:marRight w:val="0"/>
      <w:marTop w:val="0"/>
      <w:marBottom w:val="0"/>
      <w:divBdr>
        <w:top w:val="none" w:sz="0" w:space="0" w:color="auto"/>
        <w:left w:val="none" w:sz="0" w:space="0" w:color="auto"/>
        <w:bottom w:val="none" w:sz="0" w:space="0" w:color="auto"/>
        <w:right w:val="none" w:sz="0" w:space="0" w:color="auto"/>
      </w:divBdr>
    </w:div>
    <w:div w:id="1372266822">
      <w:bodyDiv w:val="1"/>
      <w:marLeft w:val="0"/>
      <w:marRight w:val="0"/>
      <w:marTop w:val="0"/>
      <w:marBottom w:val="0"/>
      <w:divBdr>
        <w:top w:val="none" w:sz="0" w:space="0" w:color="auto"/>
        <w:left w:val="none" w:sz="0" w:space="0" w:color="auto"/>
        <w:bottom w:val="none" w:sz="0" w:space="0" w:color="auto"/>
        <w:right w:val="none" w:sz="0" w:space="0" w:color="auto"/>
      </w:divBdr>
    </w:div>
    <w:div w:id="1372926387">
      <w:bodyDiv w:val="1"/>
      <w:marLeft w:val="0"/>
      <w:marRight w:val="0"/>
      <w:marTop w:val="0"/>
      <w:marBottom w:val="0"/>
      <w:divBdr>
        <w:top w:val="none" w:sz="0" w:space="0" w:color="auto"/>
        <w:left w:val="none" w:sz="0" w:space="0" w:color="auto"/>
        <w:bottom w:val="none" w:sz="0" w:space="0" w:color="auto"/>
        <w:right w:val="none" w:sz="0" w:space="0" w:color="auto"/>
      </w:divBdr>
    </w:div>
    <w:div w:id="1373073204">
      <w:bodyDiv w:val="1"/>
      <w:marLeft w:val="0"/>
      <w:marRight w:val="0"/>
      <w:marTop w:val="0"/>
      <w:marBottom w:val="0"/>
      <w:divBdr>
        <w:top w:val="none" w:sz="0" w:space="0" w:color="auto"/>
        <w:left w:val="none" w:sz="0" w:space="0" w:color="auto"/>
        <w:bottom w:val="none" w:sz="0" w:space="0" w:color="auto"/>
        <w:right w:val="none" w:sz="0" w:space="0" w:color="auto"/>
      </w:divBdr>
    </w:div>
    <w:div w:id="1374693159">
      <w:bodyDiv w:val="1"/>
      <w:marLeft w:val="0"/>
      <w:marRight w:val="0"/>
      <w:marTop w:val="0"/>
      <w:marBottom w:val="0"/>
      <w:divBdr>
        <w:top w:val="none" w:sz="0" w:space="0" w:color="auto"/>
        <w:left w:val="none" w:sz="0" w:space="0" w:color="auto"/>
        <w:bottom w:val="none" w:sz="0" w:space="0" w:color="auto"/>
        <w:right w:val="none" w:sz="0" w:space="0" w:color="auto"/>
      </w:divBdr>
    </w:div>
    <w:div w:id="1374816443">
      <w:bodyDiv w:val="1"/>
      <w:marLeft w:val="0"/>
      <w:marRight w:val="0"/>
      <w:marTop w:val="0"/>
      <w:marBottom w:val="0"/>
      <w:divBdr>
        <w:top w:val="none" w:sz="0" w:space="0" w:color="auto"/>
        <w:left w:val="none" w:sz="0" w:space="0" w:color="auto"/>
        <w:bottom w:val="none" w:sz="0" w:space="0" w:color="auto"/>
        <w:right w:val="none" w:sz="0" w:space="0" w:color="auto"/>
      </w:divBdr>
    </w:div>
    <w:div w:id="1375622109">
      <w:bodyDiv w:val="1"/>
      <w:marLeft w:val="0"/>
      <w:marRight w:val="0"/>
      <w:marTop w:val="0"/>
      <w:marBottom w:val="0"/>
      <w:divBdr>
        <w:top w:val="none" w:sz="0" w:space="0" w:color="auto"/>
        <w:left w:val="none" w:sz="0" w:space="0" w:color="auto"/>
        <w:bottom w:val="none" w:sz="0" w:space="0" w:color="auto"/>
        <w:right w:val="none" w:sz="0" w:space="0" w:color="auto"/>
      </w:divBdr>
    </w:div>
    <w:div w:id="1376198058">
      <w:bodyDiv w:val="1"/>
      <w:marLeft w:val="0"/>
      <w:marRight w:val="0"/>
      <w:marTop w:val="0"/>
      <w:marBottom w:val="0"/>
      <w:divBdr>
        <w:top w:val="none" w:sz="0" w:space="0" w:color="auto"/>
        <w:left w:val="none" w:sz="0" w:space="0" w:color="auto"/>
        <w:bottom w:val="none" w:sz="0" w:space="0" w:color="auto"/>
        <w:right w:val="none" w:sz="0" w:space="0" w:color="auto"/>
      </w:divBdr>
    </w:div>
    <w:div w:id="1376856149">
      <w:bodyDiv w:val="1"/>
      <w:marLeft w:val="0"/>
      <w:marRight w:val="0"/>
      <w:marTop w:val="0"/>
      <w:marBottom w:val="0"/>
      <w:divBdr>
        <w:top w:val="none" w:sz="0" w:space="0" w:color="auto"/>
        <w:left w:val="none" w:sz="0" w:space="0" w:color="auto"/>
        <w:bottom w:val="none" w:sz="0" w:space="0" w:color="auto"/>
        <w:right w:val="none" w:sz="0" w:space="0" w:color="auto"/>
      </w:divBdr>
    </w:div>
    <w:div w:id="1377661001">
      <w:bodyDiv w:val="1"/>
      <w:marLeft w:val="0"/>
      <w:marRight w:val="0"/>
      <w:marTop w:val="0"/>
      <w:marBottom w:val="0"/>
      <w:divBdr>
        <w:top w:val="none" w:sz="0" w:space="0" w:color="auto"/>
        <w:left w:val="none" w:sz="0" w:space="0" w:color="auto"/>
        <w:bottom w:val="none" w:sz="0" w:space="0" w:color="auto"/>
        <w:right w:val="none" w:sz="0" w:space="0" w:color="auto"/>
      </w:divBdr>
    </w:div>
    <w:div w:id="1378505559">
      <w:bodyDiv w:val="1"/>
      <w:marLeft w:val="0"/>
      <w:marRight w:val="0"/>
      <w:marTop w:val="0"/>
      <w:marBottom w:val="0"/>
      <w:divBdr>
        <w:top w:val="none" w:sz="0" w:space="0" w:color="auto"/>
        <w:left w:val="none" w:sz="0" w:space="0" w:color="auto"/>
        <w:bottom w:val="none" w:sz="0" w:space="0" w:color="auto"/>
        <w:right w:val="none" w:sz="0" w:space="0" w:color="auto"/>
      </w:divBdr>
    </w:div>
    <w:div w:id="1380547289">
      <w:bodyDiv w:val="1"/>
      <w:marLeft w:val="0"/>
      <w:marRight w:val="0"/>
      <w:marTop w:val="0"/>
      <w:marBottom w:val="0"/>
      <w:divBdr>
        <w:top w:val="none" w:sz="0" w:space="0" w:color="auto"/>
        <w:left w:val="none" w:sz="0" w:space="0" w:color="auto"/>
        <w:bottom w:val="none" w:sz="0" w:space="0" w:color="auto"/>
        <w:right w:val="none" w:sz="0" w:space="0" w:color="auto"/>
      </w:divBdr>
    </w:div>
    <w:div w:id="1382023371">
      <w:bodyDiv w:val="1"/>
      <w:marLeft w:val="0"/>
      <w:marRight w:val="0"/>
      <w:marTop w:val="0"/>
      <w:marBottom w:val="0"/>
      <w:divBdr>
        <w:top w:val="none" w:sz="0" w:space="0" w:color="auto"/>
        <w:left w:val="none" w:sz="0" w:space="0" w:color="auto"/>
        <w:bottom w:val="none" w:sz="0" w:space="0" w:color="auto"/>
        <w:right w:val="none" w:sz="0" w:space="0" w:color="auto"/>
      </w:divBdr>
    </w:div>
    <w:div w:id="1382245565">
      <w:bodyDiv w:val="1"/>
      <w:marLeft w:val="0"/>
      <w:marRight w:val="0"/>
      <w:marTop w:val="0"/>
      <w:marBottom w:val="0"/>
      <w:divBdr>
        <w:top w:val="none" w:sz="0" w:space="0" w:color="auto"/>
        <w:left w:val="none" w:sz="0" w:space="0" w:color="auto"/>
        <w:bottom w:val="none" w:sz="0" w:space="0" w:color="auto"/>
        <w:right w:val="none" w:sz="0" w:space="0" w:color="auto"/>
      </w:divBdr>
    </w:div>
    <w:div w:id="1384407747">
      <w:bodyDiv w:val="1"/>
      <w:marLeft w:val="0"/>
      <w:marRight w:val="0"/>
      <w:marTop w:val="0"/>
      <w:marBottom w:val="0"/>
      <w:divBdr>
        <w:top w:val="none" w:sz="0" w:space="0" w:color="auto"/>
        <w:left w:val="none" w:sz="0" w:space="0" w:color="auto"/>
        <w:bottom w:val="none" w:sz="0" w:space="0" w:color="auto"/>
        <w:right w:val="none" w:sz="0" w:space="0" w:color="auto"/>
      </w:divBdr>
    </w:div>
    <w:div w:id="1387873249">
      <w:bodyDiv w:val="1"/>
      <w:marLeft w:val="0"/>
      <w:marRight w:val="0"/>
      <w:marTop w:val="0"/>
      <w:marBottom w:val="0"/>
      <w:divBdr>
        <w:top w:val="none" w:sz="0" w:space="0" w:color="auto"/>
        <w:left w:val="none" w:sz="0" w:space="0" w:color="auto"/>
        <w:bottom w:val="none" w:sz="0" w:space="0" w:color="auto"/>
        <w:right w:val="none" w:sz="0" w:space="0" w:color="auto"/>
      </w:divBdr>
    </w:div>
    <w:div w:id="1389112456">
      <w:bodyDiv w:val="1"/>
      <w:marLeft w:val="0"/>
      <w:marRight w:val="0"/>
      <w:marTop w:val="0"/>
      <w:marBottom w:val="0"/>
      <w:divBdr>
        <w:top w:val="none" w:sz="0" w:space="0" w:color="auto"/>
        <w:left w:val="none" w:sz="0" w:space="0" w:color="auto"/>
        <w:bottom w:val="none" w:sz="0" w:space="0" w:color="auto"/>
        <w:right w:val="none" w:sz="0" w:space="0" w:color="auto"/>
      </w:divBdr>
    </w:div>
    <w:div w:id="1390421939">
      <w:bodyDiv w:val="1"/>
      <w:marLeft w:val="0"/>
      <w:marRight w:val="0"/>
      <w:marTop w:val="0"/>
      <w:marBottom w:val="0"/>
      <w:divBdr>
        <w:top w:val="none" w:sz="0" w:space="0" w:color="auto"/>
        <w:left w:val="none" w:sz="0" w:space="0" w:color="auto"/>
        <w:bottom w:val="none" w:sz="0" w:space="0" w:color="auto"/>
        <w:right w:val="none" w:sz="0" w:space="0" w:color="auto"/>
      </w:divBdr>
    </w:div>
    <w:div w:id="1391080733">
      <w:bodyDiv w:val="1"/>
      <w:marLeft w:val="0"/>
      <w:marRight w:val="0"/>
      <w:marTop w:val="0"/>
      <w:marBottom w:val="0"/>
      <w:divBdr>
        <w:top w:val="none" w:sz="0" w:space="0" w:color="auto"/>
        <w:left w:val="none" w:sz="0" w:space="0" w:color="auto"/>
        <w:bottom w:val="none" w:sz="0" w:space="0" w:color="auto"/>
        <w:right w:val="none" w:sz="0" w:space="0" w:color="auto"/>
      </w:divBdr>
    </w:div>
    <w:div w:id="1394354636">
      <w:bodyDiv w:val="1"/>
      <w:marLeft w:val="0"/>
      <w:marRight w:val="0"/>
      <w:marTop w:val="0"/>
      <w:marBottom w:val="0"/>
      <w:divBdr>
        <w:top w:val="none" w:sz="0" w:space="0" w:color="auto"/>
        <w:left w:val="none" w:sz="0" w:space="0" w:color="auto"/>
        <w:bottom w:val="none" w:sz="0" w:space="0" w:color="auto"/>
        <w:right w:val="none" w:sz="0" w:space="0" w:color="auto"/>
      </w:divBdr>
    </w:div>
    <w:div w:id="1394692162">
      <w:bodyDiv w:val="1"/>
      <w:marLeft w:val="0"/>
      <w:marRight w:val="0"/>
      <w:marTop w:val="0"/>
      <w:marBottom w:val="0"/>
      <w:divBdr>
        <w:top w:val="none" w:sz="0" w:space="0" w:color="auto"/>
        <w:left w:val="none" w:sz="0" w:space="0" w:color="auto"/>
        <w:bottom w:val="none" w:sz="0" w:space="0" w:color="auto"/>
        <w:right w:val="none" w:sz="0" w:space="0" w:color="auto"/>
      </w:divBdr>
    </w:div>
    <w:div w:id="1395927034">
      <w:bodyDiv w:val="1"/>
      <w:marLeft w:val="0"/>
      <w:marRight w:val="0"/>
      <w:marTop w:val="0"/>
      <w:marBottom w:val="0"/>
      <w:divBdr>
        <w:top w:val="none" w:sz="0" w:space="0" w:color="auto"/>
        <w:left w:val="none" w:sz="0" w:space="0" w:color="auto"/>
        <w:bottom w:val="none" w:sz="0" w:space="0" w:color="auto"/>
        <w:right w:val="none" w:sz="0" w:space="0" w:color="auto"/>
      </w:divBdr>
    </w:div>
    <w:div w:id="1396003576">
      <w:bodyDiv w:val="1"/>
      <w:marLeft w:val="0"/>
      <w:marRight w:val="0"/>
      <w:marTop w:val="0"/>
      <w:marBottom w:val="0"/>
      <w:divBdr>
        <w:top w:val="none" w:sz="0" w:space="0" w:color="auto"/>
        <w:left w:val="none" w:sz="0" w:space="0" w:color="auto"/>
        <w:bottom w:val="none" w:sz="0" w:space="0" w:color="auto"/>
        <w:right w:val="none" w:sz="0" w:space="0" w:color="auto"/>
      </w:divBdr>
    </w:div>
    <w:div w:id="1397822616">
      <w:bodyDiv w:val="1"/>
      <w:marLeft w:val="0"/>
      <w:marRight w:val="0"/>
      <w:marTop w:val="0"/>
      <w:marBottom w:val="0"/>
      <w:divBdr>
        <w:top w:val="none" w:sz="0" w:space="0" w:color="auto"/>
        <w:left w:val="none" w:sz="0" w:space="0" w:color="auto"/>
        <w:bottom w:val="none" w:sz="0" w:space="0" w:color="auto"/>
        <w:right w:val="none" w:sz="0" w:space="0" w:color="auto"/>
      </w:divBdr>
    </w:div>
    <w:div w:id="1398820368">
      <w:bodyDiv w:val="1"/>
      <w:marLeft w:val="0"/>
      <w:marRight w:val="0"/>
      <w:marTop w:val="0"/>
      <w:marBottom w:val="0"/>
      <w:divBdr>
        <w:top w:val="none" w:sz="0" w:space="0" w:color="auto"/>
        <w:left w:val="none" w:sz="0" w:space="0" w:color="auto"/>
        <w:bottom w:val="none" w:sz="0" w:space="0" w:color="auto"/>
        <w:right w:val="none" w:sz="0" w:space="0" w:color="auto"/>
      </w:divBdr>
    </w:div>
    <w:div w:id="1402170977">
      <w:bodyDiv w:val="1"/>
      <w:marLeft w:val="0"/>
      <w:marRight w:val="0"/>
      <w:marTop w:val="0"/>
      <w:marBottom w:val="0"/>
      <w:divBdr>
        <w:top w:val="none" w:sz="0" w:space="0" w:color="auto"/>
        <w:left w:val="none" w:sz="0" w:space="0" w:color="auto"/>
        <w:bottom w:val="none" w:sz="0" w:space="0" w:color="auto"/>
        <w:right w:val="none" w:sz="0" w:space="0" w:color="auto"/>
      </w:divBdr>
    </w:div>
    <w:div w:id="1402557695">
      <w:bodyDiv w:val="1"/>
      <w:marLeft w:val="0"/>
      <w:marRight w:val="0"/>
      <w:marTop w:val="0"/>
      <w:marBottom w:val="0"/>
      <w:divBdr>
        <w:top w:val="none" w:sz="0" w:space="0" w:color="auto"/>
        <w:left w:val="none" w:sz="0" w:space="0" w:color="auto"/>
        <w:bottom w:val="none" w:sz="0" w:space="0" w:color="auto"/>
        <w:right w:val="none" w:sz="0" w:space="0" w:color="auto"/>
      </w:divBdr>
    </w:div>
    <w:div w:id="1402602104">
      <w:bodyDiv w:val="1"/>
      <w:marLeft w:val="0"/>
      <w:marRight w:val="0"/>
      <w:marTop w:val="0"/>
      <w:marBottom w:val="0"/>
      <w:divBdr>
        <w:top w:val="none" w:sz="0" w:space="0" w:color="auto"/>
        <w:left w:val="none" w:sz="0" w:space="0" w:color="auto"/>
        <w:bottom w:val="none" w:sz="0" w:space="0" w:color="auto"/>
        <w:right w:val="none" w:sz="0" w:space="0" w:color="auto"/>
      </w:divBdr>
    </w:div>
    <w:div w:id="1403604396">
      <w:bodyDiv w:val="1"/>
      <w:marLeft w:val="0"/>
      <w:marRight w:val="0"/>
      <w:marTop w:val="0"/>
      <w:marBottom w:val="0"/>
      <w:divBdr>
        <w:top w:val="none" w:sz="0" w:space="0" w:color="auto"/>
        <w:left w:val="none" w:sz="0" w:space="0" w:color="auto"/>
        <w:bottom w:val="none" w:sz="0" w:space="0" w:color="auto"/>
        <w:right w:val="none" w:sz="0" w:space="0" w:color="auto"/>
      </w:divBdr>
    </w:div>
    <w:div w:id="1404916410">
      <w:bodyDiv w:val="1"/>
      <w:marLeft w:val="0"/>
      <w:marRight w:val="0"/>
      <w:marTop w:val="0"/>
      <w:marBottom w:val="0"/>
      <w:divBdr>
        <w:top w:val="none" w:sz="0" w:space="0" w:color="auto"/>
        <w:left w:val="none" w:sz="0" w:space="0" w:color="auto"/>
        <w:bottom w:val="none" w:sz="0" w:space="0" w:color="auto"/>
        <w:right w:val="none" w:sz="0" w:space="0" w:color="auto"/>
      </w:divBdr>
    </w:div>
    <w:div w:id="1406536109">
      <w:bodyDiv w:val="1"/>
      <w:marLeft w:val="0"/>
      <w:marRight w:val="0"/>
      <w:marTop w:val="0"/>
      <w:marBottom w:val="0"/>
      <w:divBdr>
        <w:top w:val="none" w:sz="0" w:space="0" w:color="auto"/>
        <w:left w:val="none" w:sz="0" w:space="0" w:color="auto"/>
        <w:bottom w:val="none" w:sz="0" w:space="0" w:color="auto"/>
        <w:right w:val="none" w:sz="0" w:space="0" w:color="auto"/>
      </w:divBdr>
    </w:div>
    <w:div w:id="1406957244">
      <w:bodyDiv w:val="1"/>
      <w:marLeft w:val="0"/>
      <w:marRight w:val="0"/>
      <w:marTop w:val="0"/>
      <w:marBottom w:val="0"/>
      <w:divBdr>
        <w:top w:val="none" w:sz="0" w:space="0" w:color="auto"/>
        <w:left w:val="none" w:sz="0" w:space="0" w:color="auto"/>
        <w:bottom w:val="none" w:sz="0" w:space="0" w:color="auto"/>
        <w:right w:val="none" w:sz="0" w:space="0" w:color="auto"/>
      </w:divBdr>
    </w:div>
    <w:div w:id="1406957319">
      <w:bodyDiv w:val="1"/>
      <w:marLeft w:val="0"/>
      <w:marRight w:val="0"/>
      <w:marTop w:val="0"/>
      <w:marBottom w:val="0"/>
      <w:divBdr>
        <w:top w:val="none" w:sz="0" w:space="0" w:color="auto"/>
        <w:left w:val="none" w:sz="0" w:space="0" w:color="auto"/>
        <w:bottom w:val="none" w:sz="0" w:space="0" w:color="auto"/>
        <w:right w:val="none" w:sz="0" w:space="0" w:color="auto"/>
      </w:divBdr>
    </w:div>
    <w:div w:id="1407417369">
      <w:bodyDiv w:val="1"/>
      <w:marLeft w:val="0"/>
      <w:marRight w:val="0"/>
      <w:marTop w:val="0"/>
      <w:marBottom w:val="0"/>
      <w:divBdr>
        <w:top w:val="none" w:sz="0" w:space="0" w:color="auto"/>
        <w:left w:val="none" w:sz="0" w:space="0" w:color="auto"/>
        <w:bottom w:val="none" w:sz="0" w:space="0" w:color="auto"/>
        <w:right w:val="none" w:sz="0" w:space="0" w:color="auto"/>
      </w:divBdr>
    </w:div>
    <w:div w:id="1410155164">
      <w:bodyDiv w:val="1"/>
      <w:marLeft w:val="0"/>
      <w:marRight w:val="0"/>
      <w:marTop w:val="0"/>
      <w:marBottom w:val="0"/>
      <w:divBdr>
        <w:top w:val="none" w:sz="0" w:space="0" w:color="auto"/>
        <w:left w:val="none" w:sz="0" w:space="0" w:color="auto"/>
        <w:bottom w:val="none" w:sz="0" w:space="0" w:color="auto"/>
        <w:right w:val="none" w:sz="0" w:space="0" w:color="auto"/>
      </w:divBdr>
    </w:div>
    <w:div w:id="1413040121">
      <w:bodyDiv w:val="1"/>
      <w:marLeft w:val="0"/>
      <w:marRight w:val="0"/>
      <w:marTop w:val="0"/>
      <w:marBottom w:val="0"/>
      <w:divBdr>
        <w:top w:val="none" w:sz="0" w:space="0" w:color="auto"/>
        <w:left w:val="none" w:sz="0" w:space="0" w:color="auto"/>
        <w:bottom w:val="none" w:sz="0" w:space="0" w:color="auto"/>
        <w:right w:val="none" w:sz="0" w:space="0" w:color="auto"/>
      </w:divBdr>
    </w:div>
    <w:div w:id="1413702922">
      <w:bodyDiv w:val="1"/>
      <w:marLeft w:val="0"/>
      <w:marRight w:val="0"/>
      <w:marTop w:val="0"/>
      <w:marBottom w:val="0"/>
      <w:divBdr>
        <w:top w:val="none" w:sz="0" w:space="0" w:color="auto"/>
        <w:left w:val="none" w:sz="0" w:space="0" w:color="auto"/>
        <w:bottom w:val="none" w:sz="0" w:space="0" w:color="auto"/>
        <w:right w:val="none" w:sz="0" w:space="0" w:color="auto"/>
      </w:divBdr>
    </w:div>
    <w:div w:id="1419981285">
      <w:bodyDiv w:val="1"/>
      <w:marLeft w:val="0"/>
      <w:marRight w:val="0"/>
      <w:marTop w:val="0"/>
      <w:marBottom w:val="0"/>
      <w:divBdr>
        <w:top w:val="none" w:sz="0" w:space="0" w:color="auto"/>
        <w:left w:val="none" w:sz="0" w:space="0" w:color="auto"/>
        <w:bottom w:val="none" w:sz="0" w:space="0" w:color="auto"/>
        <w:right w:val="none" w:sz="0" w:space="0" w:color="auto"/>
      </w:divBdr>
    </w:div>
    <w:div w:id="1420057328">
      <w:bodyDiv w:val="1"/>
      <w:marLeft w:val="0"/>
      <w:marRight w:val="0"/>
      <w:marTop w:val="0"/>
      <w:marBottom w:val="0"/>
      <w:divBdr>
        <w:top w:val="none" w:sz="0" w:space="0" w:color="auto"/>
        <w:left w:val="none" w:sz="0" w:space="0" w:color="auto"/>
        <w:bottom w:val="none" w:sz="0" w:space="0" w:color="auto"/>
        <w:right w:val="none" w:sz="0" w:space="0" w:color="auto"/>
      </w:divBdr>
    </w:div>
    <w:div w:id="1423184198">
      <w:bodyDiv w:val="1"/>
      <w:marLeft w:val="0"/>
      <w:marRight w:val="0"/>
      <w:marTop w:val="0"/>
      <w:marBottom w:val="0"/>
      <w:divBdr>
        <w:top w:val="none" w:sz="0" w:space="0" w:color="auto"/>
        <w:left w:val="none" w:sz="0" w:space="0" w:color="auto"/>
        <w:bottom w:val="none" w:sz="0" w:space="0" w:color="auto"/>
        <w:right w:val="none" w:sz="0" w:space="0" w:color="auto"/>
      </w:divBdr>
    </w:div>
    <w:div w:id="1423453047">
      <w:bodyDiv w:val="1"/>
      <w:marLeft w:val="0"/>
      <w:marRight w:val="0"/>
      <w:marTop w:val="0"/>
      <w:marBottom w:val="0"/>
      <w:divBdr>
        <w:top w:val="none" w:sz="0" w:space="0" w:color="auto"/>
        <w:left w:val="none" w:sz="0" w:space="0" w:color="auto"/>
        <w:bottom w:val="none" w:sz="0" w:space="0" w:color="auto"/>
        <w:right w:val="none" w:sz="0" w:space="0" w:color="auto"/>
      </w:divBdr>
    </w:div>
    <w:div w:id="1424375957">
      <w:bodyDiv w:val="1"/>
      <w:marLeft w:val="0"/>
      <w:marRight w:val="0"/>
      <w:marTop w:val="0"/>
      <w:marBottom w:val="0"/>
      <w:divBdr>
        <w:top w:val="none" w:sz="0" w:space="0" w:color="auto"/>
        <w:left w:val="none" w:sz="0" w:space="0" w:color="auto"/>
        <w:bottom w:val="none" w:sz="0" w:space="0" w:color="auto"/>
        <w:right w:val="none" w:sz="0" w:space="0" w:color="auto"/>
      </w:divBdr>
    </w:div>
    <w:div w:id="1424379761">
      <w:bodyDiv w:val="1"/>
      <w:marLeft w:val="0"/>
      <w:marRight w:val="0"/>
      <w:marTop w:val="0"/>
      <w:marBottom w:val="0"/>
      <w:divBdr>
        <w:top w:val="none" w:sz="0" w:space="0" w:color="auto"/>
        <w:left w:val="none" w:sz="0" w:space="0" w:color="auto"/>
        <w:bottom w:val="none" w:sz="0" w:space="0" w:color="auto"/>
        <w:right w:val="none" w:sz="0" w:space="0" w:color="auto"/>
      </w:divBdr>
    </w:div>
    <w:div w:id="1424842931">
      <w:bodyDiv w:val="1"/>
      <w:marLeft w:val="0"/>
      <w:marRight w:val="0"/>
      <w:marTop w:val="0"/>
      <w:marBottom w:val="0"/>
      <w:divBdr>
        <w:top w:val="none" w:sz="0" w:space="0" w:color="auto"/>
        <w:left w:val="none" w:sz="0" w:space="0" w:color="auto"/>
        <w:bottom w:val="none" w:sz="0" w:space="0" w:color="auto"/>
        <w:right w:val="none" w:sz="0" w:space="0" w:color="auto"/>
      </w:divBdr>
    </w:div>
    <w:div w:id="1425102351">
      <w:bodyDiv w:val="1"/>
      <w:marLeft w:val="0"/>
      <w:marRight w:val="0"/>
      <w:marTop w:val="0"/>
      <w:marBottom w:val="0"/>
      <w:divBdr>
        <w:top w:val="none" w:sz="0" w:space="0" w:color="auto"/>
        <w:left w:val="none" w:sz="0" w:space="0" w:color="auto"/>
        <w:bottom w:val="none" w:sz="0" w:space="0" w:color="auto"/>
        <w:right w:val="none" w:sz="0" w:space="0" w:color="auto"/>
      </w:divBdr>
    </w:div>
    <w:div w:id="1425149842">
      <w:bodyDiv w:val="1"/>
      <w:marLeft w:val="0"/>
      <w:marRight w:val="0"/>
      <w:marTop w:val="0"/>
      <w:marBottom w:val="0"/>
      <w:divBdr>
        <w:top w:val="none" w:sz="0" w:space="0" w:color="auto"/>
        <w:left w:val="none" w:sz="0" w:space="0" w:color="auto"/>
        <w:bottom w:val="none" w:sz="0" w:space="0" w:color="auto"/>
        <w:right w:val="none" w:sz="0" w:space="0" w:color="auto"/>
      </w:divBdr>
    </w:div>
    <w:div w:id="1425372291">
      <w:bodyDiv w:val="1"/>
      <w:marLeft w:val="0"/>
      <w:marRight w:val="0"/>
      <w:marTop w:val="0"/>
      <w:marBottom w:val="0"/>
      <w:divBdr>
        <w:top w:val="none" w:sz="0" w:space="0" w:color="auto"/>
        <w:left w:val="none" w:sz="0" w:space="0" w:color="auto"/>
        <w:bottom w:val="none" w:sz="0" w:space="0" w:color="auto"/>
        <w:right w:val="none" w:sz="0" w:space="0" w:color="auto"/>
      </w:divBdr>
    </w:div>
    <w:div w:id="1427581267">
      <w:bodyDiv w:val="1"/>
      <w:marLeft w:val="0"/>
      <w:marRight w:val="0"/>
      <w:marTop w:val="0"/>
      <w:marBottom w:val="0"/>
      <w:divBdr>
        <w:top w:val="none" w:sz="0" w:space="0" w:color="auto"/>
        <w:left w:val="none" w:sz="0" w:space="0" w:color="auto"/>
        <w:bottom w:val="none" w:sz="0" w:space="0" w:color="auto"/>
        <w:right w:val="none" w:sz="0" w:space="0" w:color="auto"/>
      </w:divBdr>
    </w:div>
    <w:div w:id="1429232073">
      <w:bodyDiv w:val="1"/>
      <w:marLeft w:val="0"/>
      <w:marRight w:val="0"/>
      <w:marTop w:val="0"/>
      <w:marBottom w:val="0"/>
      <w:divBdr>
        <w:top w:val="none" w:sz="0" w:space="0" w:color="auto"/>
        <w:left w:val="none" w:sz="0" w:space="0" w:color="auto"/>
        <w:bottom w:val="none" w:sz="0" w:space="0" w:color="auto"/>
        <w:right w:val="none" w:sz="0" w:space="0" w:color="auto"/>
      </w:divBdr>
    </w:div>
    <w:div w:id="1429496383">
      <w:bodyDiv w:val="1"/>
      <w:marLeft w:val="0"/>
      <w:marRight w:val="0"/>
      <w:marTop w:val="0"/>
      <w:marBottom w:val="0"/>
      <w:divBdr>
        <w:top w:val="none" w:sz="0" w:space="0" w:color="auto"/>
        <w:left w:val="none" w:sz="0" w:space="0" w:color="auto"/>
        <w:bottom w:val="none" w:sz="0" w:space="0" w:color="auto"/>
        <w:right w:val="none" w:sz="0" w:space="0" w:color="auto"/>
      </w:divBdr>
    </w:div>
    <w:div w:id="1433087061">
      <w:bodyDiv w:val="1"/>
      <w:marLeft w:val="0"/>
      <w:marRight w:val="0"/>
      <w:marTop w:val="0"/>
      <w:marBottom w:val="0"/>
      <w:divBdr>
        <w:top w:val="none" w:sz="0" w:space="0" w:color="auto"/>
        <w:left w:val="none" w:sz="0" w:space="0" w:color="auto"/>
        <w:bottom w:val="none" w:sz="0" w:space="0" w:color="auto"/>
        <w:right w:val="none" w:sz="0" w:space="0" w:color="auto"/>
      </w:divBdr>
    </w:div>
    <w:div w:id="1434351606">
      <w:bodyDiv w:val="1"/>
      <w:marLeft w:val="0"/>
      <w:marRight w:val="0"/>
      <w:marTop w:val="0"/>
      <w:marBottom w:val="0"/>
      <w:divBdr>
        <w:top w:val="none" w:sz="0" w:space="0" w:color="auto"/>
        <w:left w:val="none" w:sz="0" w:space="0" w:color="auto"/>
        <w:bottom w:val="none" w:sz="0" w:space="0" w:color="auto"/>
        <w:right w:val="none" w:sz="0" w:space="0" w:color="auto"/>
      </w:divBdr>
    </w:div>
    <w:div w:id="1437095587">
      <w:bodyDiv w:val="1"/>
      <w:marLeft w:val="0"/>
      <w:marRight w:val="0"/>
      <w:marTop w:val="0"/>
      <w:marBottom w:val="0"/>
      <w:divBdr>
        <w:top w:val="none" w:sz="0" w:space="0" w:color="auto"/>
        <w:left w:val="none" w:sz="0" w:space="0" w:color="auto"/>
        <w:bottom w:val="none" w:sz="0" w:space="0" w:color="auto"/>
        <w:right w:val="none" w:sz="0" w:space="0" w:color="auto"/>
      </w:divBdr>
    </w:div>
    <w:div w:id="1438523263">
      <w:bodyDiv w:val="1"/>
      <w:marLeft w:val="0"/>
      <w:marRight w:val="0"/>
      <w:marTop w:val="0"/>
      <w:marBottom w:val="0"/>
      <w:divBdr>
        <w:top w:val="none" w:sz="0" w:space="0" w:color="auto"/>
        <w:left w:val="none" w:sz="0" w:space="0" w:color="auto"/>
        <w:bottom w:val="none" w:sz="0" w:space="0" w:color="auto"/>
        <w:right w:val="none" w:sz="0" w:space="0" w:color="auto"/>
      </w:divBdr>
    </w:div>
    <w:div w:id="1443718988">
      <w:bodyDiv w:val="1"/>
      <w:marLeft w:val="0"/>
      <w:marRight w:val="0"/>
      <w:marTop w:val="0"/>
      <w:marBottom w:val="0"/>
      <w:divBdr>
        <w:top w:val="none" w:sz="0" w:space="0" w:color="auto"/>
        <w:left w:val="none" w:sz="0" w:space="0" w:color="auto"/>
        <w:bottom w:val="none" w:sz="0" w:space="0" w:color="auto"/>
        <w:right w:val="none" w:sz="0" w:space="0" w:color="auto"/>
      </w:divBdr>
    </w:div>
    <w:div w:id="1444493431">
      <w:bodyDiv w:val="1"/>
      <w:marLeft w:val="0"/>
      <w:marRight w:val="0"/>
      <w:marTop w:val="0"/>
      <w:marBottom w:val="0"/>
      <w:divBdr>
        <w:top w:val="none" w:sz="0" w:space="0" w:color="auto"/>
        <w:left w:val="none" w:sz="0" w:space="0" w:color="auto"/>
        <w:bottom w:val="none" w:sz="0" w:space="0" w:color="auto"/>
        <w:right w:val="none" w:sz="0" w:space="0" w:color="auto"/>
      </w:divBdr>
    </w:div>
    <w:div w:id="1447113435">
      <w:bodyDiv w:val="1"/>
      <w:marLeft w:val="0"/>
      <w:marRight w:val="0"/>
      <w:marTop w:val="0"/>
      <w:marBottom w:val="0"/>
      <w:divBdr>
        <w:top w:val="none" w:sz="0" w:space="0" w:color="auto"/>
        <w:left w:val="none" w:sz="0" w:space="0" w:color="auto"/>
        <w:bottom w:val="none" w:sz="0" w:space="0" w:color="auto"/>
        <w:right w:val="none" w:sz="0" w:space="0" w:color="auto"/>
      </w:divBdr>
    </w:div>
    <w:div w:id="1447773421">
      <w:bodyDiv w:val="1"/>
      <w:marLeft w:val="0"/>
      <w:marRight w:val="0"/>
      <w:marTop w:val="0"/>
      <w:marBottom w:val="0"/>
      <w:divBdr>
        <w:top w:val="none" w:sz="0" w:space="0" w:color="auto"/>
        <w:left w:val="none" w:sz="0" w:space="0" w:color="auto"/>
        <w:bottom w:val="none" w:sz="0" w:space="0" w:color="auto"/>
        <w:right w:val="none" w:sz="0" w:space="0" w:color="auto"/>
      </w:divBdr>
    </w:div>
    <w:div w:id="1448038176">
      <w:bodyDiv w:val="1"/>
      <w:marLeft w:val="0"/>
      <w:marRight w:val="0"/>
      <w:marTop w:val="0"/>
      <w:marBottom w:val="0"/>
      <w:divBdr>
        <w:top w:val="none" w:sz="0" w:space="0" w:color="auto"/>
        <w:left w:val="none" w:sz="0" w:space="0" w:color="auto"/>
        <w:bottom w:val="none" w:sz="0" w:space="0" w:color="auto"/>
        <w:right w:val="none" w:sz="0" w:space="0" w:color="auto"/>
      </w:divBdr>
    </w:div>
    <w:div w:id="1448895008">
      <w:bodyDiv w:val="1"/>
      <w:marLeft w:val="0"/>
      <w:marRight w:val="0"/>
      <w:marTop w:val="0"/>
      <w:marBottom w:val="0"/>
      <w:divBdr>
        <w:top w:val="none" w:sz="0" w:space="0" w:color="auto"/>
        <w:left w:val="none" w:sz="0" w:space="0" w:color="auto"/>
        <w:bottom w:val="none" w:sz="0" w:space="0" w:color="auto"/>
        <w:right w:val="none" w:sz="0" w:space="0" w:color="auto"/>
      </w:divBdr>
    </w:div>
    <w:div w:id="1449466639">
      <w:bodyDiv w:val="1"/>
      <w:marLeft w:val="0"/>
      <w:marRight w:val="0"/>
      <w:marTop w:val="0"/>
      <w:marBottom w:val="0"/>
      <w:divBdr>
        <w:top w:val="none" w:sz="0" w:space="0" w:color="auto"/>
        <w:left w:val="none" w:sz="0" w:space="0" w:color="auto"/>
        <w:bottom w:val="none" w:sz="0" w:space="0" w:color="auto"/>
        <w:right w:val="none" w:sz="0" w:space="0" w:color="auto"/>
      </w:divBdr>
    </w:div>
    <w:div w:id="1449470620">
      <w:bodyDiv w:val="1"/>
      <w:marLeft w:val="0"/>
      <w:marRight w:val="0"/>
      <w:marTop w:val="0"/>
      <w:marBottom w:val="0"/>
      <w:divBdr>
        <w:top w:val="none" w:sz="0" w:space="0" w:color="auto"/>
        <w:left w:val="none" w:sz="0" w:space="0" w:color="auto"/>
        <w:bottom w:val="none" w:sz="0" w:space="0" w:color="auto"/>
        <w:right w:val="none" w:sz="0" w:space="0" w:color="auto"/>
      </w:divBdr>
    </w:div>
    <w:div w:id="1450665860">
      <w:bodyDiv w:val="1"/>
      <w:marLeft w:val="0"/>
      <w:marRight w:val="0"/>
      <w:marTop w:val="0"/>
      <w:marBottom w:val="0"/>
      <w:divBdr>
        <w:top w:val="none" w:sz="0" w:space="0" w:color="auto"/>
        <w:left w:val="none" w:sz="0" w:space="0" w:color="auto"/>
        <w:bottom w:val="none" w:sz="0" w:space="0" w:color="auto"/>
        <w:right w:val="none" w:sz="0" w:space="0" w:color="auto"/>
      </w:divBdr>
    </w:div>
    <w:div w:id="1451777532">
      <w:bodyDiv w:val="1"/>
      <w:marLeft w:val="0"/>
      <w:marRight w:val="0"/>
      <w:marTop w:val="0"/>
      <w:marBottom w:val="0"/>
      <w:divBdr>
        <w:top w:val="none" w:sz="0" w:space="0" w:color="auto"/>
        <w:left w:val="none" w:sz="0" w:space="0" w:color="auto"/>
        <w:bottom w:val="none" w:sz="0" w:space="0" w:color="auto"/>
        <w:right w:val="none" w:sz="0" w:space="0" w:color="auto"/>
      </w:divBdr>
    </w:div>
    <w:div w:id="1456558689">
      <w:bodyDiv w:val="1"/>
      <w:marLeft w:val="0"/>
      <w:marRight w:val="0"/>
      <w:marTop w:val="0"/>
      <w:marBottom w:val="0"/>
      <w:divBdr>
        <w:top w:val="none" w:sz="0" w:space="0" w:color="auto"/>
        <w:left w:val="none" w:sz="0" w:space="0" w:color="auto"/>
        <w:bottom w:val="none" w:sz="0" w:space="0" w:color="auto"/>
        <w:right w:val="none" w:sz="0" w:space="0" w:color="auto"/>
      </w:divBdr>
    </w:div>
    <w:div w:id="1456606431">
      <w:bodyDiv w:val="1"/>
      <w:marLeft w:val="0"/>
      <w:marRight w:val="0"/>
      <w:marTop w:val="0"/>
      <w:marBottom w:val="0"/>
      <w:divBdr>
        <w:top w:val="none" w:sz="0" w:space="0" w:color="auto"/>
        <w:left w:val="none" w:sz="0" w:space="0" w:color="auto"/>
        <w:bottom w:val="none" w:sz="0" w:space="0" w:color="auto"/>
        <w:right w:val="none" w:sz="0" w:space="0" w:color="auto"/>
      </w:divBdr>
    </w:div>
    <w:div w:id="1458642422">
      <w:bodyDiv w:val="1"/>
      <w:marLeft w:val="0"/>
      <w:marRight w:val="0"/>
      <w:marTop w:val="0"/>
      <w:marBottom w:val="0"/>
      <w:divBdr>
        <w:top w:val="none" w:sz="0" w:space="0" w:color="auto"/>
        <w:left w:val="none" w:sz="0" w:space="0" w:color="auto"/>
        <w:bottom w:val="none" w:sz="0" w:space="0" w:color="auto"/>
        <w:right w:val="none" w:sz="0" w:space="0" w:color="auto"/>
      </w:divBdr>
    </w:div>
    <w:div w:id="1458797688">
      <w:bodyDiv w:val="1"/>
      <w:marLeft w:val="0"/>
      <w:marRight w:val="0"/>
      <w:marTop w:val="0"/>
      <w:marBottom w:val="0"/>
      <w:divBdr>
        <w:top w:val="none" w:sz="0" w:space="0" w:color="auto"/>
        <w:left w:val="none" w:sz="0" w:space="0" w:color="auto"/>
        <w:bottom w:val="none" w:sz="0" w:space="0" w:color="auto"/>
        <w:right w:val="none" w:sz="0" w:space="0" w:color="auto"/>
      </w:divBdr>
    </w:div>
    <w:div w:id="1459448004">
      <w:bodyDiv w:val="1"/>
      <w:marLeft w:val="0"/>
      <w:marRight w:val="0"/>
      <w:marTop w:val="0"/>
      <w:marBottom w:val="0"/>
      <w:divBdr>
        <w:top w:val="none" w:sz="0" w:space="0" w:color="auto"/>
        <w:left w:val="none" w:sz="0" w:space="0" w:color="auto"/>
        <w:bottom w:val="none" w:sz="0" w:space="0" w:color="auto"/>
        <w:right w:val="none" w:sz="0" w:space="0" w:color="auto"/>
      </w:divBdr>
    </w:div>
    <w:div w:id="1460222476">
      <w:bodyDiv w:val="1"/>
      <w:marLeft w:val="0"/>
      <w:marRight w:val="0"/>
      <w:marTop w:val="0"/>
      <w:marBottom w:val="0"/>
      <w:divBdr>
        <w:top w:val="none" w:sz="0" w:space="0" w:color="auto"/>
        <w:left w:val="none" w:sz="0" w:space="0" w:color="auto"/>
        <w:bottom w:val="none" w:sz="0" w:space="0" w:color="auto"/>
        <w:right w:val="none" w:sz="0" w:space="0" w:color="auto"/>
      </w:divBdr>
    </w:div>
    <w:div w:id="1462504811">
      <w:bodyDiv w:val="1"/>
      <w:marLeft w:val="0"/>
      <w:marRight w:val="0"/>
      <w:marTop w:val="0"/>
      <w:marBottom w:val="0"/>
      <w:divBdr>
        <w:top w:val="none" w:sz="0" w:space="0" w:color="auto"/>
        <w:left w:val="none" w:sz="0" w:space="0" w:color="auto"/>
        <w:bottom w:val="none" w:sz="0" w:space="0" w:color="auto"/>
        <w:right w:val="none" w:sz="0" w:space="0" w:color="auto"/>
      </w:divBdr>
    </w:div>
    <w:div w:id="1463111055">
      <w:bodyDiv w:val="1"/>
      <w:marLeft w:val="0"/>
      <w:marRight w:val="0"/>
      <w:marTop w:val="0"/>
      <w:marBottom w:val="0"/>
      <w:divBdr>
        <w:top w:val="none" w:sz="0" w:space="0" w:color="auto"/>
        <w:left w:val="none" w:sz="0" w:space="0" w:color="auto"/>
        <w:bottom w:val="none" w:sz="0" w:space="0" w:color="auto"/>
        <w:right w:val="none" w:sz="0" w:space="0" w:color="auto"/>
      </w:divBdr>
    </w:div>
    <w:div w:id="1463376970">
      <w:bodyDiv w:val="1"/>
      <w:marLeft w:val="0"/>
      <w:marRight w:val="0"/>
      <w:marTop w:val="0"/>
      <w:marBottom w:val="0"/>
      <w:divBdr>
        <w:top w:val="none" w:sz="0" w:space="0" w:color="auto"/>
        <w:left w:val="none" w:sz="0" w:space="0" w:color="auto"/>
        <w:bottom w:val="none" w:sz="0" w:space="0" w:color="auto"/>
        <w:right w:val="none" w:sz="0" w:space="0" w:color="auto"/>
      </w:divBdr>
    </w:div>
    <w:div w:id="1464538475">
      <w:bodyDiv w:val="1"/>
      <w:marLeft w:val="0"/>
      <w:marRight w:val="0"/>
      <w:marTop w:val="0"/>
      <w:marBottom w:val="0"/>
      <w:divBdr>
        <w:top w:val="none" w:sz="0" w:space="0" w:color="auto"/>
        <w:left w:val="none" w:sz="0" w:space="0" w:color="auto"/>
        <w:bottom w:val="none" w:sz="0" w:space="0" w:color="auto"/>
        <w:right w:val="none" w:sz="0" w:space="0" w:color="auto"/>
      </w:divBdr>
    </w:div>
    <w:div w:id="1467239549">
      <w:bodyDiv w:val="1"/>
      <w:marLeft w:val="0"/>
      <w:marRight w:val="0"/>
      <w:marTop w:val="0"/>
      <w:marBottom w:val="0"/>
      <w:divBdr>
        <w:top w:val="none" w:sz="0" w:space="0" w:color="auto"/>
        <w:left w:val="none" w:sz="0" w:space="0" w:color="auto"/>
        <w:bottom w:val="none" w:sz="0" w:space="0" w:color="auto"/>
        <w:right w:val="none" w:sz="0" w:space="0" w:color="auto"/>
      </w:divBdr>
    </w:div>
    <w:div w:id="1467897910">
      <w:bodyDiv w:val="1"/>
      <w:marLeft w:val="0"/>
      <w:marRight w:val="0"/>
      <w:marTop w:val="0"/>
      <w:marBottom w:val="0"/>
      <w:divBdr>
        <w:top w:val="none" w:sz="0" w:space="0" w:color="auto"/>
        <w:left w:val="none" w:sz="0" w:space="0" w:color="auto"/>
        <w:bottom w:val="none" w:sz="0" w:space="0" w:color="auto"/>
        <w:right w:val="none" w:sz="0" w:space="0" w:color="auto"/>
      </w:divBdr>
    </w:div>
    <w:div w:id="1468233082">
      <w:bodyDiv w:val="1"/>
      <w:marLeft w:val="0"/>
      <w:marRight w:val="0"/>
      <w:marTop w:val="0"/>
      <w:marBottom w:val="0"/>
      <w:divBdr>
        <w:top w:val="none" w:sz="0" w:space="0" w:color="auto"/>
        <w:left w:val="none" w:sz="0" w:space="0" w:color="auto"/>
        <w:bottom w:val="none" w:sz="0" w:space="0" w:color="auto"/>
        <w:right w:val="none" w:sz="0" w:space="0" w:color="auto"/>
      </w:divBdr>
    </w:div>
    <w:div w:id="1468276822">
      <w:bodyDiv w:val="1"/>
      <w:marLeft w:val="0"/>
      <w:marRight w:val="0"/>
      <w:marTop w:val="0"/>
      <w:marBottom w:val="0"/>
      <w:divBdr>
        <w:top w:val="none" w:sz="0" w:space="0" w:color="auto"/>
        <w:left w:val="none" w:sz="0" w:space="0" w:color="auto"/>
        <w:bottom w:val="none" w:sz="0" w:space="0" w:color="auto"/>
        <w:right w:val="none" w:sz="0" w:space="0" w:color="auto"/>
      </w:divBdr>
    </w:div>
    <w:div w:id="1473333083">
      <w:bodyDiv w:val="1"/>
      <w:marLeft w:val="0"/>
      <w:marRight w:val="0"/>
      <w:marTop w:val="0"/>
      <w:marBottom w:val="0"/>
      <w:divBdr>
        <w:top w:val="none" w:sz="0" w:space="0" w:color="auto"/>
        <w:left w:val="none" w:sz="0" w:space="0" w:color="auto"/>
        <w:bottom w:val="none" w:sz="0" w:space="0" w:color="auto"/>
        <w:right w:val="none" w:sz="0" w:space="0" w:color="auto"/>
      </w:divBdr>
    </w:div>
    <w:div w:id="1473478296">
      <w:bodyDiv w:val="1"/>
      <w:marLeft w:val="0"/>
      <w:marRight w:val="0"/>
      <w:marTop w:val="0"/>
      <w:marBottom w:val="0"/>
      <w:divBdr>
        <w:top w:val="none" w:sz="0" w:space="0" w:color="auto"/>
        <w:left w:val="none" w:sz="0" w:space="0" w:color="auto"/>
        <w:bottom w:val="none" w:sz="0" w:space="0" w:color="auto"/>
        <w:right w:val="none" w:sz="0" w:space="0" w:color="auto"/>
      </w:divBdr>
    </w:div>
    <w:div w:id="1474104361">
      <w:bodyDiv w:val="1"/>
      <w:marLeft w:val="0"/>
      <w:marRight w:val="0"/>
      <w:marTop w:val="0"/>
      <w:marBottom w:val="0"/>
      <w:divBdr>
        <w:top w:val="none" w:sz="0" w:space="0" w:color="auto"/>
        <w:left w:val="none" w:sz="0" w:space="0" w:color="auto"/>
        <w:bottom w:val="none" w:sz="0" w:space="0" w:color="auto"/>
        <w:right w:val="none" w:sz="0" w:space="0" w:color="auto"/>
      </w:divBdr>
    </w:div>
    <w:div w:id="1475562899">
      <w:bodyDiv w:val="1"/>
      <w:marLeft w:val="0"/>
      <w:marRight w:val="0"/>
      <w:marTop w:val="0"/>
      <w:marBottom w:val="0"/>
      <w:divBdr>
        <w:top w:val="none" w:sz="0" w:space="0" w:color="auto"/>
        <w:left w:val="none" w:sz="0" w:space="0" w:color="auto"/>
        <w:bottom w:val="none" w:sz="0" w:space="0" w:color="auto"/>
        <w:right w:val="none" w:sz="0" w:space="0" w:color="auto"/>
      </w:divBdr>
    </w:div>
    <w:div w:id="1475683765">
      <w:bodyDiv w:val="1"/>
      <w:marLeft w:val="0"/>
      <w:marRight w:val="0"/>
      <w:marTop w:val="0"/>
      <w:marBottom w:val="0"/>
      <w:divBdr>
        <w:top w:val="none" w:sz="0" w:space="0" w:color="auto"/>
        <w:left w:val="none" w:sz="0" w:space="0" w:color="auto"/>
        <w:bottom w:val="none" w:sz="0" w:space="0" w:color="auto"/>
        <w:right w:val="none" w:sz="0" w:space="0" w:color="auto"/>
      </w:divBdr>
    </w:div>
    <w:div w:id="1477062279">
      <w:bodyDiv w:val="1"/>
      <w:marLeft w:val="0"/>
      <w:marRight w:val="0"/>
      <w:marTop w:val="0"/>
      <w:marBottom w:val="0"/>
      <w:divBdr>
        <w:top w:val="none" w:sz="0" w:space="0" w:color="auto"/>
        <w:left w:val="none" w:sz="0" w:space="0" w:color="auto"/>
        <w:bottom w:val="none" w:sz="0" w:space="0" w:color="auto"/>
        <w:right w:val="none" w:sz="0" w:space="0" w:color="auto"/>
      </w:divBdr>
    </w:div>
    <w:div w:id="1482573611">
      <w:bodyDiv w:val="1"/>
      <w:marLeft w:val="0"/>
      <w:marRight w:val="0"/>
      <w:marTop w:val="0"/>
      <w:marBottom w:val="0"/>
      <w:divBdr>
        <w:top w:val="none" w:sz="0" w:space="0" w:color="auto"/>
        <w:left w:val="none" w:sz="0" w:space="0" w:color="auto"/>
        <w:bottom w:val="none" w:sz="0" w:space="0" w:color="auto"/>
        <w:right w:val="none" w:sz="0" w:space="0" w:color="auto"/>
      </w:divBdr>
    </w:div>
    <w:div w:id="1483816533">
      <w:bodyDiv w:val="1"/>
      <w:marLeft w:val="0"/>
      <w:marRight w:val="0"/>
      <w:marTop w:val="0"/>
      <w:marBottom w:val="0"/>
      <w:divBdr>
        <w:top w:val="none" w:sz="0" w:space="0" w:color="auto"/>
        <w:left w:val="none" w:sz="0" w:space="0" w:color="auto"/>
        <w:bottom w:val="none" w:sz="0" w:space="0" w:color="auto"/>
        <w:right w:val="none" w:sz="0" w:space="0" w:color="auto"/>
      </w:divBdr>
    </w:div>
    <w:div w:id="1483817563">
      <w:bodyDiv w:val="1"/>
      <w:marLeft w:val="0"/>
      <w:marRight w:val="0"/>
      <w:marTop w:val="0"/>
      <w:marBottom w:val="0"/>
      <w:divBdr>
        <w:top w:val="none" w:sz="0" w:space="0" w:color="auto"/>
        <w:left w:val="none" w:sz="0" w:space="0" w:color="auto"/>
        <w:bottom w:val="none" w:sz="0" w:space="0" w:color="auto"/>
        <w:right w:val="none" w:sz="0" w:space="0" w:color="auto"/>
      </w:divBdr>
    </w:div>
    <w:div w:id="1489636339">
      <w:bodyDiv w:val="1"/>
      <w:marLeft w:val="0"/>
      <w:marRight w:val="0"/>
      <w:marTop w:val="0"/>
      <w:marBottom w:val="0"/>
      <w:divBdr>
        <w:top w:val="none" w:sz="0" w:space="0" w:color="auto"/>
        <w:left w:val="none" w:sz="0" w:space="0" w:color="auto"/>
        <w:bottom w:val="none" w:sz="0" w:space="0" w:color="auto"/>
        <w:right w:val="none" w:sz="0" w:space="0" w:color="auto"/>
      </w:divBdr>
    </w:div>
    <w:div w:id="1490710921">
      <w:bodyDiv w:val="1"/>
      <w:marLeft w:val="0"/>
      <w:marRight w:val="0"/>
      <w:marTop w:val="0"/>
      <w:marBottom w:val="0"/>
      <w:divBdr>
        <w:top w:val="none" w:sz="0" w:space="0" w:color="auto"/>
        <w:left w:val="none" w:sz="0" w:space="0" w:color="auto"/>
        <w:bottom w:val="none" w:sz="0" w:space="0" w:color="auto"/>
        <w:right w:val="none" w:sz="0" w:space="0" w:color="auto"/>
      </w:divBdr>
    </w:div>
    <w:div w:id="1491599853">
      <w:bodyDiv w:val="1"/>
      <w:marLeft w:val="0"/>
      <w:marRight w:val="0"/>
      <w:marTop w:val="0"/>
      <w:marBottom w:val="0"/>
      <w:divBdr>
        <w:top w:val="none" w:sz="0" w:space="0" w:color="auto"/>
        <w:left w:val="none" w:sz="0" w:space="0" w:color="auto"/>
        <w:bottom w:val="none" w:sz="0" w:space="0" w:color="auto"/>
        <w:right w:val="none" w:sz="0" w:space="0" w:color="auto"/>
      </w:divBdr>
    </w:div>
    <w:div w:id="1492402507">
      <w:bodyDiv w:val="1"/>
      <w:marLeft w:val="0"/>
      <w:marRight w:val="0"/>
      <w:marTop w:val="0"/>
      <w:marBottom w:val="0"/>
      <w:divBdr>
        <w:top w:val="none" w:sz="0" w:space="0" w:color="auto"/>
        <w:left w:val="none" w:sz="0" w:space="0" w:color="auto"/>
        <w:bottom w:val="none" w:sz="0" w:space="0" w:color="auto"/>
        <w:right w:val="none" w:sz="0" w:space="0" w:color="auto"/>
      </w:divBdr>
    </w:div>
    <w:div w:id="1493253181">
      <w:bodyDiv w:val="1"/>
      <w:marLeft w:val="0"/>
      <w:marRight w:val="0"/>
      <w:marTop w:val="0"/>
      <w:marBottom w:val="0"/>
      <w:divBdr>
        <w:top w:val="none" w:sz="0" w:space="0" w:color="auto"/>
        <w:left w:val="none" w:sz="0" w:space="0" w:color="auto"/>
        <w:bottom w:val="none" w:sz="0" w:space="0" w:color="auto"/>
        <w:right w:val="none" w:sz="0" w:space="0" w:color="auto"/>
      </w:divBdr>
    </w:div>
    <w:div w:id="1494754807">
      <w:bodyDiv w:val="1"/>
      <w:marLeft w:val="0"/>
      <w:marRight w:val="0"/>
      <w:marTop w:val="0"/>
      <w:marBottom w:val="0"/>
      <w:divBdr>
        <w:top w:val="none" w:sz="0" w:space="0" w:color="auto"/>
        <w:left w:val="none" w:sz="0" w:space="0" w:color="auto"/>
        <w:bottom w:val="none" w:sz="0" w:space="0" w:color="auto"/>
        <w:right w:val="none" w:sz="0" w:space="0" w:color="auto"/>
      </w:divBdr>
    </w:div>
    <w:div w:id="1498765945">
      <w:bodyDiv w:val="1"/>
      <w:marLeft w:val="0"/>
      <w:marRight w:val="0"/>
      <w:marTop w:val="0"/>
      <w:marBottom w:val="0"/>
      <w:divBdr>
        <w:top w:val="none" w:sz="0" w:space="0" w:color="auto"/>
        <w:left w:val="none" w:sz="0" w:space="0" w:color="auto"/>
        <w:bottom w:val="none" w:sz="0" w:space="0" w:color="auto"/>
        <w:right w:val="none" w:sz="0" w:space="0" w:color="auto"/>
      </w:divBdr>
    </w:div>
    <w:div w:id="1500997412">
      <w:bodyDiv w:val="1"/>
      <w:marLeft w:val="0"/>
      <w:marRight w:val="0"/>
      <w:marTop w:val="0"/>
      <w:marBottom w:val="0"/>
      <w:divBdr>
        <w:top w:val="none" w:sz="0" w:space="0" w:color="auto"/>
        <w:left w:val="none" w:sz="0" w:space="0" w:color="auto"/>
        <w:bottom w:val="none" w:sz="0" w:space="0" w:color="auto"/>
        <w:right w:val="none" w:sz="0" w:space="0" w:color="auto"/>
      </w:divBdr>
    </w:div>
    <w:div w:id="1503086055">
      <w:bodyDiv w:val="1"/>
      <w:marLeft w:val="0"/>
      <w:marRight w:val="0"/>
      <w:marTop w:val="0"/>
      <w:marBottom w:val="0"/>
      <w:divBdr>
        <w:top w:val="none" w:sz="0" w:space="0" w:color="auto"/>
        <w:left w:val="none" w:sz="0" w:space="0" w:color="auto"/>
        <w:bottom w:val="none" w:sz="0" w:space="0" w:color="auto"/>
        <w:right w:val="none" w:sz="0" w:space="0" w:color="auto"/>
      </w:divBdr>
    </w:div>
    <w:div w:id="1504515155">
      <w:bodyDiv w:val="1"/>
      <w:marLeft w:val="0"/>
      <w:marRight w:val="0"/>
      <w:marTop w:val="0"/>
      <w:marBottom w:val="0"/>
      <w:divBdr>
        <w:top w:val="none" w:sz="0" w:space="0" w:color="auto"/>
        <w:left w:val="none" w:sz="0" w:space="0" w:color="auto"/>
        <w:bottom w:val="none" w:sz="0" w:space="0" w:color="auto"/>
        <w:right w:val="none" w:sz="0" w:space="0" w:color="auto"/>
      </w:divBdr>
    </w:div>
    <w:div w:id="1504978464">
      <w:bodyDiv w:val="1"/>
      <w:marLeft w:val="0"/>
      <w:marRight w:val="0"/>
      <w:marTop w:val="0"/>
      <w:marBottom w:val="0"/>
      <w:divBdr>
        <w:top w:val="none" w:sz="0" w:space="0" w:color="auto"/>
        <w:left w:val="none" w:sz="0" w:space="0" w:color="auto"/>
        <w:bottom w:val="none" w:sz="0" w:space="0" w:color="auto"/>
        <w:right w:val="none" w:sz="0" w:space="0" w:color="auto"/>
      </w:divBdr>
    </w:div>
    <w:div w:id="1505440365">
      <w:bodyDiv w:val="1"/>
      <w:marLeft w:val="0"/>
      <w:marRight w:val="0"/>
      <w:marTop w:val="0"/>
      <w:marBottom w:val="0"/>
      <w:divBdr>
        <w:top w:val="none" w:sz="0" w:space="0" w:color="auto"/>
        <w:left w:val="none" w:sz="0" w:space="0" w:color="auto"/>
        <w:bottom w:val="none" w:sz="0" w:space="0" w:color="auto"/>
        <w:right w:val="none" w:sz="0" w:space="0" w:color="auto"/>
      </w:divBdr>
    </w:div>
    <w:div w:id="1507473286">
      <w:bodyDiv w:val="1"/>
      <w:marLeft w:val="0"/>
      <w:marRight w:val="0"/>
      <w:marTop w:val="0"/>
      <w:marBottom w:val="0"/>
      <w:divBdr>
        <w:top w:val="none" w:sz="0" w:space="0" w:color="auto"/>
        <w:left w:val="none" w:sz="0" w:space="0" w:color="auto"/>
        <w:bottom w:val="none" w:sz="0" w:space="0" w:color="auto"/>
        <w:right w:val="none" w:sz="0" w:space="0" w:color="auto"/>
      </w:divBdr>
    </w:div>
    <w:div w:id="1510100223">
      <w:bodyDiv w:val="1"/>
      <w:marLeft w:val="0"/>
      <w:marRight w:val="0"/>
      <w:marTop w:val="0"/>
      <w:marBottom w:val="0"/>
      <w:divBdr>
        <w:top w:val="none" w:sz="0" w:space="0" w:color="auto"/>
        <w:left w:val="none" w:sz="0" w:space="0" w:color="auto"/>
        <w:bottom w:val="none" w:sz="0" w:space="0" w:color="auto"/>
        <w:right w:val="none" w:sz="0" w:space="0" w:color="auto"/>
      </w:divBdr>
    </w:div>
    <w:div w:id="1512990028">
      <w:bodyDiv w:val="1"/>
      <w:marLeft w:val="0"/>
      <w:marRight w:val="0"/>
      <w:marTop w:val="0"/>
      <w:marBottom w:val="0"/>
      <w:divBdr>
        <w:top w:val="none" w:sz="0" w:space="0" w:color="auto"/>
        <w:left w:val="none" w:sz="0" w:space="0" w:color="auto"/>
        <w:bottom w:val="none" w:sz="0" w:space="0" w:color="auto"/>
        <w:right w:val="none" w:sz="0" w:space="0" w:color="auto"/>
      </w:divBdr>
    </w:div>
    <w:div w:id="1515420347">
      <w:bodyDiv w:val="1"/>
      <w:marLeft w:val="0"/>
      <w:marRight w:val="0"/>
      <w:marTop w:val="0"/>
      <w:marBottom w:val="0"/>
      <w:divBdr>
        <w:top w:val="none" w:sz="0" w:space="0" w:color="auto"/>
        <w:left w:val="none" w:sz="0" w:space="0" w:color="auto"/>
        <w:bottom w:val="none" w:sz="0" w:space="0" w:color="auto"/>
        <w:right w:val="none" w:sz="0" w:space="0" w:color="auto"/>
      </w:divBdr>
    </w:div>
    <w:div w:id="1515462898">
      <w:bodyDiv w:val="1"/>
      <w:marLeft w:val="0"/>
      <w:marRight w:val="0"/>
      <w:marTop w:val="0"/>
      <w:marBottom w:val="0"/>
      <w:divBdr>
        <w:top w:val="none" w:sz="0" w:space="0" w:color="auto"/>
        <w:left w:val="none" w:sz="0" w:space="0" w:color="auto"/>
        <w:bottom w:val="none" w:sz="0" w:space="0" w:color="auto"/>
        <w:right w:val="none" w:sz="0" w:space="0" w:color="auto"/>
      </w:divBdr>
    </w:div>
    <w:div w:id="1516380892">
      <w:bodyDiv w:val="1"/>
      <w:marLeft w:val="0"/>
      <w:marRight w:val="0"/>
      <w:marTop w:val="0"/>
      <w:marBottom w:val="0"/>
      <w:divBdr>
        <w:top w:val="none" w:sz="0" w:space="0" w:color="auto"/>
        <w:left w:val="none" w:sz="0" w:space="0" w:color="auto"/>
        <w:bottom w:val="none" w:sz="0" w:space="0" w:color="auto"/>
        <w:right w:val="none" w:sz="0" w:space="0" w:color="auto"/>
      </w:divBdr>
      <w:divsChild>
        <w:div w:id="436602909">
          <w:marLeft w:val="0"/>
          <w:marRight w:val="0"/>
          <w:marTop w:val="0"/>
          <w:marBottom w:val="0"/>
          <w:divBdr>
            <w:top w:val="none" w:sz="0" w:space="0" w:color="auto"/>
            <w:left w:val="none" w:sz="0" w:space="0" w:color="auto"/>
            <w:bottom w:val="none" w:sz="0" w:space="0" w:color="auto"/>
            <w:right w:val="none" w:sz="0" w:space="0" w:color="auto"/>
          </w:divBdr>
          <w:divsChild>
            <w:div w:id="1727951420">
              <w:marLeft w:val="0"/>
              <w:marRight w:val="0"/>
              <w:marTop w:val="0"/>
              <w:marBottom w:val="0"/>
              <w:divBdr>
                <w:top w:val="none" w:sz="0" w:space="0" w:color="auto"/>
                <w:left w:val="none" w:sz="0" w:space="0" w:color="auto"/>
                <w:bottom w:val="none" w:sz="0" w:space="0" w:color="auto"/>
                <w:right w:val="none" w:sz="0" w:space="0" w:color="auto"/>
              </w:divBdr>
              <w:divsChild>
                <w:div w:id="336084155">
                  <w:marLeft w:val="0"/>
                  <w:marRight w:val="75"/>
                  <w:marTop w:val="75"/>
                  <w:marBottom w:val="0"/>
                  <w:divBdr>
                    <w:top w:val="none" w:sz="0" w:space="0" w:color="auto"/>
                    <w:left w:val="none" w:sz="0" w:space="0" w:color="auto"/>
                    <w:bottom w:val="none" w:sz="0" w:space="0" w:color="auto"/>
                    <w:right w:val="none" w:sz="0" w:space="0" w:color="auto"/>
                  </w:divBdr>
                  <w:divsChild>
                    <w:div w:id="499976346">
                      <w:marLeft w:val="0"/>
                      <w:marRight w:val="0"/>
                      <w:marTop w:val="0"/>
                      <w:marBottom w:val="0"/>
                      <w:divBdr>
                        <w:top w:val="none" w:sz="0" w:space="0" w:color="auto"/>
                        <w:left w:val="none" w:sz="0" w:space="0" w:color="auto"/>
                        <w:bottom w:val="none" w:sz="0" w:space="0" w:color="auto"/>
                        <w:right w:val="none" w:sz="0" w:space="0" w:color="auto"/>
                      </w:divBdr>
                      <w:divsChild>
                        <w:div w:id="763460300">
                          <w:marLeft w:val="0"/>
                          <w:marRight w:val="0"/>
                          <w:marTop w:val="0"/>
                          <w:marBottom w:val="75"/>
                          <w:divBdr>
                            <w:top w:val="none" w:sz="0" w:space="0" w:color="auto"/>
                            <w:left w:val="none" w:sz="0" w:space="0" w:color="auto"/>
                            <w:bottom w:val="none" w:sz="0" w:space="0" w:color="auto"/>
                            <w:right w:val="none" w:sz="0" w:space="0" w:color="auto"/>
                          </w:divBdr>
                          <w:divsChild>
                            <w:div w:id="978270170">
                              <w:marLeft w:val="0"/>
                              <w:marRight w:val="0"/>
                              <w:marTop w:val="0"/>
                              <w:marBottom w:val="0"/>
                              <w:divBdr>
                                <w:top w:val="none" w:sz="0" w:space="0" w:color="auto"/>
                                <w:left w:val="none" w:sz="0" w:space="0" w:color="auto"/>
                                <w:bottom w:val="none" w:sz="0" w:space="0" w:color="auto"/>
                                <w:right w:val="none" w:sz="0" w:space="0" w:color="auto"/>
                              </w:divBdr>
                              <w:divsChild>
                                <w:div w:id="424889391">
                                  <w:marLeft w:val="0"/>
                                  <w:marRight w:val="0"/>
                                  <w:marTop w:val="0"/>
                                  <w:marBottom w:val="0"/>
                                  <w:divBdr>
                                    <w:top w:val="none" w:sz="0" w:space="0" w:color="auto"/>
                                    <w:left w:val="none" w:sz="0" w:space="0" w:color="auto"/>
                                    <w:bottom w:val="none" w:sz="0" w:space="0" w:color="auto"/>
                                    <w:right w:val="none" w:sz="0" w:space="0" w:color="auto"/>
                                  </w:divBdr>
                                  <w:divsChild>
                                    <w:div w:id="2099129771">
                                      <w:marLeft w:val="0"/>
                                      <w:marRight w:val="0"/>
                                      <w:marTop w:val="0"/>
                                      <w:marBottom w:val="0"/>
                                      <w:divBdr>
                                        <w:top w:val="none" w:sz="0" w:space="0" w:color="auto"/>
                                        <w:left w:val="none" w:sz="0" w:space="0" w:color="auto"/>
                                        <w:bottom w:val="none" w:sz="0" w:space="0" w:color="auto"/>
                                        <w:right w:val="none" w:sz="0" w:space="0" w:color="auto"/>
                                      </w:divBdr>
                                      <w:divsChild>
                                        <w:div w:id="707802813">
                                          <w:marLeft w:val="0"/>
                                          <w:marRight w:val="0"/>
                                          <w:marTop w:val="0"/>
                                          <w:marBottom w:val="0"/>
                                          <w:divBdr>
                                            <w:top w:val="none" w:sz="0" w:space="0" w:color="auto"/>
                                            <w:left w:val="none" w:sz="0" w:space="0" w:color="auto"/>
                                            <w:bottom w:val="none" w:sz="0" w:space="0" w:color="auto"/>
                                            <w:right w:val="none" w:sz="0" w:space="0" w:color="auto"/>
                                          </w:divBdr>
                                          <w:divsChild>
                                            <w:div w:id="1617908356">
                                              <w:marLeft w:val="0"/>
                                              <w:marRight w:val="0"/>
                                              <w:marTop w:val="0"/>
                                              <w:marBottom w:val="0"/>
                                              <w:divBdr>
                                                <w:top w:val="none" w:sz="0" w:space="0" w:color="auto"/>
                                                <w:left w:val="none" w:sz="0" w:space="0" w:color="auto"/>
                                                <w:bottom w:val="none" w:sz="0" w:space="0" w:color="auto"/>
                                                <w:right w:val="none" w:sz="0" w:space="0" w:color="auto"/>
                                              </w:divBdr>
                                              <w:divsChild>
                                                <w:div w:id="979580517">
                                                  <w:marLeft w:val="0"/>
                                                  <w:marRight w:val="0"/>
                                                  <w:marTop w:val="0"/>
                                                  <w:marBottom w:val="0"/>
                                                  <w:divBdr>
                                                    <w:top w:val="none" w:sz="0" w:space="0" w:color="auto"/>
                                                    <w:left w:val="none" w:sz="0" w:space="0" w:color="auto"/>
                                                    <w:bottom w:val="none" w:sz="0" w:space="0" w:color="auto"/>
                                                    <w:right w:val="none" w:sz="0" w:space="0" w:color="auto"/>
                                                  </w:divBdr>
                                                  <w:divsChild>
                                                    <w:div w:id="317460733">
                                                      <w:marLeft w:val="0"/>
                                                      <w:marRight w:val="0"/>
                                                      <w:marTop w:val="0"/>
                                                      <w:marBottom w:val="0"/>
                                                      <w:divBdr>
                                                        <w:top w:val="none" w:sz="0" w:space="0" w:color="auto"/>
                                                        <w:left w:val="none" w:sz="0" w:space="0" w:color="auto"/>
                                                        <w:bottom w:val="none" w:sz="0" w:space="0" w:color="auto"/>
                                                        <w:right w:val="none" w:sz="0" w:space="0" w:color="auto"/>
                                                      </w:divBdr>
                                                      <w:divsChild>
                                                        <w:div w:id="2036884072">
                                                          <w:marLeft w:val="0"/>
                                                          <w:marRight w:val="0"/>
                                                          <w:marTop w:val="0"/>
                                                          <w:marBottom w:val="0"/>
                                                          <w:divBdr>
                                                            <w:top w:val="none" w:sz="0" w:space="0" w:color="auto"/>
                                                            <w:left w:val="none" w:sz="0" w:space="0" w:color="auto"/>
                                                            <w:bottom w:val="none" w:sz="0" w:space="0" w:color="auto"/>
                                                            <w:right w:val="none" w:sz="0" w:space="0" w:color="auto"/>
                                                          </w:divBdr>
                                                          <w:divsChild>
                                                            <w:div w:id="1605115916">
                                                              <w:marLeft w:val="0"/>
                                                              <w:marRight w:val="0"/>
                                                              <w:marTop w:val="0"/>
                                                              <w:marBottom w:val="0"/>
                                                              <w:divBdr>
                                                                <w:top w:val="none" w:sz="0" w:space="0" w:color="auto"/>
                                                                <w:left w:val="none" w:sz="0" w:space="0" w:color="auto"/>
                                                                <w:bottom w:val="none" w:sz="0" w:space="0" w:color="auto"/>
                                                                <w:right w:val="none" w:sz="0" w:space="0" w:color="auto"/>
                                                              </w:divBdr>
                                                              <w:divsChild>
                                                                <w:div w:id="2091999151">
                                                                  <w:marLeft w:val="0"/>
                                                                  <w:marRight w:val="0"/>
                                                                  <w:marTop w:val="0"/>
                                                                  <w:marBottom w:val="0"/>
                                                                  <w:divBdr>
                                                                    <w:top w:val="none" w:sz="0" w:space="0" w:color="auto"/>
                                                                    <w:left w:val="none" w:sz="0" w:space="0" w:color="auto"/>
                                                                    <w:bottom w:val="none" w:sz="0" w:space="0" w:color="auto"/>
                                                                    <w:right w:val="none" w:sz="0" w:space="0" w:color="auto"/>
                                                                  </w:divBdr>
                                                                  <w:divsChild>
                                                                    <w:div w:id="1257639286">
                                                                      <w:marLeft w:val="0"/>
                                                                      <w:marRight w:val="0"/>
                                                                      <w:marTop w:val="0"/>
                                                                      <w:marBottom w:val="0"/>
                                                                      <w:divBdr>
                                                                        <w:top w:val="none" w:sz="0" w:space="0" w:color="auto"/>
                                                                        <w:left w:val="none" w:sz="0" w:space="0" w:color="auto"/>
                                                                        <w:bottom w:val="none" w:sz="0" w:space="0" w:color="auto"/>
                                                                        <w:right w:val="none" w:sz="0" w:space="0" w:color="auto"/>
                                                                      </w:divBdr>
                                                                      <w:divsChild>
                                                                        <w:div w:id="459307729">
                                                                          <w:marLeft w:val="0"/>
                                                                          <w:marRight w:val="0"/>
                                                                          <w:marTop w:val="0"/>
                                                                          <w:marBottom w:val="0"/>
                                                                          <w:divBdr>
                                                                            <w:top w:val="none" w:sz="0" w:space="0" w:color="auto"/>
                                                                            <w:left w:val="none" w:sz="0" w:space="0" w:color="auto"/>
                                                                            <w:bottom w:val="none" w:sz="0" w:space="0" w:color="auto"/>
                                                                            <w:right w:val="none" w:sz="0" w:space="0" w:color="auto"/>
                                                                          </w:divBdr>
                                                                          <w:divsChild>
                                                                            <w:div w:id="1112356615">
                                                                              <w:marLeft w:val="0"/>
                                                                              <w:marRight w:val="0"/>
                                                                              <w:marTop w:val="0"/>
                                                                              <w:marBottom w:val="0"/>
                                                                              <w:divBdr>
                                                                                <w:top w:val="none" w:sz="0" w:space="0" w:color="auto"/>
                                                                                <w:left w:val="none" w:sz="0" w:space="0" w:color="auto"/>
                                                                                <w:bottom w:val="none" w:sz="0" w:space="0" w:color="auto"/>
                                                                                <w:right w:val="none" w:sz="0" w:space="0" w:color="auto"/>
                                                                              </w:divBdr>
                                                                              <w:divsChild>
                                                                                <w:div w:id="2057006403">
                                                                                  <w:marLeft w:val="0"/>
                                                                                  <w:marRight w:val="0"/>
                                                                                  <w:marTop w:val="0"/>
                                                                                  <w:marBottom w:val="0"/>
                                                                                  <w:divBdr>
                                                                                    <w:top w:val="none" w:sz="0" w:space="0" w:color="auto"/>
                                                                                    <w:left w:val="none" w:sz="0" w:space="0" w:color="auto"/>
                                                                                    <w:bottom w:val="none" w:sz="0" w:space="0" w:color="auto"/>
                                                                                    <w:right w:val="none" w:sz="0" w:space="0" w:color="auto"/>
                                                                                  </w:divBdr>
                                                                                  <w:divsChild>
                                                                                    <w:div w:id="295644967">
                                                                                      <w:marLeft w:val="0"/>
                                                                                      <w:marRight w:val="0"/>
                                                                                      <w:marTop w:val="0"/>
                                                                                      <w:marBottom w:val="0"/>
                                                                                      <w:divBdr>
                                                                                        <w:top w:val="none" w:sz="0" w:space="0" w:color="auto"/>
                                                                                        <w:left w:val="none" w:sz="0" w:space="0" w:color="auto"/>
                                                                                        <w:bottom w:val="none" w:sz="0" w:space="0" w:color="auto"/>
                                                                                        <w:right w:val="none" w:sz="0" w:space="0" w:color="auto"/>
                                                                                      </w:divBdr>
                                                                                      <w:divsChild>
                                                                                        <w:div w:id="1451819439">
                                                                                          <w:marLeft w:val="0"/>
                                                                                          <w:marRight w:val="0"/>
                                                                                          <w:marTop w:val="0"/>
                                                                                          <w:marBottom w:val="0"/>
                                                                                          <w:divBdr>
                                                                                            <w:top w:val="none" w:sz="0" w:space="0" w:color="auto"/>
                                                                                            <w:left w:val="none" w:sz="0" w:space="0" w:color="auto"/>
                                                                                            <w:bottom w:val="none" w:sz="0" w:space="0" w:color="auto"/>
                                                                                            <w:right w:val="none" w:sz="0" w:space="0" w:color="auto"/>
                                                                                          </w:divBdr>
                                                                                          <w:divsChild>
                                                                                            <w:div w:id="404188470">
                                                                                              <w:marLeft w:val="0"/>
                                                                                              <w:marRight w:val="0"/>
                                                                                              <w:marTop w:val="0"/>
                                                                                              <w:marBottom w:val="0"/>
                                                                                              <w:divBdr>
                                                                                                <w:top w:val="none" w:sz="0" w:space="0" w:color="auto"/>
                                                                                                <w:left w:val="none" w:sz="0" w:space="0" w:color="auto"/>
                                                                                                <w:bottom w:val="none" w:sz="0" w:space="0" w:color="auto"/>
                                                                                                <w:right w:val="none" w:sz="0" w:space="0" w:color="auto"/>
                                                                                              </w:divBdr>
                                                                                              <w:divsChild>
                                                                                                <w:div w:id="933048451">
                                                                                                  <w:marLeft w:val="0"/>
                                                                                                  <w:marRight w:val="0"/>
                                                                                                  <w:marTop w:val="0"/>
                                                                                                  <w:marBottom w:val="0"/>
                                                                                                  <w:divBdr>
                                                                                                    <w:top w:val="none" w:sz="0" w:space="0" w:color="auto"/>
                                                                                                    <w:left w:val="none" w:sz="0" w:space="0" w:color="auto"/>
                                                                                                    <w:bottom w:val="none" w:sz="0" w:space="0" w:color="auto"/>
                                                                                                    <w:right w:val="none" w:sz="0" w:space="0" w:color="auto"/>
                                                                                                  </w:divBdr>
                                                                                                  <w:divsChild>
                                                                                                    <w:div w:id="157044846">
                                                                                                      <w:marLeft w:val="0"/>
                                                                                                      <w:marRight w:val="0"/>
                                                                                                      <w:marTop w:val="0"/>
                                                                                                      <w:marBottom w:val="0"/>
                                                                                                      <w:divBdr>
                                                                                                        <w:top w:val="none" w:sz="0" w:space="0" w:color="auto"/>
                                                                                                        <w:left w:val="none" w:sz="0" w:space="0" w:color="auto"/>
                                                                                                        <w:bottom w:val="none" w:sz="0" w:space="0" w:color="auto"/>
                                                                                                        <w:right w:val="none" w:sz="0" w:space="0" w:color="auto"/>
                                                                                                      </w:divBdr>
                                                                                                      <w:divsChild>
                                                                                                        <w:div w:id="999036916">
                                                                                                          <w:marLeft w:val="0"/>
                                                                                                          <w:marRight w:val="0"/>
                                                                                                          <w:marTop w:val="0"/>
                                                                                                          <w:marBottom w:val="0"/>
                                                                                                          <w:divBdr>
                                                                                                            <w:top w:val="none" w:sz="0" w:space="0" w:color="auto"/>
                                                                                                            <w:left w:val="none" w:sz="0" w:space="0" w:color="auto"/>
                                                                                                            <w:bottom w:val="none" w:sz="0" w:space="0" w:color="auto"/>
                                                                                                            <w:right w:val="none" w:sz="0" w:space="0" w:color="auto"/>
                                                                                                          </w:divBdr>
                                                                                                        </w:div>
                                                                                                      </w:divsChild>
                                                                                                    </w:div>
                                                                                                    <w:div w:id="67264213">
                                                                                                      <w:marLeft w:val="0"/>
                                                                                                      <w:marRight w:val="0"/>
                                                                                                      <w:marTop w:val="0"/>
                                                                                                      <w:marBottom w:val="0"/>
                                                                                                      <w:divBdr>
                                                                                                        <w:top w:val="none" w:sz="0" w:space="0" w:color="auto"/>
                                                                                                        <w:left w:val="none" w:sz="0" w:space="0" w:color="auto"/>
                                                                                                        <w:bottom w:val="none" w:sz="0" w:space="0" w:color="auto"/>
                                                                                                        <w:right w:val="none" w:sz="0" w:space="0" w:color="auto"/>
                                                                                                      </w:divBdr>
                                                                                                      <w:divsChild>
                                                                                                        <w:div w:id="899249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20855165">
      <w:bodyDiv w:val="1"/>
      <w:marLeft w:val="0"/>
      <w:marRight w:val="0"/>
      <w:marTop w:val="0"/>
      <w:marBottom w:val="0"/>
      <w:divBdr>
        <w:top w:val="none" w:sz="0" w:space="0" w:color="auto"/>
        <w:left w:val="none" w:sz="0" w:space="0" w:color="auto"/>
        <w:bottom w:val="none" w:sz="0" w:space="0" w:color="auto"/>
        <w:right w:val="none" w:sz="0" w:space="0" w:color="auto"/>
      </w:divBdr>
    </w:div>
    <w:div w:id="1525248732">
      <w:bodyDiv w:val="1"/>
      <w:marLeft w:val="0"/>
      <w:marRight w:val="0"/>
      <w:marTop w:val="0"/>
      <w:marBottom w:val="0"/>
      <w:divBdr>
        <w:top w:val="none" w:sz="0" w:space="0" w:color="auto"/>
        <w:left w:val="none" w:sz="0" w:space="0" w:color="auto"/>
        <w:bottom w:val="none" w:sz="0" w:space="0" w:color="auto"/>
        <w:right w:val="none" w:sz="0" w:space="0" w:color="auto"/>
      </w:divBdr>
    </w:div>
    <w:div w:id="1525442260">
      <w:bodyDiv w:val="1"/>
      <w:marLeft w:val="0"/>
      <w:marRight w:val="0"/>
      <w:marTop w:val="0"/>
      <w:marBottom w:val="0"/>
      <w:divBdr>
        <w:top w:val="none" w:sz="0" w:space="0" w:color="auto"/>
        <w:left w:val="none" w:sz="0" w:space="0" w:color="auto"/>
        <w:bottom w:val="none" w:sz="0" w:space="0" w:color="auto"/>
        <w:right w:val="none" w:sz="0" w:space="0" w:color="auto"/>
      </w:divBdr>
    </w:div>
    <w:div w:id="1527913906">
      <w:bodyDiv w:val="1"/>
      <w:marLeft w:val="0"/>
      <w:marRight w:val="0"/>
      <w:marTop w:val="0"/>
      <w:marBottom w:val="0"/>
      <w:divBdr>
        <w:top w:val="none" w:sz="0" w:space="0" w:color="auto"/>
        <w:left w:val="none" w:sz="0" w:space="0" w:color="auto"/>
        <w:bottom w:val="none" w:sz="0" w:space="0" w:color="auto"/>
        <w:right w:val="none" w:sz="0" w:space="0" w:color="auto"/>
      </w:divBdr>
    </w:div>
    <w:div w:id="1528057758">
      <w:bodyDiv w:val="1"/>
      <w:marLeft w:val="0"/>
      <w:marRight w:val="0"/>
      <w:marTop w:val="0"/>
      <w:marBottom w:val="0"/>
      <w:divBdr>
        <w:top w:val="none" w:sz="0" w:space="0" w:color="auto"/>
        <w:left w:val="none" w:sz="0" w:space="0" w:color="auto"/>
        <w:bottom w:val="none" w:sz="0" w:space="0" w:color="auto"/>
        <w:right w:val="none" w:sz="0" w:space="0" w:color="auto"/>
      </w:divBdr>
    </w:div>
    <w:div w:id="1529560922">
      <w:bodyDiv w:val="1"/>
      <w:marLeft w:val="0"/>
      <w:marRight w:val="0"/>
      <w:marTop w:val="0"/>
      <w:marBottom w:val="0"/>
      <w:divBdr>
        <w:top w:val="none" w:sz="0" w:space="0" w:color="auto"/>
        <w:left w:val="none" w:sz="0" w:space="0" w:color="auto"/>
        <w:bottom w:val="none" w:sz="0" w:space="0" w:color="auto"/>
        <w:right w:val="none" w:sz="0" w:space="0" w:color="auto"/>
      </w:divBdr>
    </w:div>
    <w:div w:id="1530097681">
      <w:bodyDiv w:val="1"/>
      <w:marLeft w:val="0"/>
      <w:marRight w:val="0"/>
      <w:marTop w:val="0"/>
      <w:marBottom w:val="0"/>
      <w:divBdr>
        <w:top w:val="none" w:sz="0" w:space="0" w:color="auto"/>
        <w:left w:val="none" w:sz="0" w:space="0" w:color="auto"/>
        <w:bottom w:val="none" w:sz="0" w:space="0" w:color="auto"/>
        <w:right w:val="none" w:sz="0" w:space="0" w:color="auto"/>
      </w:divBdr>
    </w:div>
    <w:div w:id="1530142050">
      <w:bodyDiv w:val="1"/>
      <w:marLeft w:val="0"/>
      <w:marRight w:val="0"/>
      <w:marTop w:val="0"/>
      <w:marBottom w:val="0"/>
      <w:divBdr>
        <w:top w:val="none" w:sz="0" w:space="0" w:color="auto"/>
        <w:left w:val="none" w:sz="0" w:space="0" w:color="auto"/>
        <w:bottom w:val="none" w:sz="0" w:space="0" w:color="auto"/>
        <w:right w:val="none" w:sz="0" w:space="0" w:color="auto"/>
      </w:divBdr>
    </w:div>
    <w:div w:id="1531215030">
      <w:bodyDiv w:val="1"/>
      <w:marLeft w:val="0"/>
      <w:marRight w:val="0"/>
      <w:marTop w:val="0"/>
      <w:marBottom w:val="0"/>
      <w:divBdr>
        <w:top w:val="none" w:sz="0" w:space="0" w:color="auto"/>
        <w:left w:val="none" w:sz="0" w:space="0" w:color="auto"/>
        <w:bottom w:val="none" w:sz="0" w:space="0" w:color="auto"/>
        <w:right w:val="none" w:sz="0" w:space="0" w:color="auto"/>
      </w:divBdr>
    </w:div>
    <w:div w:id="1533615630">
      <w:bodyDiv w:val="1"/>
      <w:marLeft w:val="0"/>
      <w:marRight w:val="0"/>
      <w:marTop w:val="0"/>
      <w:marBottom w:val="0"/>
      <w:divBdr>
        <w:top w:val="none" w:sz="0" w:space="0" w:color="auto"/>
        <w:left w:val="none" w:sz="0" w:space="0" w:color="auto"/>
        <w:bottom w:val="none" w:sz="0" w:space="0" w:color="auto"/>
        <w:right w:val="none" w:sz="0" w:space="0" w:color="auto"/>
      </w:divBdr>
    </w:div>
    <w:div w:id="1533760540">
      <w:bodyDiv w:val="1"/>
      <w:marLeft w:val="0"/>
      <w:marRight w:val="0"/>
      <w:marTop w:val="0"/>
      <w:marBottom w:val="0"/>
      <w:divBdr>
        <w:top w:val="none" w:sz="0" w:space="0" w:color="auto"/>
        <w:left w:val="none" w:sz="0" w:space="0" w:color="auto"/>
        <w:bottom w:val="none" w:sz="0" w:space="0" w:color="auto"/>
        <w:right w:val="none" w:sz="0" w:space="0" w:color="auto"/>
      </w:divBdr>
    </w:div>
    <w:div w:id="1536654333">
      <w:bodyDiv w:val="1"/>
      <w:marLeft w:val="0"/>
      <w:marRight w:val="0"/>
      <w:marTop w:val="0"/>
      <w:marBottom w:val="0"/>
      <w:divBdr>
        <w:top w:val="none" w:sz="0" w:space="0" w:color="auto"/>
        <w:left w:val="none" w:sz="0" w:space="0" w:color="auto"/>
        <w:bottom w:val="none" w:sz="0" w:space="0" w:color="auto"/>
        <w:right w:val="none" w:sz="0" w:space="0" w:color="auto"/>
      </w:divBdr>
    </w:div>
    <w:div w:id="1537430717">
      <w:bodyDiv w:val="1"/>
      <w:marLeft w:val="0"/>
      <w:marRight w:val="0"/>
      <w:marTop w:val="0"/>
      <w:marBottom w:val="0"/>
      <w:divBdr>
        <w:top w:val="none" w:sz="0" w:space="0" w:color="auto"/>
        <w:left w:val="none" w:sz="0" w:space="0" w:color="auto"/>
        <w:bottom w:val="none" w:sz="0" w:space="0" w:color="auto"/>
        <w:right w:val="none" w:sz="0" w:space="0" w:color="auto"/>
      </w:divBdr>
    </w:div>
    <w:div w:id="1540773879">
      <w:bodyDiv w:val="1"/>
      <w:marLeft w:val="0"/>
      <w:marRight w:val="0"/>
      <w:marTop w:val="0"/>
      <w:marBottom w:val="0"/>
      <w:divBdr>
        <w:top w:val="none" w:sz="0" w:space="0" w:color="auto"/>
        <w:left w:val="none" w:sz="0" w:space="0" w:color="auto"/>
        <w:bottom w:val="none" w:sz="0" w:space="0" w:color="auto"/>
        <w:right w:val="none" w:sz="0" w:space="0" w:color="auto"/>
      </w:divBdr>
    </w:div>
    <w:div w:id="1540778285">
      <w:bodyDiv w:val="1"/>
      <w:marLeft w:val="0"/>
      <w:marRight w:val="0"/>
      <w:marTop w:val="0"/>
      <w:marBottom w:val="0"/>
      <w:divBdr>
        <w:top w:val="none" w:sz="0" w:space="0" w:color="auto"/>
        <w:left w:val="none" w:sz="0" w:space="0" w:color="auto"/>
        <w:bottom w:val="none" w:sz="0" w:space="0" w:color="auto"/>
        <w:right w:val="none" w:sz="0" w:space="0" w:color="auto"/>
      </w:divBdr>
    </w:div>
    <w:div w:id="1541940660">
      <w:bodyDiv w:val="1"/>
      <w:marLeft w:val="0"/>
      <w:marRight w:val="0"/>
      <w:marTop w:val="0"/>
      <w:marBottom w:val="0"/>
      <w:divBdr>
        <w:top w:val="none" w:sz="0" w:space="0" w:color="auto"/>
        <w:left w:val="none" w:sz="0" w:space="0" w:color="auto"/>
        <w:bottom w:val="none" w:sz="0" w:space="0" w:color="auto"/>
        <w:right w:val="none" w:sz="0" w:space="0" w:color="auto"/>
      </w:divBdr>
    </w:div>
    <w:div w:id="1543402521">
      <w:bodyDiv w:val="1"/>
      <w:marLeft w:val="0"/>
      <w:marRight w:val="0"/>
      <w:marTop w:val="0"/>
      <w:marBottom w:val="0"/>
      <w:divBdr>
        <w:top w:val="none" w:sz="0" w:space="0" w:color="auto"/>
        <w:left w:val="none" w:sz="0" w:space="0" w:color="auto"/>
        <w:bottom w:val="none" w:sz="0" w:space="0" w:color="auto"/>
        <w:right w:val="none" w:sz="0" w:space="0" w:color="auto"/>
      </w:divBdr>
    </w:div>
    <w:div w:id="1543785195">
      <w:bodyDiv w:val="1"/>
      <w:marLeft w:val="0"/>
      <w:marRight w:val="0"/>
      <w:marTop w:val="0"/>
      <w:marBottom w:val="0"/>
      <w:divBdr>
        <w:top w:val="none" w:sz="0" w:space="0" w:color="auto"/>
        <w:left w:val="none" w:sz="0" w:space="0" w:color="auto"/>
        <w:bottom w:val="none" w:sz="0" w:space="0" w:color="auto"/>
        <w:right w:val="none" w:sz="0" w:space="0" w:color="auto"/>
      </w:divBdr>
    </w:div>
    <w:div w:id="1544059765">
      <w:bodyDiv w:val="1"/>
      <w:marLeft w:val="0"/>
      <w:marRight w:val="0"/>
      <w:marTop w:val="0"/>
      <w:marBottom w:val="0"/>
      <w:divBdr>
        <w:top w:val="none" w:sz="0" w:space="0" w:color="auto"/>
        <w:left w:val="none" w:sz="0" w:space="0" w:color="auto"/>
        <w:bottom w:val="none" w:sz="0" w:space="0" w:color="auto"/>
        <w:right w:val="none" w:sz="0" w:space="0" w:color="auto"/>
      </w:divBdr>
    </w:div>
    <w:div w:id="1544369846">
      <w:bodyDiv w:val="1"/>
      <w:marLeft w:val="0"/>
      <w:marRight w:val="0"/>
      <w:marTop w:val="0"/>
      <w:marBottom w:val="0"/>
      <w:divBdr>
        <w:top w:val="none" w:sz="0" w:space="0" w:color="auto"/>
        <w:left w:val="none" w:sz="0" w:space="0" w:color="auto"/>
        <w:bottom w:val="none" w:sz="0" w:space="0" w:color="auto"/>
        <w:right w:val="none" w:sz="0" w:space="0" w:color="auto"/>
      </w:divBdr>
    </w:div>
    <w:div w:id="1544442288">
      <w:bodyDiv w:val="1"/>
      <w:marLeft w:val="0"/>
      <w:marRight w:val="0"/>
      <w:marTop w:val="0"/>
      <w:marBottom w:val="0"/>
      <w:divBdr>
        <w:top w:val="none" w:sz="0" w:space="0" w:color="auto"/>
        <w:left w:val="none" w:sz="0" w:space="0" w:color="auto"/>
        <w:bottom w:val="none" w:sz="0" w:space="0" w:color="auto"/>
        <w:right w:val="none" w:sz="0" w:space="0" w:color="auto"/>
      </w:divBdr>
    </w:div>
    <w:div w:id="1544756590">
      <w:bodyDiv w:val="1"/>
      <w:marLeft w:val="0"/>
      <w:marRight w:val="0"/>
      <w:marTop w:val="0"/>
      <w:marBottom w:val="0"/>
      <w:divBdr>
        <w:top w:val="none" w:sz="0" w:space="0" w:color="auto"/>
        <w:left w:val="none" w:sz="0" w:space="0" w:color="auto"/>
        <w:bottom w:val="none" w:sz="0" w:space="0" w:color="auto"/>
        <w:right w:val="none" w:sz="0" w:space="0" w:color="auto"/>
      </w:divBdr>
    </w:div>
    <w:div w:id="1546529157">
      <w:bodyDiv w:val="1"/>
      <w:marLeft w:val="0"/>
      <w:marRight w:val="0"/>
      <w:marTop w:val="0"/>
      <w:marBottom w:val="0"/>
      <w:divBdr>
        <w:top w:val="none" w:sz="0" w:space="0" w:color="auto"/>
        <w:left w:val="none" w:sz="0" w:space="0" w:color="auto"/>
        <w:bottom w:val="none" w:sz="0" w:space="0" w:color="auto"/>
        <w:right w:val="none" w:sz="0" w:space="0" w:color="auto"/>
      </w:divBdr>
    </w:div>
    <w:div w:id="1547057904">
      <w:bodyDiv w:val="1"/>
      <w:marLeft w:val="0"/>
      <w:marRight w:val="0"/>
      <w:marTop w:val="0"/>
      <w:marBottom w:val="0"/>
      <w:divBdr>
        <w:top w:val="none" w:sz="0" w:space="0" w:color="auto"/>
        <w:left w:val="none" w:sz="0" w:space="0" w:color="auto"/>
        <w:bottom w:val="none" w:sz="0" w:space="0" w:color="auto"/>
        <w:right w:val="none" w:sz="0" w:space="0" w:color="auto"/>
      </w:divBdr>
    </w:div>
    <w:div w:id="1547109197">
      <w:bodyDiv w:val="1"/>
      <w:marLeft w:val="0"/>
      <w:marRight w:val="0"/>
      <w:marTop w:val="0"/>
      <w:marBottom w:val="0"/>
      <w:divBdr>
        <w:top w:val="none" w:sz="0" w:space="0" w:color="auto"/>
        <w:left w:val="none" w:sz="0" w:space="0" w:color="auto"/>
        <w:bottom w:val="none" w:sz="0" w:space="0" w:color="auto"/>
        <w:right w:val="none" w:sz="0" w:space="0" w:color="auto"/>
      </w:divBdr>
    </w:div>
    <w:div w:id="1549413659">
      <w:bodyDiv w:val="1"/>
      <w:marLeft w:val="0"/>
      <w:marRight w:val="0"/>
      <w:marTop w:val="0"/>
      <w:marBottom w:val="0"/>
      <w:divBdr>
        <w:top w:val="none" w:sz="0" w:space="0" w:color="auto"/>
        <w:left w:val="none" w:sz="0" w:space="0" w:color="auto"/>
        <w:bottom w:val="none" w:sz="0" w:space="0" w:color="auto"/>
        <w:right w:val="none" w:sz="0" w:space="0" w:color="auto"/>
      </w:divBdr>
    </w:div>
    <w:div w:id="1552882174">
      <w:bodyDiv w:val="1"/>
      <w:marLeft w:val="0"/>
      <w:marRight w:val="0"/>
      <w:marTop w:val="0"/>
      <w:marBottom w:val="0"/>
      <w:divBdr>
        <w:top w:val="none" w:sz="0" w:space="0" w:color="auto"/>
        <w:left w:val="none" w:sz="0" w:space="0" w:color="auto"/>
        <w:bottom w:val="none" w:sz="0" w:space="0" w:color="auto"/>
        <w:right w:val="none" w:sz="0" w:space="0" w:color="auto"/>
      </w:divBdr>
    </w:div>
    <w:div w:id="1554541610">
      <w:bodyDiv w:val="1"/>
      <w:marLeft w:val="0"/>
      <w:marRight w:val="0"/>
      <w:marTop w:val="0"/>
      <w:marBottom w:val="0"/>
      <w:divBdr>
        <w:top w:val="none" w:sz="0" w:space="0" w:color="auto"/>
        <w:left w:val="none" w:sz="0" w:space="0" w:color="auto"/>
        <w:bottom w:val="none" w:sz="0" w:space="0" w:color="auto"/>
        <w:right w:val="none" w:sz="0" w:space="0" w:color="auto"/>
      </w:divBdr>
    </w:div>
    <w:div w:id="1555651800">
      <w:bodyDiv w:val="1"/>
      <w:marLeft w:val="0"/>
      <w:marRight w:val="0"/>
      <w:marTop w:val="0"/>
      <w:marBottom w:val="0"/>
      <w:divBdr>
        <w:top w:val="none" w:sz="0" w:space="0" w:color="auto"/>
        <w:left w:val="none" w:sz="0" w:space="0" w:color="auto"/>
        <w:bottom w:val="none" w:sz="0" w:space="0" w:color="auto"/>
        <w:right w:val="none" w:sz="0" w:space="0" w:color="auto"/>
      </w:divBdr>
    </w:div>
    <w:div w:id="1555963739">
      <w:bodyDiv w:val="1"/>
      <w:marLeft w:val="0"/>
      <w:marRight w:val="0"/>
      <w:marTop w:val="0"/>
      <w:marBottom w:val="0"/>
      <w:divBdr>
        <w:top w:val="none" w:sz="0" w:space="0" w:color="auto"/>
        <w:left w:val="none" w:sz="0" w:space="0" w:color="auto"/>
        <w:bottom w:val="none" w:sz="0" w:space="0" w:color="auto"/>
        <w:right w:val="none" w:sz="0" w:space="0" w:color="auto"/>
      </w:divBdr>
    </w:div>
    <w:div w:id="1557737033">
      <w:bodyDiv w:val="1"/>
      <w:marLeft w:val="0"/>
      <w:marRight w:val="0"/>
      <w:marTop w:val="0"/>
      <w:marBottom w:val="0"/>
      <w:divBdr>
        <w:top w:val="none" w:sz="0" w:space="0" w:color="auto"/>
        <w:left w:val="none" w:sz="0" w:space="0" w:color="auto"/>
        <w:bottom w:val="none" w:sz="0" w:space="0" w:color="auto"/>
        <w:right w:val="none" w:sz="0" w:space="0" w:color="auto"/>
      </w:divBdr>
    </w:div>
    <w:div w:id="1560169889">
      <w:bodyDiv w:val="1"/>
      <w:marLeft w:val="0"/>
      <w:marRight w:val="0"/>
      <w:marTop w:val="0"/>
      <w:marBottom w:val="0"/>
      <w:divBdr>
        <w:top w:val="none" w:sz="0" w:space="0" w:color="auto"/>
        <w:left w:val="none" w:sz="0" w:space="0" w:color="auto"/>
        <w:bottom w:val="none" w:sz="0" w:space="0" w:color="auto"/>
        <w:right w:val="none" w:sz="0" w:space="0" w:color="auto"/>
      </w:divBdr>
    </w:div>
    <w:div w:id="1560509076">
      <w:bodyDiv w:val="1"/>
      <w:marLeft w:val="0"/>
      <w:marRight w:val="0"/>
      <w:marTop w:val="0"/>
      <w:marBottom w:val="0"/>
      <w:divBdr>
        <w:top w:val="none" w:sz="0" w:space="0" w:color="auto"/>
        <w:left w:val="none" w:sz="0" w:space="0" w:color="auto"/>
        <w:bottom w:val="none" w:sz="0" w:space="0" w:color="auto"/>
        <w:right w:val="none" w:sz="0" w:space="0" w:color="auto"/>
      </w:divBdr>
    </w:div>
    <w:div w:id="1560902061">
      <w:bodyDiv w:val="1"/>
      <w:marLeft w:val="0"/>
      <w:marRight w:val="0"/>
      <w:marTop w:val="0"/>
      <w:marBottom w:val="0"/>
      <w:divBdr>
        <w:top w:val="none" w:sz="0" w:space="0" w:color="auto"/>
        <w:left w:val="none" w:sz="0" w:space="0" w:color="auto"/>
        <w:bottom w:val="none" w:sz="0" w:space="0" w:color="auto"/>
        <w:right w:val="none" w:sz="0" w:space="0" w:color="auto"/>
      </w:divBdr>
    </w:div>
    <w:div w:id="1561402344">
      <w:bodyDiv w:val="1"/>
      <w:marLeft w:val="0"/>
      <w:marRight w:val="0"/>
      <w:marTop w:val="0"/>
      <w:marBottom w:val="0"/>
      <w:divBdr>
        <w:top w:val="none" w:sz="0" w:space="0" w:color="auto"/>
        <w:left w:val="none" w:sz="0" w:space="0" w:color="auto"/>
        <w:bottom w:val="none" w:sz="0" w:space="0" w:color="auto"/>
        <w:right w:val="none" w:sz="0" w:space="0" w:color="auto"/>
      </w:divBdr>
    </w:div>
    <w:div w:id="1562060444">
      <w:bodyDiv w:val="1"/>
      <w:marLeft w:val="0"/>
      <w:marRight w:val="0"/>
      <w:marTop w:val="0"/>
      <w:marBottom w:val="0"/>
      <w:divBdr>
        <w:top w:val="none" w:sz="0" w:space="0" w:color="auto"/>
        <w:left w:val="none" w:sz="0" w:space="0" w:color="auto"/>
        <w:bottom w:val="none" w:sz="0" w:space="0" w:color="auto"/>
        <w:right w:val="none" w:sz="0" w:space="0" w:color="auto"/>
      </w:divBdr>
    </w:div>
    <w:div w:id="1562397927">
      <w:bodyDiv w:val="1"/>
      <w:marLeft w:val="0"/>
      <w:marRight w:val="0"/>
      <w:marTop w:val="0"/>
      <w:marBottom w:val="0"/>
      <w:divBdr>
        <w:top w:val="none" w:sz="0" w:space="0" w:color="auto"/>
        <w:left w:val="none" w:sz="0" w:space="0" w:color="auto"/>
        <w:bottom w:val="none" w:sz="0" w:space="0" w:color="auto"/>
        <w:right w:val="none" w:sz="0" w:space="0" w:color="auto"/>
      </w:divBdr>
    </w:div>
    <w:div w:id="1563716315">
      <w:bodyDiv w:val="1"/>
      <w:marLeft w:val="0"/>
      <w:marRight w:val="0"/>
      <w:marTop w:val="0"/>
      <w:marBottom w:val="0"/>
      <w:divBdr>
        <w:top w:val="none" w:sz="0" w:space="0" w:color="auto"/>
        <w:left w:val="none" w:sz="0" w:space="0" w:color="auto"/>
        <w:bottom w:val="none" w:sz="0" w:space="0" w:color="auto"/>
        <w:right w:val="none" w:sz="0" w:space="0" w:color="auto"/>
      </w:divBdr>
    </w:div>
    <w:div w:id="1563903389">
      <w:bodyDiv w:val="1"/>
      <w:marLeft w:val="0"/>
      <w:marRight w:val="0"/>
      <w:marTop w:val="0"/>
      <w:marBottom w:val="0"/>
      <w:divBdr>
        <w:top w:val="none" w:sz="0" w:space="0" w:color="auto"/>
        <w:left w:val="none" w:sz="0" w:space="0" w:color="auto"/>
        <w:bottom w:val="none" w:sz="0" w:space="0" w:color="auto"/>
        <w:right w:val="none" w:sz="0" w:space="0" w:color="auto"/>
      </w:divBdr>
    </w:div>
    <w:div w:id="1565488065">
      <w:bodyDiv w:val="1"/>
      <w:marLeft w:val="0"/>
      <w:marRight w:val="0"/>
      <w:marTop w:val="0"/>
      <w:marBottom w:val="0"/>
      <w:divBdr>
        <w:top w:val="none" w:sz="0" w:space="0" w:color="auto"/>
        <w:left w:val="none" w:sz="0" w:space="0" w:color="auto"/>
        <w:bottom w:val="none" w:sz="0" w:space="0" w:color="auto"/>
        <w:right w:val="none" w:sz="0" w:space="0" w:color="auto"/>
      </w:divBdr>
    </w:div>
    <w:div w:id="1566991302">
      <w:bodyDiv w:val="1"/>
      <w:marLeft w:val="0"/>
      <w:marRight w:val="0"/>
      <w:marTop w:val="0"/>
      <w:marBottom w:val="0"/>
      <w:divBdr>
        <w:top w:val="none" w:sz="0" w:space="0" w:color="auto"/>
        <w:left w:val="none" w:sz="0" w:space="0" w:color="auto"/>
        <w:bottom w:val="none" w:sz="0" w:space="0" w:color="auto"/>
        <w:right w:val="none" w:sz="0" w:space="0" w:color="auto"/>
      </w:divBdr>
    </w:div>
    <w:div w:id="1570655977">
      <w:bodyDiv w:val="1"/>
      <w:marLeft w:val="0"/>
      <w:marRight w:val="0"/>
      <w:marTop w:val="0"/>
      <w:marBottom w:val="0"/>
      <w:divBdr>
        <w:top w:val="none" w:sz="0" w:space="0" w:color="auto"/>
        <w:left w:val="none" w:sz="0" w:space="0" w:color="auto"/>
        <w:bottom w:val="none" w:sz="0" w:space="0" w:color="auto"/>
        <w:right w:val="none" w:sz="0" w:space="0" w:color="auto"/>
      </w:divBdr>
    </w:div>
    <w:div w:id="1579972804">
      <w:bodyDiv w:val="1"/>
      <w:marLeft w:val="0"/>
      <w:marRight w:val="0"/>
      <w:marTop w:val="0"/>
      <w:marBottom w:val="0"/>
      <w:divBdr>
        <w:top w:val="none" w:sz="0" w:space="0" w:color="auto"/>
        <w:left w:val="none" w:sz="0" w:space="0" w:color="auto"/>
        <w:bottom w:val="none" w:sz="0" w:space="0" w:color="auto"/>
        <w:right w:val="none" w:sz="0" w:space="0" w:color="auto"/>
      </w:divBdr>
    </w:div>
    <w:div w:id="1580017791">
      <w:bodyDiv w:val="1"/>
      <w:marLeft w:val="0"/>
      <w:marRight w:val="0"/>
      <w:marTop w:val="0"/>
      <w:marBottom w:val="0"/>
      <w:divBdr>
        <w:top w:val="none" w:sz="0" w:space="0" w:color="auto"/>
        <w:left w:val="none" w:sz="0" w:space="0" w:color="auto"/>
        <w:bottom w:val="none" w:sz="0" w:space="0" w:color="auto"/>
        <w:right w:val="none" w:sz="0" w:space="0" w:color="auto"/>
      </w:divBdr>
    </w:div>
    <w:div w:id="1581211792">
      <w:bodyDiv w:val="1"/>
      <w:marLeft w:val="0"/>
      <w:marRight w:val="0"/>
      <w:marTop w:val="0"/>
      <w:marBottom w:val="0"/>
      <w:divBdr>
        <w:top w:val="none" w:sz="0" w:space="0" w:color="auto"/>
        <w:left w:val="none" w:sz="0" w:space="0" w:color="auto"/>
        <w:bottom w:val="none" w:sz="0" w:space="0" w:color="auto"/>
        <w:right w:val="none" w:sz="0" w:space="0" w:color="auto"/>
      </w:divBdr>
    </w:div>
    <w:div w:id="1583443447">
      <w:bodyDiv w:val="1"/>
      <w:marLeft w:val="0"/>
      <w:marRight w:val="0"/>
      <w:marTop w:val="0"/>
      <w:marBottom w:val="0"/>
      <w:divBdr>
        <w:top w:val="none" w:sz="0" w:space="0" w:color="auto"/>
        <w:left w:val="none" w:sz="0" w:space="0" w:color="auto"/>
        <w:bottom w:val="none" w:sz="0" w:space="0" w:color="auto"/>
        <w:right w:val="none" w:sz="0" w:space="0" w:color="auto"/>
      </w:divBdr>
    </w:div>
    <w:div w:id="1584022186">
      <w:bodyDiv w:val="1"/>
      <w:marLeft w:val="0"/>
      <w:marRight w:val="0"/>
      <w:marTop w:val="0"/>
      <w:marBottom w:val="0"/>
      <w:divBdr>
        <w:top w:val="none" w:sz="0" w:space="0" w:color="auto"/>
        <w:left w:val="none" w:sz="0" w:space="0" w:color="auto"/>
        <w:bottom w:val="none" w:sz="0" w:space="0" w:color="auto"/>
        <w:right w:val="none" w:sz="0" w:space="0" w:color="auto"/>
      </w:divBdr>
    </w:div>
    <w:div w:id="1584489912">
      <w:bodyDiv w:val="1"/>
      <w:marLeft w:val="0"/>
      <w:marRight w:val="0"/>
      <w:marTop w:val="0"/>
      <w:marBottom w:val="0"/>
      <w:divBdr>
        <w:top w:val="none" w:sz="0" w:space="0" w:color="auto"/>
        <w:left w:val="none" w:sz="0" w:space="0" w:color="auto"/>
        <w:bottom w:val="none" w:sz="0" w:space="0" w:color="auto"/>
        <w:right w:val="none" w:sz="0" w:space="0" w:color="auto"/>
      </w:divBdr>
    </w:div>
    <w:div w:id="1584686446">
      <w:bodyDiv w:val="1"/>
      <w:marLeft w:val="0"/>
      <w:marRight w:val="0"/>
      <w:marTop w:val="0"/>
      <w:marBottom w:val="0"/>
      <w:divBdr>
        <w:top w:val="none" w:sz="0" w:space="0" w:color="auto"/>
        <w:left w:val="none" w:sz="0" w:space="0" w:color="auto"/>
        <w:bottom w:val="none" w:sz="0" w:space="0" w:color="auto"/>
        <w:right w:val="none" w:sz="0" w:space="0" w:color="auto"/>
      </w:divBdr>
    </w:div>
    <w:div w:id="1585069972">
      <w:bodyDiv w:val="1"/>
      <w:marLeft w:val="0"/>
      <w:marRight w:val="0"/>
      <w:marTop w:val="0"/>
      <w:marBottom w:val="0"/>
      <w:divBdr>
        <w:top w:val="none" w:sz="0" w:space="0" w:color="auto"/>
        <w:left w:val="none" w:sz="0" w:space="0" w:color="auto"/>
        <w:bottom w:val="none" w:sz="0" w:space="0" w:color="auto"/>
        <w:right w:val="none" w:sz="0" w:space="0" w:color="auto"/>
      </w:divBdr>
    </w:div>
    <w:div w:id="1586454978">
      <w:bodyDiv w:val="1"/>
      <w:marLeft w:val="0"/>
      <w:marRight w:val="0"/>
      <w:marTop w:val="0"/>
      <w:marBottom w:val="0"/>
      <w:divBdr>
        <w:top w:val="none" w:sz="0" w:space="0" w:color="auto"/>
        <w:left w:val="none" w:sz="0" w:space="0" w:color="auto"/>
        <w:bottom w:val="none" w:sz="0" w:space="0" w:color="auto"/>
        <w:right w:val="none" w:sz="0" w:space="0" w:color="auto"/>
      </w:divBdr>
    </w:div>
    <w:div w:id="1587497684">
      <w:bodyDiv w:val="1"/>
      <w:marLeft w:val="0"/>
      <w:marRight w:val="0"/>
      <w:marTop w:val="0"/>
      <w:marBottom w:val="0"/>
      <w:divBdr>
        <w:top w:val="none" w:sz="0" w:space="0" w:color="auto"/>
        <w:left w:val="none" w:sz="0" w:space="0" w:color="auto"/>
        <w:bottom w:val="none" w:sz="0" w:space="0" w:color="auto"/>
        <w:right w:val="none" w:sz="0" w:space="0" w:color="auto"/>
      </w:divBdr>
    </w:div>
    <w:div w:id="1587959723">
      <w:bodyDiv w:val="1"/>
      <w:marLeft w:val="0"/>
      <w:marRight w:val="0"/>
      <w:marTop w:val="0"/>
      <w:marBottom w:val="0"/>
      <w:divBdr>
        <w:top w:val="none" w:sz="0" w:space="0" w:color="auto"/>
        <w:left w:val="none" w:sz="0" w:space="0" w:color="auto"/>
        <w:bottom w:val="none" w:sz="0" w:space="0" w:color="auto"/>
        <w:right w:val="none" w:sz="0" w:space="0" w:color="auto"/>
      </w:divBdr>
    </w:div>
    <w:div w:id="1595892805">
      <w:bodyDiv w:val="1"/>
      <w:marLeft w:val="0"/>
      <w:marRight w:val="0"/>
      <w:marTop w:val="0"/>
      <w:marBottom w:val="0"/>
      <w:divBdr>
        <w:top w:val="none" w:sz="0" w:space="0" w:color="auto"/>
        <w:left w:val="none" w:sz="0" w:space="0" w:color="auto"/>
        <w:bottom w:val="none" w:sz="0" w:space="0" w:color="auto"/>
        <w:right w:val="none" w:sz="0" w:space="0" w:color="auto"/>
      </w:divBdr>
    </w:div>
    <w:div w:id="1596130666">
      <w:bodyDiv w:val="1"/>
      <w:marLeft w:val="0"/>
      <w:marRight w:val="0"/>
      <w:marTop w:val="0"/>
      <w:marBottom w:val="0"/>
      <w:divBdr>
        <w:top w:val="none" w:sz="0" w:space="0" w:color="auto"/>
        <w:left w:val="none" w:sz="0" w:space="0" w:color="auto"/>
        <w:bottom w:val="none" w:sz="0" w:space="0" w:color="auto"/>
        <w:right w:val="none" w:sz="0" w:space="0" w:color="auto"/>
      </w:divBdr>
    </w:div>
    <w:div w:id="1596472144">
      <w:bodyDiv w:val="1"/>
      <w:marLeft w:val="0"/>
      <w:marRight w:val="0"/>
      <w:marTop w:val="0"/>
      <w:marBottom w:val="0"/>
      <w:divBdr>
        <w:top w:val="none" w:sz="0" w:space="0" w:color="auto"/>
        <w:left w:val="none" w:sz="0" w:space="0" w:color="auto"/>
        <w:bottom w:val="none" w:sz="0" w:space="0" w:color="auto"/>
        <w:right w:val="none" w:sz="0" w:space="0" w:color="auto"/>
      </w:divBdr>
    </w:div>
    <w:div w:id="1596597183">
      <w:bodyDiv w:val="1"/>
      <w:marLeft w:val="0"/>
      <w:marRight w:val="0"/>
      <w:marTop w:val="0"/>
      <w:marBottom w:val="0"/>
      <w:divBdr>
        <w:top w:val="none" w:sz="0" w:space="0" w:color="auto"/>
        <w:left w:val="none" w:sz="0" w:space="0" w:color="auto"/>
        <w:bottom w:val="none" w:sz="0" w:space="0" w:color="auto"/>
        <w:right w:val="none" w:sz="0" w:space="0" w:color="auto"/>
      </w:divBdr>
    </w:div>
    <w:div w:id="1597442980">
      <w:bodyDiv w:val="1"/>
      <w:marLeft w:val="0"/>
      <w:marRight w:val="0"/>
      <w:marTop w:val="0"/>
      <w:marBottom w:val="0"/>
      <w:divBdr>
        <w:top w:val="none" w:sz="0" w:space="0" w:color="auto"/>
        <w:left w:val="none" w:sz="0" w:space="0" w:color="auto"/>
        <w:bottom w:val="none" w:sz="0" w:space="0" w:color="auto"/>
        <w:right w:val="none" w:sz="0" w:space="0" w:color="auto"/>
      </w:divBdr>
    </w:div>
    <w:div w:id="1597519016">
      <w:bodyDiv w:val="1"/>
      <w:marLeft w:val="0"/>
      <w:marRight w:val="0"/>
      <w:marTop w:val="0"/>
      <w:marBottom w:val="0"/>
      <w:divBdr>
        <w:top w:val="none" w:sz="0" w:space="0" w:color="auto"/>
        <w:left w:val="none" w:sz="0" w:space="0" w:color="auto"/>
        <w:bottom w:val="none" w:sz="0" w:space="0" w:color="auto"/>
        <w:right w:val="none" w:sz="0" w:space="0" w:color="auto"/>
      </w:divBdr>
    </w:div>
    <w:div w:id="1599681341">
      <w:bodyDiv w:val="1"/>
      <w:marLeft w:val="0"/>
      <w:marRight w:val="0"/>
      <w:marTop w:val="0"/>
      <w:marBottom w:val="0"/>
      <w:divBdr>
        <w:top w:val="none" w:sz="0" w:space="0" w:color="auto"/>
        <w:left w:val="none" w:sz="0" w:space="0" w:color="auto"/>
        <w:bottom w:val="none" w:sz="0" w:space="0" w:color="auto"/>
        <w:right w:val="none" w:sz="0" w:space="0" w:color="auto"/>
      </w:divBdr>
    </w:div>
    <w:div w:id="1600605184">
      <w:bodyDiv w:val="1"/>
      <w:marLeft w:val="0"/>
      <w:marRight w:val="0"/>
      <w:marTop w:val="0"/>
      <w:marBottom w:val="0"/>
      <w:divBdr>
        <w:top w:val="none" w:sz="0" w:space="0" w:color="auto"/>
        <w:left w:val="none" w:sz="0" w:space="0" w:color="auto"/>
        <w:bottom w:val="none" w:sz="0" w:space="0" w:color="auto"/>
        <w:right w:val="none" w:sz="0" w:space="0" w:color="auto"/>
      </w:divBdr>
    </w:div>
    <w:div w:id="1603803585">
      <w:bodyDiv w:val="1"/>
      <w:marLeft w:val="0"/>
      <w:marRight w:val="0"/>
      <w:marTop w:val="0"/>
      <w:marBottom w:val="0"/>
      <w:divBdr>
        <w:top w:val="none" w:sz="0" w:space="0" w:color="auto"/>
        <w:left w:val="none" w:sz="0" w:space="0" w:color="auto"/>
        <w:bottom w:val="none" w:sz="0" w:space="0" w:color="auto"/>
        <w:right w:val="none" w:sz="0" w:space="0" w:color="auto"/>
      </w:divBdr>
    </w:div>
    <w:div w:id="1604729711">
      <w:bodyDiv w:val="1"/>
      <w:marLeft w:val="0"/>
      <w:marRight w:val="0"/>
      <w:marTop w:val="0"/>
      <w:marBottom w:val="0"/>
      <w:divBdr>
        <w:top w:val="none" w:sz="0" w:space="0" w:color="auto"/>
        <w:left w:val="none" w:sz="0" w:space="0" w:color="auto"/>
        <w:bottom w:val="none" w:sz="0" w:space="0" w:color="auto"/>
        <w:right w:val="none" w:sz="0" w:space="0" w:color="auto"/>
      </w:divBdr>
    </w:div>
    <w:div w:id="1604798588">
      <w:bodyDiv w:val="1"/>
      <w:marLeft w:val="0"/>
      <w:marRight w:val="0"/>
      <w:marTop w:val="0"/>
      <w:marBottom w:val="0"/>
      <w:divBdr>
        <w:top w:val="none" w:sz="0" w:space="0" w:color="auto"/>
        <w:left w:val="none" w:sz="0" w:space="0" w:color="auto"/>
        <w:bottom w:val="none" w:sz="0" w:space="0" w:color="auto"/>
        <w:right w:val="none" w:sz="0" w:space="0" w:color="auto"/>
      </w:divBdr>
    </w:div>
    <w:div w:id="1605304450">
      <w:bodyDiv w:val="1"/>
      <w:marLeft w:val="0"/>
      <w:marRight w:val="0"/>
      <w:marTop w:val="0"/>
      <w:marBottom w:val="0"/>
      <w:divBdr>
        <w:top w:val="none" w:sz="0" w:space="0" w:color="auto"/>
        <w:left w:val="none" w:sz="0" w:space="0" w:color="auto"/>
        <w:bottom w:val="none" w:sz="0" w:space="0" w:color="auto"/>
        <w:right w:val="none" w:sz="0" w:space="0" w:color="auto"/>
      </w:divBdr>
    </w:div>
    <w:div w:id="1605453438">
      <w:bodyDiv w:val="1"/>
      <w:marLeft w:val="0"/>
      <w:marRight w:val="0"/>
      <w:marTop w:val="0"/>
      <w:marBottom w:val="0"/>
      <w:divBdr>
        <w:top w:val="none" w:sz="0" w:space="0" w:color="auto"/>
        <w:left w:val="none" w:sz="0" w:space="0" w:color="auto"/>
        <w:bottom w:val="none" w:sz="0" w:space="0" w:color="auto"/>
        <w:right w:val="none" w:sz="0" w:space="0" w:color="auto"/>
      </w:divBdr>
    </w:div>
    <w:div w:id="1613319398">
      <w:bodyDiv w:val="1"/>
      <w:marLeft w:val="0"/>
      <w:marRight w:val="0"/>
      <w:marTop w:val="0"/>
      <w:marBottom w:val="0"/>
      <w:divBdr>
        <w:top w:val="none" w:sz="0" w:space="0" w:color="auto"/>
        <w:left w:val="none" w:sz="0" w:space="0" w:color="auto"/>
        <w:bottom w:val="none" w:sz="0" w:space="0" w:color="auto"/>
        <w:right w:val="none" w:sz="0" w:space="0" w:color="auto"/>
      </w:divBdr>
    </w:div>
    <w:div w:id="1614022689">
      <w:bodyDiv w:val="1"/>
      <w:marLeft w:val="0"/>
      <w:marRight w:val="0"/>
      <w:marTop w:val="0"/>
      <w:marBottom w:val="0"/>
      <w:divBdr>
        <w:top w:val="none" w:sz="0" w:space="0" w:color="auto"/>
        <w:left w:val="none" w:sz="0" w:space="0" w:color="auto"/>
        <w:bottom w:val="none" w:sz="0" w:space="0" w:color="auto"/>
        <w:right w:val="none" w:sz="0" w:space="0" w:color="auto"/>
      </w:divBdr>
    </w:div>
    <w:div w:id="1617131651">
      <w:bodyDiv w:val="1"/>
      <w:marLeft w:val="0"/>
      <w:marRight w:val="0"/>
      <w:marTop w:val="0"/>
      <w:marBottom w:val="0"/>
      <w:divBdr>
        <w:top w:val="none" w:sz="0" w:space="0" w:color="auto"/>
        <w:left w:val="none" w:sz="0" w:space="0" w:color="auto"/>
        <w:bottom w:val="none" w:sz="0" w:space="0" w:color="auto"/>
        <w:right w:val="none" w:sz="0" w:space="0" w:color="auto"/>
      </w:divBdr>
    </w:div>
    <w:div w:id="1619412879">
      <w:bodyDiv w:val="1"/>
      <w:marLeft w:val="0"/>
      <w:marRight w:val="0"/>
      <w:marTop w:val="0"/>
      <w:marBottom w:val="0"/>
      <w:divBdr>
        <w:top w:val="none" w:sz="0" w:space="0" w:color="auto"/>
        <w:left w:val="none" w:sz="0" w:space="0" w:color="auto"/>
        <w:bottom w:val="none" w:sz="0" w:space="0" w:color="auto"/>
        <w:right w:val="none" w:sz="0" w:space="0" w:color="auto"/>
      </w:divBdr>
    </w:div>
    <w:div w:id="1620644827">
      <w:bodyDiv w:val="1"/>
      <w:marLeft w:val="0"/>
      <w:marRight w:val="0"/>
      <w:marTop w:val="0"/>
      <w:marBottom w:val="0"/>
      <w:divBdr>
        <w:top w:val="none" w:sz="0" w:space="0" w:color="auto"/>
        <w:left w:val="none" w:sz="0" w:space="0" w:color="auto"/>
        <w:bottom w:val="none" w:sz="0" w:space="0" w:color="auto"/>
        <w:right w:val="none" w:sz="0" w:space="0" w:color="auto"/>
      </w:divBdr>
    </w:div>
    <w:div w:id="1621103549">
      <w:bodyDiv w:val="1"/>
      <w:marLeft w:val="0"/>
      <w:marRight w:val="0"/>
      <w:marTop w:val="0"/>
      <w:marBottom w:val="0"/>
      <w:divBdr>
        <w:top w:val="none" w:sz="0" w:space="0" w:color="auto"/>
        <w:left w:val="none" w:sz="0" w:space="0" w:color="auto"/>
        <w:bottom w:val="none" w:sz="0" w:space="0" w:color="auto"/>
        <w:right w:val="none" w:sz="0" w:space="0" w:color="auto"/>
      </w:divBdr>
    </w:div>
    <w:div w:id="1621569651">
      <w:bodyDiv w:val="1"/>
      <w:marLeft w:val="0"/>
      <w:marRight w:val="0"/>
      <w:marTop w:val="0"/>
      <w:marBottom w:val="0"/>
      <w:divBdr>
        <w:top w:val="none" w:sz="0" w:space="0" w:color="auto"/>
        <w:left w:val="none" w:sz="0" w:space="0" w:color="auto"/>
        <w:bottom w:val="none" w:sz="0" w:space="0" w:color="auto"/>
        <w:right w:val="none" w:sz="0" w:space="0" w:color="auto"/>
      </w:divBdr>
    </w:div>
    <w:div w:id="1622808994">
      <w:bodyDiv w:val="1"/>
      <w:marLeft w:val="0"/>
      <w:marRight w:val="0"/>
      <w:marTop w:val="0"/>
      <w:marBottom w:val="0"/>
      <w:divBdr>
        <w:top w:val="none" w:sz="0" w:space="0" w:color="auto"/>
        <w:left w:val="none" w:sz="0" w:space="0" w:color="auto"/>
        <w:bottom w:val="none" w:sz="0" w:space="0" w:color="auto"/>
        <w:right w:val="none" w:sz="0" w:space="0" w:color="auto"/>
      </w:divBdr>
    </w:div>
    <w:div w:id="1624653963">
      <w:bodyDiv w:val="1"/>
      <w:marLeft w:val="0"/>
      <w:marRight w:val="0"/>
      <w:marTop w:val="0"/>
      <w:marBottom w:val="0"/>
      <w:divBdr>
        <w:top w:val="none" w:sz="0" w:space="0" w:color="auto"/>
        <w:left w:val="none" w:sz="0" w:space="0" w:color="auto"/>
        <w:bottom w:val="none" w:sz="0" w:space="0" w:color="auto"/>
        <w:right w:val="none" w:sz="0" w:space="0" w:color="auto"/>
      </w:divBdr>
    </w:div>
    <w:div w:id="1625035052">
      <w:bodyDiv w:val="1"/>
      <w:marLeft w:val="0"/>
      <w:marRight w:val="0"/>
      <w:marTop w:val="0"/>
      <w:marBottom w:val="0"/>
      <w:divBdr>
        <w:top w:val="none" w:sz="0" w:space="0" w:color="auto"/>
        <w:left w:val="none" w:sz="0" w:space="0" w:color="auto"/>
        <w:bottom w:val="none" w:sz="0" w:space="0" w:color="auto"/>
        <w:right w:val="none" w:sz="0" w:space="0" w:color="auto"/>
      </w:divBdr>
    </w:div>
    <w:div w:id="1625580006">
      <w:bodyDiv w:val="1"/>
      <w:marLeft w:val="0"/>
      <w:marRight w:val="0"/>
      <w:marTop w:val="0"/>
      <w:marBottom w:val="0"/>
      <w:divBdr>
        <w:top w:val="none" w:sz="0" w:space="0" w:color="auto"/>
        <w:left w:val="none" w:sz="0" w:space="0" w:color="auto"/>
        <w:bottom w:val="none" w:sz="0" w:space="0" w:color="auto"/>
        <w:right w:val="none" w:sz="0" w:space="0" w:color="auto"/>
      </w:divBdr>
    </w:div>
    <w:div w:id="1626692560">
      <w:bodyDiv w:val="1"/>
      <w:marLeft w:val="0"/>
      <w:marRight w:val="0"/>
      <w:marTop w:val="0"/>
      <w:marBottom w:val="0"/>
      <w:divBdr>
        <w:top w:val="none" w:sz="0" w:space="0" w:color="auto"/>
        <w:left w:val="none" w:sz="0" w:space="0" w:color="auto"/>
        <w:bottom w:val="none" w:sz="0" w:space="0" w:color="auto"/>
        <w:right w:val="none" w:sz="0" w:space="0" w:color="auto"/>
      </w:divBdr>
    </w:div>
    <w:div w:id="1640380421">
      <w:bodyDiv w:val="1"/>
      <w:marLeft w:val="0"/>
      <w:marRight w:val="0"/>
      <w:marTop w:val="0"/>
      <w:marBottom w:val="0"/>
      <w:divBdr>
        <w:top w:val="none" w:sz="0" w:space="0" w:color="auto"/>
        <w:left w:val="none" w:sz="0" w:space="0" w:color="auto"/>
        <w:bottom w:val="none" w:sz="0" w:space="0" w:color="auto"/>
        <w:right w:val="none" w:sz="0" w:space="0" w:color="auto"/>
      </w:divBdr>
    </w:div>
    <w:div w:id="1642732366">
      <w:bodyDiv w:val="1"/>
      <w:marLeft w:val="0"/>
      <w:marRight w:val="0"/>
      <w:marTop w:val="0"/>
      <w:marBottom w:val="0"/>
      <w:divBdr>
        <w:top w:val="none" w:sz="0" w:space="0" w:color="auto"/>
        <w:left w:val="none" w:sz="0" w:space="0" w:color="auto"/>
        <w:bottom w:val="none" w:sz="0" w:space="0" w:color="auto"/>
        <w:right w:val="none" w:sz="0" w:space="0" w:color="auto"/>
      </w:divBdr>
    </w:div>
    <w:div w:id="1643121489">
      <w:bodyDiv w:val="1"/>
      <w:marLeft w:val="0"/>
      <w:marRight w:val="0"/>
      <w:marTop w:val="0"/>
      <w:marBottom w:val="0"/>
      <w:divBdr>
        <w:top w:val="none" w:sz="0" w:space="0" w:color="auto"/>
        <w:left w:val="none" w:sz="0" w:space="0" w:color="auto"/>
        <w:bottom w:val="none" w:sz="0" w:space="0" w:color="auto"/>
        <w:right w:val="none" w:sz="0" w:space="0" w:color="auto"/>
      </w:divBdr>
    </w:div>
    <w:div w:id="1643272748">
      <w:bodyDiv w:val="1"/>
      <w:marLeft w:val="0"/>
      <w:marRight w:val="0"/>
      <w:marTop w:val="0"/>
      <w:marBottom w:val="0"/>
      <w:divBdr>
        <w:top w:val="none" w:sz="0" w:space="0" w:color="auto"/>
        <w:left w:val="none" w:sz="0" w:space="0" w:color="auto"/>
        <w:bottom w:val="none" w:sz="0" w:space="0" w:color="auto"/>
        <w:right w:val="none" w:sz="0" w:space="0" w:color="auto"/>
      </w:divBdr>
    </w:div>
    <w:div w:id="1644039714">
      <w:bodyDiv w:val="1"/>
      <w:marLeft w:val="0"/>
      <w:marRight w:val="0"/>
      <w:marTop w:val="0"/>
      <w:marBottom w:val="0"/>
      <w:divBdr>
        <w:top w:val="none" w:sz="0" w:space="0" w:color="auto"/>
        <w:left w:val="none" w:sz="0" w:space="0" w:color="auto"/>
        <w:bottom w:val="none" w:sz="0" w:space="0" w:color="auto"/>
        <w:right w:val="none" w:sz="0" w:space="0" w:color="auto"/>
      </w:divBdr>
    </w:div>
    <w:div w:id="1644967787">
      <w:bodyDiv w:val="1"/>
      <w:marLeft w:val="0"/>
      <w:marRight w:val="0"/>
      <w:marTop w:val="0"/>
      <w:marBottom w:val="0"/>
      <w:divBdr>
        <w:top w:val="none" w:sz="0" w:space="0" w:color="auto"/>
        <w:left w:val="none" w:sz="0" w:space="0" w:color="auto"/>
        <w:bottom w:val="none" w:sz="0" w:space="0" w:color="auto"/>
        <w:right w:val="none" w:sz="0" w:space="0" w:color="auto"/>
      </w:divBdr>
    </w:div>
    <w:div w:id="1645499208">
      <w:bodyDiv w:val="1"/>
      <w:marLeft w:val="0"/>
      <w:marRight w:val="0"/>
      <w:marTop w:val="0"/>
      <w:marBottom w:val="0"/>
      <w:divBdr>
        <w:top w:val="none" w:sz="0" w:space="0" w:color="auto"/>
        <w:left w:val="none" w:sz="0" w:space="0" w:color="auto"/>
        <w:bottom w:val="none" w:sz="0" w:space="0" w:color="auto"/>
        <w:right w:val="none" w:sz="0" w:space="0" w:color="auto"/>
      </w:divBdr>
    </w:div>
    <w:div w:id="1649701651">
      <w:bodyDiv w:val="1"/>
      <w:marLeft w:val="0"/>
      <w:marRight w:val="0"/>
      <w:marTop w:val="0"/>
      <w:marBottom w:val="0"/>
      <w:divBdr>
        <w:top w:val="none" w:sz="0" w:space="0" w:color="auto"/>
        <w:left w:val="none" w:sz="0" w:space="0" w:color="auto"/>
        <w:bottom w:val="none" w:sz="0" w:space="0" w:color="auto"/>
        <w:right w:val="none" w:sz="0" w:space="0" w:color="auto"/>
      </w:divBdr>
    </w:div>
    <w:div w:id="1650819020">
      <w:bodyDiv w:val="1"/>
      <w:marLeft w:val="0"/>
      <w:marRight w:val="0"/>
      <w:marTop w:val="0"/>
      <w:marBottom w:val="0"/>
      <w:divBdr>
        <w:top w:val="none" w:sz="0" w:space="0" w:color="auto"/>
        <w:left w:val="none" w:sz="0" w:space="0" w:color="auto"/>
        <w:bottom w:val="none" w:sz="0" w:space="0" w:color="auto"/>
        <w:right w:val="none" w:sz="0" w:space="0" w:color="auto"/>
      </w:divBdr>
    </w:div>
    <w:div w:id="1653369318">
      <w:bodyDiv w:val="1"/>
      <w:marLeft w:val="0"/>
      <w:marRight w:val="0"/>
      <w:marTop w:val="0"/>
      <w:marBottom w:val="0"/>
      <w:divBdr>
        <w:top w:val="none" w:sz="0" w:space="0" w:color="auto"/>
        <w:left w:val="none" w:sz="0" w:space="0" w:color="auto"/>
        <w:bottom w:val="none" w:sz="0" w:space="0" w:color="auto"/>
        <w:right w:val="none" w:sz="0" w:space="0" w:color="auto"/>
      </w:divBdr>
    </w:div>
    <w:div w:id="1658455892">
      <w:bodyDiv w:val="1"/>
      <w:marLeft w:val="0"/>
      <w:marRight w:val="0"/>
      <w:marTop w:val="0"/>
      <w:marBottom w:val="0"/>
      <w:divBdr>
        <w:top w:val="none" w:sz="0" w:space="0" w:color="auto"/>
        <w:left w:val="none" w:sz="0" w:space="0" w:color="auto"/>
        <w:bottom w:val="none" w:sz="0" w:space="0" w:color="auto"/>
        <w:right w:val="none" w:sz="0" w:space="0" w:color="auto"/>
      </w:divBdr>
    </w:div>
    <w:div w:id="1662930000">
      <w:bodyDiv w:val="1"/>
      <w:marLeft w:val="0"/>
      <w:marRight w:val="0"/>
      <w:marTop w:val="0"/>
      <w:marBottom w:val="0"/>
      <w:divBdr>
        <w:top w:val="none" w:sz="0" w:space="0" w:color="auto"/>
        <w:left w:val="none" w:sz="0" w:space="0" w:color="auto"/>
        <w:bottom w:val="none" w:sz="0" w:space="0" w:color="auto"/>
        <w:right w:val="none" w:sz="0" w:space="0" w:color="auto"/>
      </w:divBdr>
    </w:div>
    <w:div w:id="1665934570">
      <w:bodyDiv w:val="1"/>
      <w:marLeft w:val="0"/>
      <w:marRight w:val="0"/>
      <w:marTop w:val="0"/>
      <w:marBottom w:val="0"/>
      <w:divBdr>
        <w:top w:val="none" w:sz="0" w:space="0" w:color="auto"/>
        <w:left w:val="none" w:sz="0" w:space="0" w:color="auto"/>
        <w:bottom w:val="none" w:sz="0" w:space="0" w:color="auto"/>
        <w:right w:val="none" w:sz="0" w:space="0" w:color="auto"/>
      </w:divBdr>
    </w:div>
    <w:div w:id="1666931680">
      <w:bodyDiv w:val="1"/>
      <w:marLeft w:val="0"/>
      <w:marRight w:val="0"/>
      <w:marTop w:val="0"/>
      <w:marBottom w:val="0"/>
      <w:divBdr>
        <w:top w:val="none" w:sz="0" w:space="0" w:color="auto"/>
        <w:left w:val="none" w:sz="0" w:space="0" w:color="auto"/>
        <w:bottom w:val="none" w:sz="0" w:space="0" w:color="auto"/>
        <w:right w:val="none" w:sz="0" w:space="0" w:color="auto"/>
      </w:divBdr>
    </w:div>
    <w:div w:id="1667127373">
      <w:bodyDiv w:val="1"/>
      <w:marLeft w:val="0"/>
      <w:marRight w:val="0"/>
      <w:marTop w:val="0"/>
      <w:marBottom w:val="0"/>
      <w:divBdr>
        <w:top w:val="none" w:sz="0" w:space="0" w:color="auto"/>
        <w:left w:val="none" w:sz="0" w:space="0" w:color="auto"/>
        <w:bottom w:val="none" w:sz="0" w:space="0" w:color="auto"/>
        <w:right w:val="none" w:sz="0" w:space="0" w:color="auto"/>
      </w:divBdr>
    </w:div>
    <w:div w:id="1667905660">
      <w:bodyDiv w:val="1"/>
      <w:marLeft w:val="0"/>
      <w:marRight w:val="0"/>
      <w:marTop w:val="0"/>
      <w:marBottom w:val="0"/>
      <w:divBdr>
        <w:top w:val="none" w:sz="0" w:space="0" w:color="auto"/>
        <w:left w:val="none" w:sz="0" w:space="0" w:color="auto"/>
        <w:bottom w:val="none" w:sz="0" w:space="0" w:color="auto"/>
        <w:right w:val="none" w:sz="0" w:space="0" w:color="auto"/>
      </w:divBdr>
    </w:div>
    <w:div w:id="1668943967">
      <w:bodyDiv w:val="1"/>
      <w:marLeft w:val="0"/>
      <w:marRight w:val="0"/>
      <w:marTop w:val="0"/>
      <w:marBottom w:val="0"/>
      <w:divBdr>
        <w:top w:val="none" w:sz="0" w:space="0" w:color="auto"/>
        <w:left w:val="none" w:sz="0" w:space="0" w:color="auto"/>
        <w:bottom w:val="none" w:sz="0" w:space="0" w:color="auto"/>
        <w:right w:val="none" w:sz="0" w:space="0" w:color="auto"/>
      </w:divBdr>
    </w:div>
    <w:div w:id="1671785247">
      <w:bodyDiv w:val="1"/>
      <w:marLeft w:val="0"/>
      <w:marRight w:val="0"/>
      <w:marTop w:val="0"/>
      <w:marBottom w:val="0"/>
      <w:divBdr>
        <w:top w:val="none" w:sz="0" w:space="0" w:color="auto"/>
        <w:left w:val="none" w:sz="0" w:space="0" w:color="auto"/>
        <w:bottom w:val="none" w:sz="0" w:space="0" w:color="auto"/>
        <w:right w:val="none" w:sz="0" w:space="0" w:color="auto"/>
      </w:divBdr>
    </w:div>
    <w:div w:id="1672175591">
      <w:bodyDiv w:val="1"/>
      <w:marLeft w:val="0"/>
      <w:marRight w:val="0"/>
      <w:marTop w:val="0"/>
      <w:marBottom w:val="0"/>
      <w:divBdr>
        <w:top w:val="none" w:sz="0" w:space="0" w:color="auto"/>
        <w:left w:val="none" w:sz="0" w:space="0" w:color="auto"/>
        <w:bottom w:val="none" w:sz="0" w:space="0" w:color="auto"/>
        <w:right w:val="none" w:sz="0" w:space="0" w:color="auto"/>
      </w:divBdr>
    </w:div>
    <w:div w:id="1673334054">
      <w:bodyDiv w:val="1"/>
      <w:marLeft w:val="0"/>
      <w:marRight w:val="0"/>
      <w:marTop w:val="0"/>
      <w:marBottom w:val="0"/>
      <w:divBdr>
        <w:top w:val="none" w:sz="0" w:space="0" w:color="auto"/>
        <w:left w:val="none" w:sz="0" w:space="0" w:color="auto"/>
        <w:bottom w:val="none" w:sz="0" w:space="0" w:color="auto"/>
        <w:right w:val="none" w:sz="0" w:space="0" w:color="auto"/>
      </w:divBdr>
    </w:div>
    <w:div w:id="1676611073">
      <w:bodyDiv w:val="1"/>
      <w:marLeft w:val="0"/>
      <w:marRight w:val="0"/>
      <w:marTop w:val="0"/>
      <w:marBottom w:val="0"/>
      <w:divBdr>
        <w:top w:val="none" w:sz="0" w:space="0" w:color="auto"/>
        <w:left w:val="none" w:sz="0" w:space="0" w:color="auto"/>
        <w:bottom w:val="none" w:sz="0" w:space="0" w:color="auto"/>
        <w:right w:val="none" w:sz="0" w:space="0" w:color="auto"/>
      </w:divBdr>
    </w:div>
    <w:div w:id="1676885455">
      <w:bodyDiv w:val="1"/>
      <w:marLeft w:val="0"/>
      <w:marRight w:val="0"/>
      <w:marTop w:val="0"/>
      <w:marBottom w:val="0"/>
      <w:divBdr>
        <w:top w:val="none" w:sz="0" w:space="0" w:color="auto"/>
        <w:left w:val="none" w:sz="0" w:space="0" w:color="auto"/>
        <w:bottom w:val="none" w:sz="0" w:space="0" w:color="auto"/>
        <w:right w:val="none" w:sz="0" w:space="0" w:color="auto"/>
      </w:divBdr>
    </w:div>
    <w:div w:id="1678078366">
      <w:bodyDiv w:val="1"/>
      <w:marLeft w:val="0"/>
      <w:marRight w:val="0"/>
      <w:marTop w:val="0"/>
      <w:marBottom w:val="0"/>
      <w:divBdr>
        <w:top w:val="none" w:sz="0" w:space="0" w:color="auto"/>
        <w:left w:val="none" w:sz="0" w:space="0" w:color="auto"/>
        <w:bottom w:val="none" w:sz="0" w:space="0" w:color="auto"/>
        <w:right w:val="none" w:sz="0" w:space="0" w:color="auto"/>
      </w:divBdr>
    </w:div>
    <w:div w:id="1678927331">
      <w:bodyDiv w:val="1"/>
      <w:marLeft w:val="0"/>
      <w:marRight w:val="0"/>
      <w:marTop w:val="0"/>
      <w:marBottom w:val="0"/>
      <w:divBdr>
        <w:top w:val="none" w:sz="0" w:space="0" w:color="auto"/>
        <w:left w:val="none" w:sz="0" w:space="0" w:color="auto"/>
        <w:bottom w:val="none" w:sz="0" w:space="0" w:color="auto"/>
        <w:right w:val="none" w:sz="0" w:space="0" w:color="auto"/>
      </w:divBdr>
    </w:div>
    <w:div w:id="1691638221">
      <w:bodyDiv w:val="1"/>
      <w:marLeft w:val="0"/>
      <w:marRight w:val="0"/>
      <w:marTop w:val="0"/>
      <w:marBottom w:val="0"/>
      <w:divBdr>
        <w:top w:val="none" w:sz="0" w:space="0" w:color="auto"/>
        <w:left w:val="none" w:sz="0" w:space="0" w:color="auto"/>
        <w:bottom w:val="none" w:sz="0" w:space="0" w:color="auto"/>
        <w:right w:val="none" w:sz="0" w:space="0" w:color="auto"/>
      </w:divBdr>
    </w:div>
    <w:div w:id="1691682494">
      <w:bodyDiv w:val="1"/>
      <w:marLeft w:val="0"/>
      <w:marRight w:val="0"/>
      <w:marTop w:val="0"/>
      <w:marBottom w:val="0"/>
      <w:divBdr>
        <w:top w:val="none" w:sz="0" w:space="0" w:color="auto"/>
        <w:left w:val="none" w:sz="0" w:space="0" w:color="auto"/>
        <w:bottom w:val="none" w:sz="0" w:space="0" w:color="auto"/>
        <w:right w:val="none" w:sz="0" w:space="0" w:color="auto"/>
      </w:divBdr>
    </w:div>
    <w:div w:id="1692797580">
      <w:bodyDiv w:val="1"/>
      <w:marLeft w:val="0"/>
      <w:marRight w:val="0"/>
      <w:marTop w:val="0"/>
      <w:marBottom w:val="0"/>
      <w:divBdr>
        <w:top w:val="none" w:sz="0" w:space="0" w:color="auto"/>
        <w:left w:val="none" w:sz="0" w:space="0" w:color="auto"/>
        <w:bottom w:val="none" w:sz="0" w:space="0" w:color="auto"/>
        <w:right w:val="none" w:sz="0" w:space="0" w:color="auto"/>
      </w:divBdr>
    </w:div>
    <w:div w:id="1693261846">
      <w:bodyDiv w:val="1"/>
      <w:marLeft w:val="0"/>
      <w:marRight w:val="0"/>
      <w:marTop w:val="0"/>
      <w:marBottom w:val="0"/>
      <w:divBdr>
        <w:top w:val="none" w:sz="0" w:space="0" w:color="auto"/>
        <w:left w:val="none" w:sz="0" w:space="0" w:color="auto"/>
        <w:bottom w:val="none" w:sz="0" w:space="0" w:color="auto"/>
        <w:right w:val="none" w:sz="0" w:space="0" w:color="auto"/>
      </w:divBdr>
    </w:div>
    <w:div w:id="1694960062">
      <w:bodyDiv w:val="1"/>
      <w:marLeft w:val="0"/>
      <w:marRight w:val="0"/>
      <w:marTop w:val="0"/>
      <w:marBottom w:val="0"/>
      <w:divBdr>
        <w:top w:val="none" w:sz="0" w:space="0" w:color="auto"/>
        <w:left w:val="none" w:sz="0" w:space="0" w:color="auto"/>
        <w:bottom w:val="none" w:sz="0" w:space="0" w:color="auto"/>
        <w:right w:val="none" w:sz="0" w:space="0" w:color="auto"/>
      </w:divBdr>
    </w:div>
    <w:div w:id="1696232890">
      <w:bodyDiv w:val="1"/>
      <w:marLeft w:val="0"/>
      <w:marRight w:val="0"/>
      <w:marTop w:val="0"/>
      <w:marBottom w:val="0"/>
      <w:divBdr>
        <w:top w:val="none" w:sz="0" w:space="0" w:color="auto"/>
        <w:left w:val="none" w:sz="0" w:space="0" w:color="auto"/>
        <w:bottom w:val="none" w:sz="0" w:space="0" w:color="auto"/>
        <w:right w:val="none" w:sz="0" w:space="0" w:color="auto"/>
      </w:divBdr>
    </w:div>
    <w:div w:id="1696737166">
      <w:bodyDiv w:val="1"/>
      <w:marLeft w:val="0"/>
      <w:marRight w:val="0"/>
      <w:marTop w:val="0"/>
      <w:marBottom w:val="0"/>
      <w:divBdr>
        <w:top w:val="none" w:sz="0" w:space="0" w:color="auto"/>
        <w:left w:val="none" w:sz="0" w:space="0" w:color="auto"/>
        <w:bottom w:val="none" w:sz="0" w:space="0" w:color="auto"/>
        <w:right w:val="none" w:sz="0" w:space="0" w:color="auto"/>
      </w:divBdr>
    </w:div>
    <w:div w:id="1699240046">
      <w:bodyDiv w:val="1"/>
      <w:marLeft w:val="0"/>
      <w:marRight w:val="0"/>
      <w:marTop w:val="0"/>
      <w:marBottom w:val="0"/>
      <w:divBdr>
        <w:top w:val="none" w:sz="0" w:space="0" w:color="auto"/>
        <w:left w:val="none" w:sz="0" w:space="0" w:color="auto"/>
        <w:bottom w:val="none" w:sz="0" w:space="0" w:color="auto"/>
        <w:right w:val="none" w:sz="0" w:space="0" w:color="auto"/>
      </w:divBdr>
    </w:div>
    <w:div w:id="1699507609">
      <w:bodyDiv w:val="1"/>
      <w:marLeft w:val="0"/>
      <w:marRight w:val="0"/>
      <w:marTop w:val="0"/>
      <w:marBottom w:val="0"/>
      <w:divBdr>
        <w:top w:val="none" w:sz="0" w:space="0" w:color="auto"/>
        <w:left w:val="none" w:sz="0" w:space="0" w:color="auto"/>
        <w:bottom w:val="none" w:sz="0" w:space="0" w:color="auto"/>
        <w:right w:val="none" w:sz="0" w:space="0" w:color="auto"/>
      </w:divBdr>
    </w:div>
    <w:div w:id="1700087061">
      <w:bodyDiv w:val="1"/>
      <w:marLeft w:val="0"/>
      <w:marRight w:val="0"/>
      <w:marTop w:val="0"/>
      <w:marBottom w:val="0"/>
      <w:divBdr>
        <w:top w:val="none" w:sz="0" w:space="0" w:color="auto"/>
        <w:left w:val="none" w:sz="0" w:space="0" w:color="auto"/>
        <w:bottom w:val="none" w:sz="0" w:space="0" w:color="auto"/>
        <w:right w:val="none" w:sz="0" w:space="0" w:color="auto"/>
      </w:divBdr>
    </w:div>
    <w:div w:id="1700470445">
      <w:bodyDiv w:val="1"/>
      <w:marLeft w:val="0"/>
      <w:marRight w:val="0"/>
      <w:marTop w:val="0"/>
      <w:marBottom w:val="0"/>
      <w:divBdr>
        <w:top w:val="none" w:sz="0" w:space="0" w:color="auto"/>
        <w:left w:val="none" w:sz="0" w:space="0" w:color="auto"/>
        <w:bottom w:val="none" w:sz="0" w:space="0" w:color="auto"/>
        <w:right w:val="none" w:sz="0" w:space="0" w:color="auto"/>
      </w:divBdr>
    </w:div>
    <w:div w:id="1703244754">
      <w:bodyDiv w:val="1"/>
      <w:marLeft w:val="0"/>
      <w:marRight w:val="0"/>
      <w:marTop w:val="0"/>
      <w:marBottom w:val="0"/>
      <w:divBdr>
        <w:top w:val="none" w:sz="0" w:space="0" w:color="auto"/>
        <w:left w:val="none" w:sz="0" w:space="0" w:color="auto"/>
        <w:bottom w:val="none" w:sz="0" w:space="0" w:color="auto"/>
        <w:right w:val="none" w:sz="0" w:space="0" w:color="auto"/>
      </w:divBdr>
    </w:div>
    <w:div w:id="1705596904">
      <w:bodyDiv w:val="1"/>
      <w:marLeft w:val="0"/>
      <w:marRight w:val="0"/>
      <w:marTop w:val="0"/>
      <w:marBottom w:val="0"/>
      <w:divBdr>
        <w:top w:val="none" w:sz="0" w:space="0" w:color="auto"/>
        <w:left w:val="none" w:sz="0" w:space="0" w:color="auto"/>
        <w:bottom w:val="none" w:sz="0" w:space="0" w:color="auto"/>
        <w:right w:val="none" w:sz="0" w:space="0" w:color="auto"/>
      </w:divBdr>
    </w:div>
    <w:div w:id="1705868113">
      <w:bodyDiv w:val="1"/>
      <w:marLeft w:val="0"/>
      <w:marRight w:val="0"/>
      <w:marTop w:val="0"/>
      <w:marBottom w:val="0"/>
      <w:divBdr>
        <w:top w:val="none" w:sz="0" w:space="0" w:color="auto"/>
        <w:left w:val="none" w:sz="0" w:space="0" w:color="auto"/>
        <w:bottom w:val="none" w:sz="0" w:space="0" w:color="auto"/>
        <w:right w:val="none" w:sz="0" w:space="0" w:color="auto"/>
      </w:divBdr>
    </w:div>
    <w:div w:id="1707174306">
      <w:bodyDiv w:val="1"/>
      <w:marLeft w:val="0"/>
      <w:marRight w:val="0"/>
      <w:marTop w:val="0"/>
      <w:marBottom w:val="0"/>
      <w:divBdr>
        <w:top w:val="none" w:sz="0" w:space="0" w:color="auto"/>
        <w:left w:val="none" w:sz="0" w:space="0" w:color="auto"/>
        <w:bottom w:val="none" w:sz="0" w:space="0" w:color="auto"/>
        <w:right w:val="none" w:sz="0" w:space="0" w:color="auto"/>
      </w:divBdr>
    </w:div>
    <w:div w:id="1710105675">
      <w:bodyDiv w:val="1"/>
      <w:marLeft w:val="0"/>
      <w:marRight w:val="0"/>
      <w:marTop w:val="0"/>
      <w:marBottom w:val="0"/>
      <w:divBdr>
        <w:top w:val="none" w:sz="0" w:space="0" w:color="auto"/>
        <w:left w:val="none" w:sz="0" w:space="0" w:color="auto"/>
        <w:bottom w:val="none" w:sz="0" w:space="0" w:color="auto"/>
        <w:right w:val="none" w:sz="0" w:space="0" w:color="auto"/>
      </w:divBdr>
    </w:div>
    <w:div w:id="1710372043">
      <w:bodyDiv w:val="1"/>
      <w:marLeft w:val="0"/>
      <w:marRight w:val="0"/>
      <w:marTop w:val="0"/>
      <w:marBottom w:val="0"/>
      <w:divBdr>
        <w:top w:val="none" w:sz="0" w:space="0" w:color="auto"/>
        <w:left w:val="none" w:sz="0" w:space="0" w:color="auto"/>
        <w:bottom w:val="none" w:sz="0" w:space="0" w:color="auto"/>
        <w:right w:val="none" w:sz="0" w:space="0" w:color="auto"/>
      </w:divBdr>
    </w:div>
    <w:div w:id="1711418879">
      <w:bodyDiv w:val="1"/>
      <w:marLeft w:val="0"/>
      <w:marRight w:val="0"/>
      <w:marTop w:val="0"/>
      <w:marBottom w:val="0"/>
      <w:divBdr>
        <w:top w:val="none" w:sz="0" w:space="0" w:color="auto"/>
        <w:left w:val="none" w:sz="0" w:space="0" w:color="auto"/>
        <w:bottom w:val="none" w:sz="0" w:space="0" w:color="auto"/>
        <w:right w:val="none" w:sz="0" w:space="0" w:color="auto"/>
      </w:divBdr>
    </w:div>
    <w:div w:id="1713505270">
      <w:bodyDiv w:val="1"/>
      <w:marLeft w:val="0"/>
      <w:marRight w:val="0"/>
      <w:marTop w:val="0"/>
      <w:marBottom w:val="0"/>
      <w:divBdr>
        <w:top w:val="none" w:sz="0" w:space="0" w:color="auto"/>
        <w:left w:val="none" w:sz="0" w:space="0" w:color="auto"/>
        <w:bottom w:val="none" w:sz="0" w:space="0" w:color="auto"/>
        <w:right w:val="none" w:sz="0" w:space="0" w:color="auto"/>
      </w:divBdr>
    </w:div>
    <w:div w:id="1714496165">
      <w:bodyDiv w:val="1"/>
      <w:marLeft w:val="0"/>
      <w:marRight w:val="0"/>
      <w:marTop w:val="0"/>
      <w:marBottom w:val="0"/>
      <w:divBdr>
        <w:top w:val="none" w:sz="0" w:space="0" w:color="auto"/>
        <w:left w:val="none" w:sz="0" w:space="0" w:color="auto"/>
        <w:bottom w:val="none" w:sz="0" w:space="0" w:color="auto"/>
        <w:right w:val="none" w:sz="0" w:space="0" w:color="auto"/>
      </w:divBdr>
    </w:div>
    <w:div w:id="1715428867">
      <w:bodyDiv w:val="1"/>
      <w:marLeft w:val="0"/>
      <w:marRight w:val="0"/>
      <w:marTop w:val="0"/>
      <w:marBottom w:val="0"/>
      <w:divBdr>
        <w:top w:val="none" w:sz="0" w:space="0" w:color="auto"/>
        <w:left w:val="none" w:sz="0" w:space="0" w:color="auto"/>
        <w:bottom w:val="none" w:sz="0" w:space="0" w:color="auto"/>
        <w:right w:val="none" w:sz="0" w:space="0" w:color="auto"/>
      </w:divBdr>
    </w:div>
    <w:div w:id="1716006648">
      <w:bodyDiv w:val="1"/>
      <w:marLeft w:val="0"/>
      <w:marRight w:val="0"/>
      <w:marTop w:val="0"/>
      <w:marBottom w:val="0"/>
      <w:divBdr>
        <w:top w:val="none" w:sz="0" w:space="0" w:color="auto"/>
        <w:left w:val="none" w:sz="0" w:space="0" w:color="auto"/>
        <w:bottom w:val="none" w:sz="0" w:space="0" w:color="auto"/>
        <w:right w:val="none" w:sz="0" w:space="0" w:color="auto"/>
      </w:divBdr>
    </w:div>
    <w:div w:id="1717122235">
      <w:bodyDiv w:val="1"/>
      <w:marLeft w:val="0"/>
      <w:marRight w:val="0"/>
      <w:marTop w:val="0"/>
      <w:marBottom w:val="0"/>
      <w:divBdr>
        <w:top w:val="none" w:sz="0" w:space="0" w:color="auto"/>
        <w:left w:val="none" w:sz="0" w:space="0" w:color="auto"/>
        <w:bottom w:val="none" w:sz="0" w:space="0" w:color="auto"/>
        <w:right w:val="none" w:sz="0" w:space="0" w:color="auto"/>
      </w:divBdr>
    </w:div>
    <w:div w:id="1717781259">
      <w:bodyDiv w:val="1"/>
      <w:marLeft w:val="0"/>
      <w:marRight w:val="0"/>
      <w:marTop w:val="0"/>
      <w:marBottom w:val="0"/>
      <w:divBdr>
        <w:top w:val="none" w:sz="0" w:space="0" w:color="auto"/>
        <w:left w:val="none" w:sz="0" w:space="0" w:color="auto"/>
        <w:bottom w:val="none" w:sz="0" w:space="0" w:color="auto"/>
        <w:right w:val="none" w:sz="0" w:space="0" w:color="auto"/>
      </w:divBdr>
    </w:div>
    <w:div w:id="1719357737">
      <w:bodyDiv w:val="1"/>
      <w:marLeft w:val="0"/>
      <w:marRight w:val="0"/>
      <w:marTop w:val="0"/>
      <w:marBottom w:val="0"/>
      <w:divBdr>
        <w:top w:val="none" w:sz="0" w:space="0" w:color="auto"/>
        <w:left w:val="none" w:sz="0" w:space="0" w:color="auto"/>
        <w:bottom w:val="none" w:sz="0" w:space="0" w:color="auto"/>
        <w:right w:val="none" w:sz="0" w:space="0" w:color="auto"/>
      </w:divBdr>
    </w:div>
    <w:div w:id="1720282484">
      <w:bodyDiv w:val="1"/>
      <w:marLeft w:val="0"/>
      <w:marRight w:val="0"/>
      <w:marTop w:val="0"/>
      <w:marBottom w:val="0"/>
      <w:divBdr>
        <w:top w:val="none" w:sz="0" w:space="0" w:color="auto"/>
        <w:left w:val="none" w:sz="0" w:space="0" w:color="auto"/>
        <w:bottom w:val="none" w:sz="0" w:space="0" w:color="auto"/>
        <w:right w:val="none" w:sz="0" w:space="0" w:color="auto"/>
      </w:divBdr>
    </w:div>
    <w:div w:id="1723404616">
      <w:bodyDiv w:val="1"/>
      <w:marLeft w:val="0"/>
      <w:marRight w:val="0"/>
      <w:marTop w:val="0"/>
      <w:marBottom w:val="0"/>
      <w:divBdr>
        <w:top w:val="none" w:sz="0" w:space="0" w:color="auto"/>
        <w:left w:val="none" w:sz="0" w:space="0" w:color="auto"/>
        <w:bottom w:val="none" w:sz="0" w:space="0" w:color="auto"/>
        <w:right w:val="none" w:sz="0" w:space="0" w:color="auto"/>
      </w:divBdr>
    </w:div>
    <w:div w:id="1725180024">
      <w:bodyDiv w:val="1"/>
      <w:marLeft w:val="0"/>
      <w:marRight w:val="0"/>
      <w:marTop w:val="0"/>
      <w:marBottom w:val="0"/>
      <w:divBdr>
        <w:top w:val="none" w:sz="0" w:space="0" w:color="auto"/>
        <w:left w:val="none" w:sz="0" w:space="0" w:color="auto"/>
        <w:bottom w:val="none" w:sz="0" w:space="0" w:color="auto"/>
        <w:right w:val="none" w:sz="0" w:space="0" w:color="auto"/>
      </w:divBdr>
    </w:div>
    <w:div w:id="1725642574">
      <w:bodyDiv w:val="1"/>
      <w:marLeft w:val="0"/>
      <w:marRight w:val="0"/>
      <w:marTop w:val="0"/>
      <w:marBottom w:val="0"/>
      <w:divBdr>
        <w:top w:val="none" w:sz="0" w:space="0" w:color="auto"/>
        <w:left w:val="none" w:sz="0" w:space="0" w:color="auto"/>
        <w:bottom w:val="none" w:sz="0" w:space="0" w:color="auto"/>
        <w:right w:val="none" w:sz="0" w:space="0" w:color="auto"/>
      </w:divBdr>
    </w:div>
    <w:div w:id="1725910173">
      <w:bodyDiv w:val="1"/>
      <w:marLeft w:val="0"/>
      <w:marRight w:val="0"/>
      <w:marTop w:val="0"/>
      <w:marBottom w:val="0"/>
      <w:divBdr>
        <w:top w:val="none" w:sz="0" w:space="0" w:color="auto"/>
        <w:left w:val="none" w:sz="0" w:space="0" w:color="auto"/>
        <w:bottom w:val="none" w:sz="0" w:space="0" w:color="auto"/>
        <w:right w:val="none" w:sz="0" w:space="0" w:color="auto"/>
      </w:divBdr>
    </w:div>
    <w:div w:id="1727333382">
      <w:bodyDiv w:val="1"/>
      <w:marLeft w:val="0"/>
      <w:marRight w:val="0"/>
      <w:marTop w:val="0"/>
      <w:marBottom w:val="0"/>
      <w:divBdr>
        <w:top w:val="none" w:sz="0" w:space="0" w:color="auto"/>
        <w:left w:val="none" w:sz="0" w:space="0" w:color="auto"/>
        <w:bottom w:val="none" w:sz="0" w:space="0" w:color="auto"/>
        <w:right w:val="none" w:sz="0" w:space="0" w:color="auto"/>
      </w:divBdr>
    </w:div>
    <w:div w:id="1727489199">
      <w:bodyDiv w:val="1"/>
      <w:marLeft w:val="0"/>
      <w:marRight w:val="0"/>
      <w:marTop w:val="0"/>
      <w:marBottom w:val="0"/>
      <w:divBdr>
        <w:top w:val="none" w:sz="0" w:space="0" w:color="auto"/>
        <w:left w:val="none" w:sz="0" w:space="0" w:color="auto"/>
        <w:bottom w:val="none" w:sz="0" w:space="0" w:color="auto"/>
        <w:right w:val="none" w:sz="0" w:space="0" w:color="auto"/>
      </w:divBdr>
    </w:div>
    <w:div w:id="1727875704">
      <w:bodyDiv w:val="1"/>
      <w:marLeft w:val="0"/>
      <w:marRight w:val="0"/>
      <w:marTop w:val="0"/>
      <w:marBottom w:val="0"/>
      <w:divBdr>
        <w:top w:val="none" w:sz="0" w:space="0" w:color="auto"/>
        <w:left w:val="none" w:sz="0" w:space="0" w:color="auto"/>
        <w:bottom w:val="none" w:sz="0" w:space="0" w:color="auto"/>
        <w:right w:val="none" w:sz="0" w:space="0" w:color="auto"/>
      </w:divBdr>
    </w:div>
    <w:div w:id="1727992134">
      <w:bodyDiv w:val="1"/>
      <w:marLeft w:val="0"/>
      <w:marRight w:val="0"/>
      <w:marTop w:val="0"/>
      <w:marBottom w:val="0"/>
      <w:divBdr>
        <w:top w:val="none" w:sz="0" w:space="0" w:color="auto"/>
        <w:left w:val="none" w:sz="0" w:space="0" w:color="auto"/>
        <w:bottom w:val="none" w:sz="0" w:space="0" w:color="auto"/>
        <w:right w:val="none" w:sz="0" w:space="0" w:color="auto"/>
      </w:divBdr>
    </w:div>
    <w:div w:id="1729720422">
      <w:bodyDiv w:val="1"/>
      <w:marLeft w:val="0"/>
      <w:marRight w:val="0"/>
      <w:marTop w:val="0"/>
      <w:marBottom w:val="0"/>
      <w:divBdr>
        <w:top w:val="none" w:sz="0" w:space="0" w:color="auto"/>
        <w:left w:val="none" w:sz="0" w:space="0" w:color="auto"/>
        <w:bottom w:val="none" w:sz="0" w:space="0" w:color="auto"/>
        <w:right w:val="none" w:sz="0" w:space="0" w:color="auto"/>
      </w:divBdr>
    </w:div>
    <w:div w:id="1730377357">
      <w:bodyDiv w:val="1"/>
      <w:marLeft w:val="0"/>
      <w:marRight w:val="0"/>
      <w:marTop w:val="0"/>
      <w:marBottom w:val="0"/>
      <w:divBdr>
        <w:top w:val="none" w:sz="0" w:space="0" w:color="auto"/>
        <w:left w:val="none" w:sz="0" w:space="0" w:color="auto"/>
        <w:bottom w:val="none" w:sz="0" w:space="0" w:color="auto"/>
        <w:right w:val="none" w:sz="0" w:space="0" w:color="auto"/>
      </w:divBdr>
    </w:div>
    <w:div w:id="1731613487">
      <w:bodyDiv w:val="1"/>
      <w:marLeft w:val="0"/>
      <w:marRight w:val="0"/>
      <w:marTop w:val="0"/>
      <w:marBottom w:val="0"/>
      <w:divBdr>
        <w:top w:val="none" w:sz="0" w:space="0" w:color="auto"/>
        <w:left w:val="none" w:sz="0" w:space="0" w:color="auto"/>
        <w:bottom w:val="none" w:sz="0" w:space="0" w:color="auto"/>
        <w:right w:val="none" w:sz="0" w:space="0" w:color="auto"/>
      </w:divBdr>
    </w:div>
    <w:div w:id="1731686043">
      <w:bodyDiv w:val="1"/>
      <w:marLeft w:val="0"/>
      <w:marRight w:val="0"/>
      <w:marTop w:val="0"/>
      <w:marBottom w:val="0"/>
      <w:divBdr>
        <w:top w:val="none" w:sz="0" w:space="0" w:color="auto"/>
        <w:left w:val="none" w:sz="0" w:space="0" w:color="auto"/>
        <w:bottom w:val="none" w:sz="0" w:space="0" w:color="auto"/>
        <w:right w:val="none" w:sz="0" w:space="0" w:color="auto"/>
      </w:divBdr>
    </w:div>
    <w:div w:id="1733039396">
      <w:bodyDiv w:val="1"/>
      <w:marLeft w:val="0"/>
      <w:marRight w:val="0"/>
      <w:marTop w:val="0"/>
      <w:marBottom w:val="0"/>
      <w:divBdr>
        <w:top w:val="none" w:sz="0" w:space="0" w:color="auto"/>
        <w:left w:val="none" w:sz="0" w:space="0" w:color="auto"/>
        <w:bottom w:val="none" w:sz="0" w:space="0" w:color="auto"/>
        <w:right w:val="none" w:sz="0" w:space="0" w:color="auto"/>
      </w:divBdr>
    </w:div>
    <w:div w:id="1733775783">
      <w:bodyDiv w:val="1"/>
      <w:marLeft w:val="0"/>
      <w:marRight w:val="0"/>
      <w:marTop w:val="0"/>
      <w:marBottom w:val="0"/>
      <w:divBdr>
        <w:top w:val="none" w:sz="0" w:space="0" w:color="auto"/>
        <w:left w:val="none" w:sz="0" w:space="0" w:color="auto"/>
        <w:bottom w:val="none" w:sz="0" w:space="0" w:color="auto"/>
        <w:right w:val="none" w:sz="0" w:space="0" w:color="auto"/>
      </w:divBdr>
    </w:div>
    <w:div w:id="1734162219">
      <w:bodyDiv w:val="1"/>
      <w:marLeft w:val="0"/>
      <w:marRight w:val="0"/>
      <w:marTop w:val="0"/>
      <w:marBottom w:val="0"/>
      <w:divBdr>
        <w:top w:val="none" w:sz="0" w:space="0" w:color="auto"/>
        <w:left w:val="none" w:sz="0" w:space="0" w:color="auto"/>
        <w:bottom w:val="none" w:sz="0" w:space="0" w:color="auto"/>
        <w:right w:val="none" w:sz="0" w:space="0" w:color="auto"/>
      </w:divBdr>
    </w:div>
    <w:div w:id="1734766900">
      <w:bodyDiv w:val="1"/>
      <w:marLeft w:val="0"/>
      <w:marRight w:val="0"/>
      <w:marTop w:val="0"/>
      <w:marBottom w:val="0"/>
      <w:divBdr>
        <w:top w:val="none" w:sz="0" w:space="0" w:color="auto"/>
        <w:left w:val="none" w:sz="0" w:space="0" w:color="auto"/>
        <w:bottom w:val="none" w:sz="0" w:space="0" w:color="auto"/>
        <w:right w:val="none" w:sz="0" w:space="0" w:color="auto"/>
      </w:divBdr>
    </w:div>
    <w:div w:id="1734892746">
      <w:bodyDiv w:val="1"/>
      <w:marLeft w:val="0"/>
      <w:marRight w:val="0"/>
      <w:marTop w:val="0"/>
      <w:marBottom w:val="0"/>
      <w:divBdr>
        <w:top w:val="none" w:sz="0" w:space="0" w:color="auto"/>
        <w:left w:val="none" w:sz="0" w:space="0" w:color="auto"/>
        <w:bottom w:val="none" w:sz="0" w:space="0" w:color="auto"/>
        <w:right w:val="none" w:sz="0" w:space="0" w:color="auto"/>
      </w:divBdr>
    </w:div>
    <w:div w:id="1737239012">
      <w:bodyDiv w:val="1"/>
      <w:marLeft w:val="0"/>
      <w:marRight w:val="0"/>
      <w:marTop w:val="0"/>
      <w:marBottom w:val="0"/>
      <w:divBdr>
        <w:top w:val="none" w:sz="0" w:space="0" w:color="auto"/>
        <w:left w:val="none" w:sz="0" w:space="0" w:color="auto"/>
        <w:bottom w:val="none" w:sz="0" w:space="0" w:color="auto"/>
        <w:right w:val="none" w:sz="0" w:space="0" w:color="auto"/>
      </w:divBdr>
    </w:div>
    <w:div w:id="1739547885">
      <w:bodyDiv w:val="1"/>
      <w:marLeft w:val="0"/>
      <w:marRight w:val="0"/>
      <w:marTop w:val="0"/>
      <w:marBottom w:val="0"/>
      <w:divBdr>
        <w:top w:val="none" w:sz="0" w:space="0" w:color="auto"/>
        <w:left w:val="none" w:sz="0" w:space="0" w:color="auto"/>
        <w:bottom w:val="none" w:sz="0" w:space="0" w:color="auto"/>
        <w:right w:val="none" w:sz="0" w:space="0" w:color="auto"/>
      </w:divBdr>
    </w:div>
    <w:div w:id="1740708687">
      <w:bodyDiv w:val="1"/>
      <w:marLeft w:val="0"/>
      <w:marRight w:val="0"/>
      <w:marTop w:val="0"/>
      <w:marBottom w:val="0"/>
      <w:divBdr>
        <w:top w:val="none" w:sz="0" w:space="0" w:color="auto"/>
        <w:left w:val="none" w:sz="0" w:space="0" w:color="auto"/>
        <w:bottom w:val="none" w:sz="0" w:space="0" w:color="auto"/>
        <w:right w:val="none" w:sz="0" w:space="0" w:color="auto"/>
      </w:divBdr>
    </w:div>
    <w:div w:id="1743870973">
      <w:bodyDiv w:val="1"/>
      <w:marLeft w:val="0"/>
      <w:marRight w:val="0"/>
      <w:marTop w:val="0"/>
      <w:marBottom w:val="0"/>
      <w:divBdr>
        <w:top w:val="none" w:sz="0" w:space="0" w:color="auto"/>
        <w:left w:val="none" w:sz="0" w:space="0" w:color="auto"/>
        <w:bottom w:val="none" w:sz="0" w:space="0" w:color="auto"/>
        <w:right w:val="none" w:sz="0" w:space="0" w:color="auto"/>
      </w:divBdr>
    </w:div>
    <w:div w:id="1744333791">
      <w:bodyDiv w:val="1"/>
      <w:marLeft w:val="0"/>
      <w:marRight w:val="0"/>
      <w:marTop w:val="0"/>
      <w:marBottom w:val="0"/>
      <w:divBdr>
        <w:top w:val="none" w:sz="0" w:space="0" w:color="auto"/>
        <w:left w:val="none" w:sz="0" w:space="0" w:color="auto"/>
        <w:bottom w:val="none" w:sz="0" w:space="0" w:color="auto"/>
        <w:right w:val="none" w:sz="0" w:space="0" w:color="auto"/>
      </w:divBdr>
    </w:div>
    <w:div w:id="1746758347">
      <w:bodyDiv w:val="1"/>
      <w:marLeft w:val="0"/>
      <w:marRight w:val="0"/>
      <w:marTop w:val="0"/>
      <w:marBottom w:val="0"/>
      <w:divBdr>
        <w:top w:val="none" w:sz="0" w:space="0" w:color="auto"/>
        <w:left w:val="none" w:sz="0" w:space="0" w:color="auto"/>
        <w:bottom w:val="none" w:sz="0" w:space="0" w:color="auto"/>
        <w:right w:val="none" w:sz="0" w:space="0" w:color="auto"/>
      </w:divBdr>
    </w:div>
    <w:div w:id="1749034304">
      <w:bodyDiv w:val="1"/>
      <w:marLeft w:val="0"/>
      <w:marRight w:val="0"/>
      <w:marTop w:val="0"/>
      <w:marBottom w:val="0"/>
      <w:divBdr>
        <w:top w:val="none" w:sz="0" w:space="0" w:color="auto"/>
        <w:left w:val="none" w:sz="0" w:space="0" w:color="auto"/>
        <w:bottom w:val="none" w:sz="0" w:space="0" w:color="auto"/>
        <w:right w:val="none" w:sz="0" w:space="0" w:color="auto"/>
      </w:divBdr>
    </w:div>
    <w:div w:id="1749837755">
      <w:bodyDiv w:val="1"/>
      <w:marLeft w:val="0"/>
      <w:marRight w:val="0"/>
      <w:marTop w:val="0"/>
      <w:marBottom w:val="0"/>
      <w:divBdr>
        <w:top w:val="none" w:sz="0" w:space="0" w:color="auto"/>
        <w:left w:val="none" w:sz="0" w:space="0" w:color="auto"/>
        <w:bottom w:val="none" w:sz="0" w:space="0" w:color="auto"/>
        <w:right w:val="none" w:sz="0" w:space="0" w:color="auto"/>
      </w:divBdr>
    </w:div>
    <w:div w:id="1751273736">
      <w:bodyDiv w:val="1"/>
      <w:marLeft w:val="0"/>
      <w:marRight w:val="0"/>
      <w:marTop w:val="0"/>
      <w:marBottom w:val="0"/>
      <w:divBdr>
        <w:top w:val="none" w:sz="0" w:space="0" w:color="auto"/>
        <w:left w:val="none" w:sz="0" w:space="0" w:color="auto"/>
        <w:bottom w:val="none" w:sz="0" w:space="0" w:color="auto"/>
        <w:right w:val="none" w:sz="0" w:space="0" w:color="auto"/>
      </w:divBdr>
    </w:div>
    <w:div w:id="1752000682">
      <w:bodyDiv w:val="1"/>
      <w:marLeft w:val="0"/>
      <w:marRight w:val="0"/>
      <w:marTop w:val="0"/>
      <w:marBottom w:val="0"/>
      <w:divBdr>
        <w:top w:val="none" w:sz="0" w:space="0" w:color="auto"/>
        <w:left w:val="none" w:sz="0" w:space="0" w:color="auto"/>
        <w:bottom w:val="none" w:sz="0" w:space="0" w:color="auto"/>
        <w:right w:val="none" w:sz="0" w:space="0" w:color="auto"/>
      </w:divBdr>
    </w:div>
    <w:div w:id="1752963250">
      <w:bodyDiv w:val="1"/>
      <w:marLeft w:val="0"/>
      <w:marRight w:val="0"/>
      <w:marTop w:val="0"/>
      <w:marBottom w:val="0"/>
      <w:divBdr>
        <w:top w:val="none" w:sz="0" w:space="0" w:color="auto"/>
        <w:left w:val="none" w:sz="0" w:space="0" w:color="auto"/>
        <w:bottom w:val="none" w:sz="0" w:space="0" w:color="auto"/>
        <w:right w:val="none" w:sz="0" w:space="0" w:color="auto"/>
      </w:divBdr>
    </w:div>
    <w:div w:id="1754161249">
      <w:bodyDiv w:val="1"/>
      <w:marLeft w:val="0"/>
      <w:marRight w:val="0"/>
      <w:marTop w:val="0"/>
      <w:marBottom w:val="0"/>
      <w:divBdr>
        <w:top w:val="none" w:sz="0" w:space="0" w:color="auto"/>
        <w:left w:val="none" w:sz="0" w:space="0" w:color="auto"/>
        <w:bottom w:val="none" w:sz="0" w:space="0" w:color="auto"/>
        <w:right w:val="none" w:sz="0" w:space="0" w:color="auto"/>
      </w:divBdr>
    </w:div>
    <w:div w:id="1754744124">
      <w:bodyDiv w:val="1"/>
      <w:marLeft w:val="0"/>
      <w:marRight w:val="0"/>
      <w:marTop w:val="0"/>
      <w:marBottom w:val="0"/>
      <w:divBdr>
        <w:top w:val="none" w:sz="0" w:space="0" w:color="auto"/>
        <w:left w:val="none" w:sz="0" w:space="0" w:color="auto"/>
        <w:bottom w:val="none" w:sz="0" w:space="0" w:color="auto"/>
        <w:right w:val="none" w:sz="0" w:space="0" w:color="auto"/>
      </w:divBdr>
    </w:div>
    <w:div w:id="1759864492">
      <w:bodyDiv w:val="1"/>
      <w:marLeft w:val="0"/>
      <w:marRight w:val="0"/>
      <w:marTop w:val="0"/>
      <w:marBottom w:val="0"/>
      <w:divBdr>
        <w:top w:val="none" w:sz="0" w:space="0" w:color="auto"/>
        <w:left w:val="none" w:sz="0" w:space="0" w:color="auto"/>
        <w:bottom w:val="none" w:sz="0" w:space="0" w:color="auto"/>
        <w:right w:val="none" w:sz="0" w:space="0" w:color="auto"/>
      </w:divBdr>
    </w:div>
    <w:div w:id="1764305194">
      <w:bodyDiv w:val="1"/>
      <w:marLeft w:val="0"/>
      <w:marRight w:val="0"/>
      <w:marTop w:val="0"/>
      <w:marBottom w:val="0"/>
      <w:divBdr>
        <w:top w:val="none" w:sz="0" w:space="0" w:color="auto"/>
        <w:left w:val="none" w:sz="0" w:space="0" w:color="auto"/>
        <w:bottom w:val="none" w:sz="0" w:space="0" w:color="auto"/>
        <w:right w:val="none" w:sz="0" w:space="0" w:color="auto"/>
      </w:divBdr>
    </w:div>
    <w:div w:id="1765495116">
      <w:bodyDiv w:val="1"/>
      <w:marLeft w:val="0"/>
      <w:marRight w:val="0"/>
      <w:marTop w:val="0"/>
      <w:marBottom w:val="0"/>
      <w:divBdr>
        <w:top w:val="none" w:sz="0" w:space="0" w:color="auto"/>
        <w:left w:val="none" w:sz="0" w:space="0" w:color="auto"/>
        <w:bottom w:val="none" w:sz="0" w:space="0" w:color="auto"/>
        <w:right w:val="none" w:sz="0" w:space="0" w:color="auto"/>
      </w:divBdr>
    </w:div>
    <w:div w:id="1765567748">
      <w:bodyDiv w:val="1"/>
      <w:marLeft w:val="0"/>
      <w:marRight w:val="0"/>
      <w:marTop w:val="0"/>
      <w:marBottom w:val="0"/>
      <w:divBdr>
        <w:top w:val="none" w:sz="0" w:space="0" w:color="auto"/>
        <w:left w:val="none" w:sz="0" w:space="0" w:color="auto"/>
        <w:bottom w:val="none" w:sz="0" w:space="0" w:color="auto"/>
        <w:right w:val="none" w:sz="0" w:space="0" w:color="auto"/>
      </w:divBdr>
    </w:div>
    <w:div w:id="1765686937">
      <w:bodyDiv w:val="1"/>
      <w:marLeft w:val="0"/>
      <w:marRight w:val="0"/>
      <w:marTop w:val="0"/>
      <w:marBottom w:val="0"/>
      <w:divBdr>
        <w:top w:val="none" w:sz="0" w:space="0" w:color="auto"/>
        <w:left w:val="none" w:sz="0" w:space="0" w:color="auto"/>
        <w:bottom w:val="none" w:sz="0" w:space="0" w:color="auto"/>
        <w:right w:val="none" w:sz="0" w:space="0" w:color="auto"/>
      </w:divBdr>
    </w:div>
    <w:div w:id="1769084788">
      <w:bodyDiv w:val="1"/>
      <w:marLeft w:val="0"/>
      <w:marRight w:val="0"/>
      <w:marTop w:val="0"/>
      <w:marBottom w:val="0"/>
      <w:divBdr>
        <w:top w:val="none" w:sz="0" w:space="0" w:color="auto"/>
        <w:left w:val="none" w:sz="0" w:space="0" w:color="auto"/>
        <w:bottom w:val="none" w:sz="0" w:space="0" w:color="auto"/>
        <w:right w:val="none" w:sz="0" w:space="0" w:color="auto"/>
      </w:divBdr>
    </w:div>
    <w:div w:id="1769496517">
      <w:bodyDiv w:val="1"/>
      <w:marLeft w:val="0"/>
      <w:marRight w:val="0"/>
      <w:marTop w:val="0"/>
      <w:marBottom w:val="0"/>
      <w:divBdr>
        <w:top w:val="none" w:sz="0" w:space="0" w:color="auto"/>
        <w:left w:val="none" w:sz="0" w:space="0" w:color="auto"/>
        <w:bottom w:val="none" w:sz="0" w:space="0" w:color="auto"/>
        <w:right w:val="none" w:sz="0" w:space="0" w:color="auto"/>
      </w:divBdr>
    </w:div>
    <w:div w:id="1772436980">
      <w:bodyDiv w:val="1"/>
      <w:marLeft w:val="0"/>
      <w:marRight w:val="0"/>
      <w:marTop w:val="0"/>
      <w:marBottom w:val="0"/>
      <w:divBdr>
        <w:top w:val="none" w:sz="0" w:space="0" w:color="auto"/>
        <w:left w:val="none" w:sz="0" w:space="0" w:color="auto"/>
        <w:bottom w:val="none" w:sz="0" w:space="0" w:color="auto"/>
        <w:right w:val="none" w:sz="0" w:space="0" w:color="auto"/>
      </w:divBdr>
    </w:div>
    <w:div w:id="1777867249">
      <w:bodyDiv w:val="1"/>
      <w:marLeft w:val="0"/>
      <w:marRight w:val="0"/>
      <w:marTop w:val="0"/>
      <w:marBottom w:val="0"/>
      <w:divBdr>
        <w:top w:val="none" w:sz="0" w:space="0" w:color="auto"/>
        <w:left w:val="none" w:sz="0" w:space="0" w:color="auto"/>
        <w:bottom w:val="none" w:sz="0" w:space="0" w:color="auto"/>
        <w:right w:val="none" w:sz="0" w:space="0" w:color="auto"/>
      </w:divBdr>
    </w:div>
    <w:div w:id="1778402990">
      <w:bodyDiv w:val="1"/>
      <w:marLeft w:val="0"/>
      <w:marRight w:val="0"/>
      <w:marTop w:val="0"/>
      <w:marBottom w:val="0"/>
      <w:divBdr>
        <w:top w:val="none" w:sz="0" w:space="0" w:color="auto"/>
        <w:left w:val="none" w:sz="0" w:space="0" w:color="auto"/>
        <w:bottom w:val="none" w:sz="0" w:space="0" w:color="auto"/>
        <w:right w:val="none" w:sz="0" w:space="0" w:color="auto"/>
      </w:divBdr>
    </w:div>
    <w:div w:id="1780367558">
      <w:bodyDiv w:val="1"/>
      <w:marLeft w:val="0"/>
      <w:marRight w:val="0"/>
      <w:marTop w:val="0"/>
      <w:marBottom w:val="0"/>
      <w:divBdr>
        <w:top w:val="none" w:sz="0" w:space="0" w:color="auto"/>
        <w:left w:val="none" w:sz="0" w:space="0" w:color="auto"/>
        <w:bottom w:val="none" w:sz="0" w:space="0" w:color="auto"/>
        <w:right w:val="none" w:sz="0" w:space="0" w:color="auto"/>
      </w:divBdr>
    </w:div>
    <w:div w:id="1780445737">
      <w:bodyDiv w:val="1"/>
      <w:marLeft w:val="0"/>
      <w:marRight w:val="0"/>
      <w:marTop w:val="0"/>
      <w:marBottom w:val="0"/>
      <w:divBdr>
        <w:top w:val="none" w:sz="0" w:space="0" w:color="auto"/>
        <w:left w:val="none" w:sz="0" w:space="0" w:color="auto"/>
        <w:bottom w:val="none" w:sz="0" w:space="0" w:color="auto"/>
        <w:right w:val="none" w:sz="0" w:space="0" w:color="auto"/>
      </w:divBdr>
    </w:div>
    <w:div w:id="1780561920">
      <w:bodyDiv w:val="1"/>
      <w:marLeft w:val="0"/>
      <w:marRight w:val="0"/>
      <w:marTop w:val="0"/>
      <w:marBottom w:val="0"/>
      <w:divBdr>
        <w:top w:val="none" w:sz="0" w:space="0" w:color="auto"/>
        <w:left w:val="none" w:sz="0" w:space="0" w:color="auto"/>
        <w:bottom w:val="none" w:sz="0" w:space="0" w:color="auto"/>
        <w:right w:val="none" w:sz="0" w:space="0" w:color="auto"/>
      </w:divBdr>
    </w:div>
    <w:div w:id="1780563664">
      <w:bodyDiv w:val="1"/>
      <w:marLeft w:val="0"/>
      <w:marRight w:val="0"/>
      <w:marTop w:val="0"/>
      <w:marBottom w:val="0"/>
      <w:divBdr>
        <w:top w:val="none" w:sz="0" w:space="0" w:color="auto"/>
        <w:left w:val="none" w:sz="0" w:space="0" w:color="auto"/>
        <w:bottom w:val="none" w:sz="0" w:space="0" w:color="auto"/>
        <w:right w:val="none" w:sz="0" w:space="0" w:color="auto"/>
      </w:divBdr>
    </w:div>
    <w:div w:id="1780637651">
      <w:bodyDiv w:val="1"/>
      <w:marLeft w:val="0"/>
      <w:marRight w:val="0"/>
      <w:marTop w:val="0"/>
      <w:marBottom w:val="0"/>
      <w:divBdr>
        <w:top w:val="none" w:sz="0" w:space="0" w:color="auto"/>
        <w:left w:val="none" w:sz="0" w:space="0" w:color="auto"/>
        <w:bottom w:val="none" w:sz="0" w:space="0" w:color="auto"/>
        <w:right w:val="none" w:sz="0" w:space="0" w:color="auto"/>
      </w:divBdr>
    </w:div>
    <w:div w:id="1783568281">
      <w:bodyDiv w:val="1"/>
      <w:marLeft w:val="0"/>
      <w:marRight w:val="0"/>
      <w:marTop w:val="0"/>
      <w:marBottom w:val="0"/>
      <w:divBdr>
        <w:top w:val="none" w:sz="0" w:space="0" w:color="auto"/>
        <w:left w:val="none" w:sz="0" w:space="0" w:color="auto"/>
        <w:bottom w:val="none" w:sz="0" w:space="0" w:color="auto"/>
        <w:right w:val="none" w:sz="0" w:space="0" w:color="auto"/>
      </w:divBdr>
    </w:div>
    <w:div w:id="1783650281">
      <w:bodyDiv w:val="1"/>
      <w:marLeft w:val="0"/>
      <w:marRight w:val="0"/>
      <w:marTop w:val="0"/>
      <w:marBottom w:val="0"/>
      <w:divBdr>
        <w:top w:val="none" w:sz="0" w:space="0" w:color="auto"/>
        <w:left w:val="none" w:sz="0" w:space="0" w:color="auto"/>
        <w:bottom w:val="none" w:sz="0" w:space="0" w:color="auto"/>
        <w:right w:val="none" w:sz="0" w:space="0" w:color="auto"/>
      </w:divBdr>
    </w:div>
    <w:div w:id="1785614632">
      <w:bodyDiv w:val="1"/>
      <w:marLeft w:val="0"/>
      <w:marRight w:val="0"/>
      <w:marTop w:val="0"/>
      <w:marBottom w:val="0"/>
      <w:divBdr>
        <w:top w:val="none" w:sz="0" w:space="0" w:color="auto"/>
        <w:left w:val="none" w:sz="0" w:space="0" w:color="auto"/>
        <w:bottom w:val="none" w:sz="0" w:space="0" w:color="auto"/>
        <w:right w:val="none" w:sz="0" w:space="0" w:color="auto"/>
      </w:divBdr>
    </w:div>
    <w:div w:id="1787389106">
      <w:bodyDiv w:val="1"/>
      <w:marLeft w:val="0"/>
      <w:marRight w:val="0"/>
      <w:marTop w:val="0"/>
      <w:marBottom w:val="0"/>
      <w:divBdr>
        <w:top w:val="none" w:sz="0" w:space="0" w:color="auto"/>
        <w:left w:val="none" w:sz="0" w:space="0" w:color="auto"/>
        <w:bottom w:val="none" w:sz="0" w:space="0" w:color="auto"/>
        <w:right w:val="none" w:sz="0" w:space="0" w:color="auto"/>
      </w:divBdr>
    </w:div>
    <w:div w:id="1790006596">
      <w:bodyDiv w:val="1"/>
      <w:marLeft w:val="0"/>
      <w:marRight w:val="0"/>
      <w:marTop w:val="0"/>
      <w:marBottom w:val="0"/>
      <w:divBdr>
        <w:top w:val="none" w:sz="0" w:space="0" w:color="auto"/>
        <w:left w:val="none" w:sz="0" w:space="0" w:color="auto"/>
        <w:bottom w:val="none" w:sz="0" w:space="0" w:color="auto"/>
        <w:right w:val="none" w:sz="0" w:space="0" w:color="auto"/>
      </w:divBdr>
    </w:div>
    <w:div w:id="1790317167">
      <w:bodyDiv w:val="1"/>
      <w:marLeft w:val="0"/>
      <w:marRight w:val="0"/>
      <w:marTop w:val="0"/>
      <w:marBottom w:val="0"/>
      <w:divBdr>
        <w:top w:val="none" w:sz="0" w:space="0" w:color="auto"/>
        <w:left w:val="none" w:sz="0" w:space="0" w:color="auto"/>
        <w:bottom w:val="none" w:sz="0" w:space="0" w:color="auto"/>
        <w:right w:val="none" w:sz="0" w:space="0" w:color="auto"/>
      </w:divBdr>
    </w:div>
    <w:div w:id="1791584705">
      <w:bodyDiv w:val="1"/>
      <w:marLeft w:val="0"/>
      <w:marRight w:val="0"/>
      <w:marTop w:val="0"/>
      <w:marBottom w:val="0"/>
      <w:divBdr>
        <w:top w:val="none" w:sz="0" w:space="0" w:color="auto"/>
        <w:left w:val="none" w:sz="0" w:space="0" w:color="auto"/>
        <w:bottom w:val="none" w:sz="0" w:space="0" w:color="auto"/>
        <w:right w:val="none" w:sz="0" w:space="0" w:color="auto"/>
      </w:divBdr>
    </w:div>
    <w:div w:id="1794060035">
      <w:bodyDiv w:val="1"/>
      <w:marLeft w:val="0"/>
      <w:marRight w:val="0"/>
      <w:marTop w:val="0"/>
      <w:marBottom w:val="0"/>
      <w:divBdr>
        <w:top w:val="none" w:sz="0" w:space="0" w:color="auto"/>
        <w:left w:val="none" w:sz="0" w:space="0" w:color="auto"/>
        <w:bottom w:val="none" w:sz="0" w:space="0" w:color="auto"/>
        <w:right w:val="none" w:sz="0" w:space="0" w:color="auto"/>
      </w:divBdr>
    </w:div>
    <w:div w:id="1795556751">
      <w:bodyDiv w:val="1"/>
      <w:marLeft w:val="0"/>
      <w:marRight w:val="0"/>
      <w:marTop w:val="0"/>
      <w:marBottom w:val="0"/>
      <w:divBdr>
        <w:top w:val="none" w:sz="0" w:space="0" w:color="auto"/>
        <w:left w:val="none" w:sz="0" w:space="0" w:color="auto"/>
        <w:bottom w:val="none" w:sz="0" w:space="0" w:color="auto"/>
        <w:right w:val="none" w:sz="0" w:space="0" w:color="auto"/>
      </w:divBdr>
    </w:div>
    <w:div w:id="1795560535">
      <w:bodyDiv w:val="1"/>
      <w:marLeft w:val="0"/>
      <w:marRight w:val="0"/>
      <w:marTop w:val="0"/>
      <w:marBottom w:val="0"/>
      <w:divBdr>
        <w:top w:val="none" w:sz="0" w:space="0" w:color="auto"/>
        <w:left w:val="none" w:sz="0" w:space="0" w:color="auto"/>
        <w:bottom w:val="none" w:sz="0" w:space="0" w:color="auto"/>
        <w:right w:val="none" w:sz="0" w:space="0" w:color="auto"/>
      </w:divBdr>
    </w:div>
    <w:div w:id="1796095977">
      <w:bodyDiv w:val="1"/>
      <w:marLeft w:val="0"/>
      <w:marRight w:val="0"/>
      <w:marTop w:val="0"/>
      <w:marBottom w:val="0"/>
      <w:divBdr>
        <w:top w:val="none" w:sz="0" w:space="0" w:color="auto"/>
        <w:left w:val="none" w:sz="0" w:space="0" w:color="auto"/>
        <w:bottom w:val="none" w:sz="0" w:space="0" w:color="auto"/>
        <w:right w:val="none" w:sz="0" w:space="0" w:color="auto"/>
      </w:divBdr>
    </w:div>
    <w:div w:id="1797329051">
      <w:bodyDiv w:val="1"/>
      <w:marLeft w:val="0"/>
      <w:marRight w:val="0"/>
      <w:marTop w:val="0"/>
      <w:marBottom w:val="0"/>
      <w:divBdr>
        <w:top w:val="none" w:sz="0" w:space="0" w:color="auto"/>
        <w:left w:val="none" w:sz="0" w:space="0" w:color="auto"/>
        <w:bottom w:val="none" w:sz="0" w:space="0" w:color="auto"/>
        <w:right w:val="none" w:sz="0" w:space="0" w:color="auto"/>
      </w:divBdr>
    </w:div>
    <w:div w:id="1802917565">
      <w:bodyDiv w:val="1"/>
      <w:marLeft w:val="0"/>
      <w:marRight w:val="0"/>
      <w:marTop w:val="0"/>
      <w:marBottom w:val="0"/>
      <w:divBdr>
        <w:top w:val="none" w:sz="0" w:space="0" w:color="auto"/>
        <w:left w:val="none" w:sz="0" w:space="0" w:color="auto"/>
        <w:bottom w:val="none" w:sz="0" w:space="0" w:color="auto"/>
        <w:right w:val="none" w:sz="0" w:space="0" w:color="auto"/>
      </w:divBdr>
    </w:div>
    <w:div w:id="1803233299">
      <w:bodyDiv w:val="1"/>
      <w:marLeft w:val="0"/>
      <w:marRight w:val="0"/>
      <w:marTop w:val="0"/>
      <w:marBottom w:val="0"/>
      <w:divBdr>
        <w:top w:val="none" w:sz="0" w:space="0" w:color="auto"/>
        <w:left w:val="none" w:sz="0" w:space="0" w:color="auto"/>
        <w:bottom w:val="none" w:sz="0" w:space="0" w:color="auto"/>
        <w:right w:val="none" w:sz="0" w:space="0" w:color="auto"/>
      </w:divBdr>
    </w:div>
    <w:div w:id="1805153315">
      <w:bodyDiv w:val="1"/>
      <w:marLeft w:val="0"/>
      <w:marRight w:val="0"/>
      <w:marTop w:val="0"/>
      <w:marBottom w:val="0"/>
      <w:divBdr>
        <w:top w:val="none" w:sz="0" w:space="0" w:color="auto"/>
        <w:left w:val="none" w:sz="0" w:space="0" w:color="auto"/>
        <w:bottom w:val="none" w:sz="0" w:space="0" w:color="auto"/>
        <w:right w:val="none" w:sz="0" w:space="0" w:color="auto"/>
      </w:divBdr>
    </w:div>
    <w:div w:id="1805274046">
      <w:bodyDiv w:val="1"/>
      <w:marLeft w:val="0"/>
      <w:marRight w:val="0"/>
      <w:marTop w:val="0"/>
      <w:marBottom w:val="0"/>
      <w:divBdr>
        <w:top w:val="none" w:sz="0" w:space="0" w:color="auto"/>
        <w:left w:val="none" w:sz="0" w:space="0" w:color="auto"/>
        <w:bottom w:val="none" w:sz="0" w:space="0" w:color="auto"/>
        <w:right w:val="none" w:sz="0" w:space="0" w:color="auto"/>
      </w:divBdr>
    </w:div>
    <w:div w:id="1805468202">
      <w:bodyDiv w:val="1"/>
      <w:marLeft w:val="0"/>
      <w:marRight w:val="0"/>
      <w:marTop w:val="0"/>
      <w:marBottom w:val="0"/>
      <w:divBdr>
        <w:top w:val="none" w:sz="0" w:space="0" w:color="auto"/>
        <w:left w:val="none" w:sz="0" w:space="0" w:color="auto"/>
        <w:bottom w:val="none" w:sz="0" w:space="0" w:color="auto"/>
        <w:right w:val="none" w:sz="0" w:space="0" w:color="auto"/>
      </w:divBdr>
    </w:div>
    <w:div w:id="1807316489">
      <w:bodyDiv w:val="1"/>
      <w:marLeft w:val="0"/>
      <w:marRight w:val="0"/>
      <w:marTop w:val="0"/>
      <w:marBottom w:val="0"/>
      <w:divBdr>
        <w:top w:val="none" w:sz="0" w:space="0" w:color="auto"/>
        <w:left w:val="none" w:sz="0" w:space="0" w:color="auto"/>
        <w:bottom w:val="none" w:sz="0" w:space="0" w:color="auto"/>
        <w:right w:val="none" w:sz="0" w:space="0" w:color="auto"/>
      </w:divBdr>
    </w:div>
    <w:div w:id="1809199388">
      <w:bodyDiv w:val="1"/>
      <w:marLeft w:val="0"/>
      <w:marRight w:val="0"/>
      <w:marTop w:val="0"/>
      <w:marBottom w:val="0"/>
      <w:divBdr>
        <w:top w:val="none" w:sz="0" w:space="0" w:color="auto"/>
        <w:left w:val="none" w:sz="0" w:space="0" w:color="auto"/>
        <w:bottom w:val="none" w:sz="0" w:space="0" w:color="auto"/>
        <w:right w:val="none" w:sz="0" w:space="0" w:color="auto"/>
      </w:divBdr>
    </w:div>
    <w:div w:id="1809743722">
      <w:bodyDiv w:val="1"/>
      <w:marLeft w:val="0"/>
      <w:marRight w:val="0"/>
      <w:marTop w:val="0"/>
      <w:marBottom w:val="0"/>
      <w:divBdr>
        <w:top w:val="none" w:sz="0" w:space="0" w:color="auto"/>
        <w:left w:val="none" w:sz="0" w:space="0" w:color="auto"/>
        <w:bottom w:val="none" w:sz="0" w:space="0" w:color="auto"/>
        <w:right w:val="none" w:sz="0" w:space="0" w:color="auto"/>
      </w:divBdr>
    </w:div>
    <w:div w:id="1814758865">
      <w:bodyDiv w:val="1"/>
      <w:marLeft w:val="0"/>
      <w:marRight w:val="0"/>
      <w:marTop w:val="0"/>
      <w:marBottom w:val="0"/>
      <w:divBdr>
        <w:top w:val="none" w:sz="0" w:space="0" w:color="auto"/>
        <w:left w:val="none" w:sz="0" w:space="0" w:color="auto"/>
        <w:bottom w:val="none" w:sz="0" w:space="0" w:color="auto"/>
        <w:right w:val="none" w:sz="0" w:space="0" w:color="auto"/>
      </w:divBdr>
    </w:div>
    <w:div w:id="1816070957">
      <w:bodyDiv w:val="1"/>
      <w:marLeft w:val="0"/>
      <w:marRight w:val="0"/>
      <w:marTop w:val="0"/>
      <w:marBottom w:val="0"/>
      <w:divBdr>
        <w:top w:val="none" w:sz="0" w:space="0" w:color="auto"/>
        <w:left w:val="none" w:sz="0" w:space="0" w:color="auto"/>
        <w:bottom w:val="none" w:sz="0" w:space="0" w:color="auto"/>
        <w:right w:val="none" w:sz="0" w:space="0" w:color="auto"/>
      </w:divBdr>
    </w:div>
    <w:div w:id="1816949692">
      <w:bodyDiv w:val="1"/>
      <w:marLeft w:val="0"/>
      <w:marRight w:val="0"/>
      <w:marTop w:val="0"/>
      <w:marBottom w:val="0"/>
      <w:divBdr>
        <w:top w:val="none" w:sz="0" w:space="0" w:color="auto"/>
        <w:left w:val="none" w:sz="0" w:space="0" w:color="auto"/>
        <w:bottom w:val="none" w:sz="0" w:space="0" w:color="auto"/>
        <w:right w:val="none" w:sz="0" w:space="0" w:color="auto"/>
      </w:divBdr>
    </w:div>
    <w:div w:id="1817454520">
      <w:bodyDiv w:val="1"/>
      <w:marLeft w:val="0"/>
      <w:marRight w:val="0"/>
      <w:marTop w:val="0"/>
      <w:marBottom w:val="0"/>
      <w:divBdr>
        <w:top w:val="none" w:sz="0" w:space="0" w:color="auto"/>
        <w:left w:val="none" w:sz="0" w:space="0" w:color="auto"/>
        <w:bottom w:val="none" w:sz="0" w:space="0" w:color="auto"/>
        <w:right w:val="none" w:sz="0" w:space="0" w:color="auto"/>
      </w:divBdr>
    </w:div>
    <w:div w:id="1821536691">
      <w:bodyDiv w:val="1"/>
      <w:marLeft w:val="0"/>
      <w:marRight w:val="0"/>
      <w:marTop w:val="0"/>
      <w:marBottom w:val="0"/>
      <w:divBdr>
        <w:top w:val="none" w:sz="0" w:space="0" w:color="auto"/>
        <w:left w:val="none" w:sz="0" w:space="0" w:color="auto"/>
        <w:bottom w:val="none" w:sz="0" w:space="0" w:color="auto"/>
        <w:right w:val="none" w:sz="0" w:space="0" w:color="auto"/>
      </w:divBdr>
    </w:div>
    <w:div w:id="1821846282">
      <w:bodyDiv w:val="1"/>
      <w:marLeft w:val="0"/>
      <w:marRight w:val="0"/>
      <w:marTop w:val="0"/>
      <w:marBottom w:val="0"/>
      <w:divBdr>
        <w:top w:val="none" w:sz="0" w:space="0" w:color="auto"/>
        <w:left w:val="none" w:sz="0" w:space="0" w:color="auto"/>
        <w:bottom w:val="none" w:sz="0" w:space="0" w:color="auto"/>
        <w:right w:val="none" w:sz="0" w:space="0" w:color="auto"/>
      </w:divBdr>
    </w:div>
    <w:div w:id="1822119543">
      <w:bodyDiv w:val="1"/>
      <w:marLeft w:val="0"/>
      <w:marRight w:val="0"/>
      <w:marTop w:val="0"/>
      <w:marBottom w:val="0"/>
      <w:divBdr>
        <w:top w:val="none" w:sz="0" w:space="0" w:color="auto"/>
        <w:left w:val="none" w:sz="0" w:space="0" w:color="auto"/>
        <w:bottom w:val="none" w:sz="0" w:space="0" w:color="auto"/>
        <w:right w:val="none" w:sz="0" w:space="0" w:color="auto"/>
      </w:divBdr>
    </w:div>
    <w:div w:id="1822388556">
      <w:bodyDiv w:val="1"/>
      <w:marLeft w:val="0"/>
      <w:marRight w:val="0"/>
      <w:marTop w:val="0"/>
      <w:marBottom w:val="0"/>
      <w:divBdr>
        <w:top w:val="none" w:sz="0" w:space="0" w:color="auto"/>
        <w:left w:val="none" w:sz="0" w:space="0" w:color="auto"/>
        <w:bottom w:val="none" w:sz="0" w:space="0" w:color="auto"/>
        <w:right w:val="none" w:sz="0" w:space="0" w:color="auto"/>
      </w:divBdr>
    </w:div>
    <w:div w:id="1823615152">
      <w:bodyDiv w:val="1"/>
      <w:marLeft w:val="0"/>
      <w:marRight w:val="0"/>
      <w:marTop w:val="0"/>
      <w:marBottom w:val="0"/>
      <w:divBdr>
        <w:top w:val="none" w:sz="0" w:space="0" w:color="auto"/>
        <w:left w:val="none" w:sz="0" w:space="0" w:color="auto"/>
        <w:bottom w:val="none" w:sz="0" w:space="0" w:color="auto"/>
        <w:right w:val="none" w:sz="0" w:space="0" w:color="auto"/>
      </w:divBdr>
    </w:div>
    <w:div w:id="1824084295">
      <w:bodyDiv w:val="1"/>
      <w:marLeft w:val="0"/>
      <w:marRight w:val="0"/>
      <w:marTop w:val="0"/>
      <w:marBottom w:val="0"/>
      <w:divBdr>
        <w:top w:val="none" w:sz="0" w:space="0" w:color="auto"/>
        <w:left w:val="none" w:sz="0" w:space="0" w:color="auto"/>
        <w:bottom w:val="none" w:sz="0" w:space="0" w:color="auto"/>
        <w:right w:val="none" w:sz="0" w:space="0" w:color="auto"/>
      </w:divBdr>
    </w:div>
    <w:div w:id="1824812920">
      <w:bodyDiv w:val="1"/>
      <w:marLeft w:val="0"/>
      <w:marRight w:val="0"/>
      <w:marTop w:val="0"/>
      <w:marBottom w:val="0"/>
      <w:divBdr>
        <w:top w:val="none" w:sz="0" w:space="0" w:color="auto"/>
        <w:left w:val="none" w:sz="0" w:space="0" w:color="auto"/>
        <w:bottom w:val="none" w:sz="0" w:space="0" w:color="auto"/>
        <w:right w:val="none" w:sz="0" w:space="0" w:color="auto"/>
      </w:divBdr>
    </w:div>
    <w:div w:id="1826579996">
      <w:bodyDiv w:val="1"/>
      <w:marLeft w:val="0"/>
      <w:marRight w:val="0"/>
      <w:marTop w:val="0"/>
      <w:marBottom w:val="0"/>
      <w:divBdr>
        <w:top w:val="none" w:sz="0" w:space="0" w:color="auto"/>
        <w:left w:val="none" w:sz="0" w:space="0" w:color="auto"/>
        <w:bottom w:val="none" w:sz="0" w:space="0" w:color="auto"/>
        <w:right w:val="none" w:sz="0" w:space="0" w:color="auto"/>
      </w:divBdr>
    </w:div>
    <w:div w:id="1831210292">
      <w:bodyDiv w:val="1"/>
      <w:marLeft w:val="0"/>
      <w:marRight w:val="0"/>
      <w:marTop w:val="0"/>
      <w:marBottom w:val="0"/>
      <w:divBdr>
        <w:top w:val="none" w:sz="0" w:space="0" w:color="auto"/>
        <w:left w:val="none" w:sz="0" w:space="0" w:color="auto"/>
        <w:bottom w:val="none" w:sz="0" w:space="0" w:color="auto"/>
        <w:right w:val="none" w:sz="0" w:space="0" w:color="auto"/>
      </w:divBdr>
    </w:div>
    <w:div w:id="1831868669">
      <w:bodyDiv w:val="1"/>
      <w:marLeft w:val="0"/>
      <w:marRight w:val="0"/>
      <w:marTop w:val="0"/>
      <w:marBottom w:val="0"/>
      <w:divBdr>
        <w:top w:val="none" w:sz="0" w:space="0" w:color="auto"/>
        <w:left w:val="none" w:sz="0" w:space="0" w:color="auto"/>
        <w:bottom w:val="none" w:sz="0" w:space="0" w:color="auto"/>
        <w:right w:val="none" w:sz="0" w:space="0" w:color="auto"/>
      </w:divBdr>
    </w:div>
    <w:div w:id="1835876040">
      <w:bodyDiv w:val="1"/>
      <w:marLeft w:val="0"/>
      <w:marRight w:val="0"/>
      <w:marTop w:val="0"/>
      <w:marBottom w:val="0"/>
      <w:divBdr>
        <w:top w:val="none" w:sz="0" w:space="0" w:color="auto"/>
        <w:left w:val="none" w:sz="0" w:space="0" w:color="auto"/>
        <w:bottom w:val="none" w:sz="0" w:space="0" w:color="auto"/>
        <w:right w:val="none" w:sz="0" w:space="0" w:color="auto"/>
      </w:divBdr>
    </w:div>
    <w:div w:id="1836069789">
      <w:bodyDiv w:val="1"/>
      <w:marLeft w:val="0"/>
      <w:marRight w:val="0"/>
      <w:marTop w:val="0"/>
      <w:marBottom w:val="0"/>
      <w:divBdr>
        <w:top w:val="none" w:sz="0" w:space="0" w:color="auto"/>
        <w:left w:val="none" w:sz="0" w:space="0" w:color="auto"/>
        <w:bottom w:val="none" w:sz="0" w:space="0" w:color="auto"/>
        <w:right w:val="none" w:sz="0" w:space="0" w:color="auto"/>
      </w:divBdr>
    </w:div>
    <w:div w:id="1836413975">
      <w:bodyDiv w:val="1"/>
      <w:marLeft w:val="0"/>
      <w:marRight w:val="0"/>
      <w:marTop w:val="0"/>
      <w:marBottom w:val="0"/>
      <w:divBdr>
        <w:top w:val="none" w:sz="0" w:space="0" w:color="auto"/>
        <w:left w:val="none" w:sz="0" w:space="0" w:color="auto"/>
        <w:bottom w:val="none" w:sz="0" w:space="0" w:color="auto"/>
        <w:right w:val="none" w:sz="0" w:space="0" w:color="auto"/>
      </w:divBdr>
    </w:div>
    <w:div w:id="1836458375">
      <w:bodyDiv w:val="1"/>
      <w:marLeft w:val="0"/>
      <w:marRight w:val="0"/>
      <w:marTop w:val="0"/>
      <w:marBottom w:val="0"/>
      <w:divBdr>
        <w:top w:val="none" w:sz="0" w:space="0" w:color="auto"/>
        <w:left w:val="none" w:sz="0" w:space="0" w:color="auto"/>
        <w:bottom w:val="none" w:sz="0" w:space="0" w:color="auto"/>
        <w:right w:val="none" w:sz="0" w:space="0" w:color="auto"/>
      </w:divBdr>
    </w:div>
    <w:div w:id="1837303052">
      <w:bodyDiv w:val="1"/>
      <w:marLeft w:val="0"/>
      <w:marRight w:val="0"/>
      <w:marTop w:val="0"/>
      <w:marBottom w:val="0"/>
      <w:divBdr>
        <w:top w:val="none" w:sz="0" w:space="0" w:color="auto"/>
        <w:left w:val="none" w:sz="0" w:space="0" w:color="auto"/>
        <w:bottom w:val="none" w:sz="0" w:space="0" w:color="auto"/>
        <w:right w:val="none" w:sz="0" w:space="0" w:color="auto"/>
      </w:divBdr>
    </w:div>
    <w:div w:id="1837332429">
      <w:bodyDiv w:val="1"/>
      <w:marLeft w:val="0"/>
      <w:marRight w:val="0"/>
      <w:marTop w:val="0"/>
      <w:marBottom w:val="0"/>
      <w:divBdr>
        <w:top w:val="none" w:sz="0" w:space="0" w:color="auto"/>
        <w:left w:val="none" w:sz="0" w:space="0" w:color="auto"/>
        <w:bottom w:val="none" w:sz="0" w:space="0" w:color="auto"/>
        <w:right w:val="none" w:sz="0" w:space="0" w:color="auto"/>
      </w:divBdr>
    </w:div>
    <w:div w:id="1837458909">
      <w:bodyDiv w:val="1"/>
      <w:marLeft w:val="0"/>
      <w:marRight w:val="0"/>
      <w:marTop w:val="0"/>
      <w:marBottom w:val="0"/>
      <w:divBdr>
        <w:top w:val="none" w:sz="0" w:space="0" w:color="auto"/>
        <w:left w:val="none" w:sz="0" w:space="0" w:color="auto"/>
        <w:bottom w:val="none" w:sz="0" w:space="0" w:color="auto"/>
        <w:right w:val="none" w:sz="0" w:space="0" w:color="auto"/>
      </w:divBdr>
    </w:div>
    <w:div w:id="1838614207">
      <w:bodyDiv w:val="1"/>
      <w:marLeft w:val="0"/>
      <w:marRight w:val="0"/>
      <w:marTop w:val="0"/>
      <w:marBottom w:val="0"/>
      <w:divBdr>
        <w:top w:val="none" w:sz="0" w:space="0" w:color="auto"/>
        <w:left w:val="none" w:sz="0" w:space="0" w:color="auto"/>
        <w:bottom w:val="none" w:sz="0" w:space="0" w:color="auto"/>
        <w:right w:val="none" w:sz="0" w:space="0" w:color="auto"/>
      </w:divBdr>
    </w:div>
    <w:div w:id="1839229980">
      <w:bodyDiv w:val="1"/>
      <w:marLeft w:val="0"/>
      <w:marRight w:val="0"/>
      <w:marTop w:val="0"/>
      <w:marBottom w:val="0"/>
      <w:divBdr>
        <w:top w:val="none" w:sz="0" w:space="0" w:color="auto"/>
        <w:left w:val="none" w:sz="0" w:space="0" w:color="auto"/>
        <w:bottom w:val="none" w:sz="0" w:space="0" w:color="auto"/>
        <w:right w:val="none" w:sz="0" w:space="0" w:color="auto"/>
      </w:divBdr>
    </w:div>
    <w:div w:id="1840195800">
      <w:bodyDiv w:val="1"/>
      <w:marLeft w:val="0"/>
      <w:marRight w:val="0"/>
      <w:marTop w:val="0"/>
      <w:marBottom w:val="0"/>
      <w:divBdr>
        <w:top w:val="none" w:sz="0" w:space="0" w:color="auto"/>
        <w:left w:val="none" w:sz="0" w:space="0" w:color="auto"/>
        <w:bottom w:val="none" w:sz="0" w:space="0" w:color="auto"/>
        <w:right w:val="none" w:sz="0" w:space="0" w:color="auto"/>
      </w:divBdr>
    </w:div>
    <w:div w:id="1842234301">
      <w:bodyDiv w:val="1"/>
      <w:marLeft w:val="0"/>
      <w:marRight w:val="0"/>
      <w:marTop w:val="0"/>
      <w:marBottom w:val="0"/>
      <w:divBdr>
        <w:top w:val="none" w:sz="0" w:space="0" w:color="auto"/>
        <w:left w:val="none" w:sz="0" w:space="0" w:color="auto"/>
        <w:bottom w:val="none" w:sz="0" w:space="0" w:color="auto"/>
        <w:right w:val="none" w:sz="0" w:space="0" w:color="auto"/>
      </w:divBdr>
    </w:div>
    <w:div w:id="1842700642">
      <w:bodyDiv w:val="1"/>
      <w:marLeft w:val="0"/>
      <w:marRight w:val="0"/>
      <w:marTop w:val="0"/>
      <w:marBottom w:val="0"/>
      <w:divBdr>
        <w:top w:val="none" w:sz="0" w:space="0" w:color="auto"/>
        <w:left w:val="none" w:sz="0" w:space="0" w:color="auto"/>
        <w:bottom w:val="none" w:sz="0" w:space="0" w:color="auto"/>
        <w:right w:val="none" w:sz="0" w:space="0" w:color="auto"/>
      </w:divBdr>
    </w:div>
    <w:div w:id="1843081476">
      <w:bodyDiv w:val="1"/>
      <w:marLeft w:val="0"/>
      <w:marRight w:val="0"/>
      <w:marTop w:val="0"/>
      <w:marBottom w:val="0"/>
      <w:divBdr>
        <w:top w:val="none" w:sz="0" w:space="0" w:color="auto"/>
        <w:left w:val="none" w:sz="0" w:space="0" w:color="auto"/>
        <w:bottom w:val="none" w:sz="0" w:space="0" w:color="auto"/>
        <w:right w:val="none" w:sz="0" w:space="0" w:color="auto"/>
      </w:divBdr>
    </w:div>
    <w:div w:id="1852143769">
      <w:bodyDiv w:val="1"/>
      <w:marLeft w:val="0"/>
      <w:marRight w:val="0"/>
      <w:marTop w:val="0"/>
      <w:marBottom w:val="0"/>
      <w:divBdr>
        <w:top w:val="none" w:sz="0" w:space="0" w:color="auto"/>
        <w:left w:val="none" w:sz="0" w:space="0" w:color="auto"/>
        <w:bottom w:val="none" w:sz="0" w:space="0" w:color="auto"/>
        <w:right w:val="none" w:sz="0" w:space="0" w:color="auto"/>
      </w:divBdr>
    </w:div>
    <w:div w:id="1853763768">
      <w:bodyDiv w:val="1"/>
      <w:marLeft w:val="0"/>
      <w:marRight w:val="0"/>
      <w:marTop w:val="0"/>
      <w:marBottom w:val="0"/>
      <w:divBdr>
        <w:top w:val="none" w:sz="0" w:space="0" w:color="auto"/>
        <w:left w:val="none" w:sz="0" w:space="0" w:color="auto"/>
        <w:bottom w:val="none" w:sz="0" w:space="0" w:color="auto"/>
        <w:right w:val="none" w:sz="0" w:space="0" w:color="auto"/>
      </w:divBdr>
    </w:div>
    <w:div w:id="1860587268">
      <w:bodyDiv w:val="1"/>
      <w:marLeft w:val="0"/>
      <w:marRight w:val="0"/>
      <w:marTop w:val="0"/>
      <w:marBottom w:val="0"/>
      <w:divBdr>
        <w:top w:val="none" w:sz="0" w:space="0" w:color="auto"/>
        <w:left w:val="none" w:sz="0" w:space="0" w:color="auto"/>
        <w:bottom w:val="none" w:sz="0" w:space="0" w:color="auto"/>
        <w:right w:val="none" w:sz="0" w:space="0" w:color="auto"/>
      </w:divBdr>
      <w:divsChild>
        <w:div w:id="910776025">
          <w:marLeft w:val="0"/>
          <w:marRight w:val="0"/>
          <w:marTop w:val="0"/>
          <w:marBottom w:val="0"/>
          <w:divBdr>
            <w:top w:val="none" w:sz="0" w:space="0" w:color="auto"/>
            <w:left w:val="none" w:sz="0" w:space="0" w:color="auto"/>
            <w:bottom w:val="none" w:sz="0" w:space="0" w:color="auto"/>
            <w:right w:val="none" w:sz="0" w:space="0" w:color="auto"/>
          </w:divBdr>
          <w:divsChild>
            <w:div w:id="2015721588">
              <w:marLeft w:val="0"/>
              <w:marRight w:val="0"/>
              <w:marTop w:val="0"/>
              <w:marBottom w:val="0"/>
              <w:divBdr>
                <w:top w:val="none" w:sz="0" w:space="0" w:color="auto"/>
                <w:left w:val="none" w:sz="0" w:space="0" w:color="auto"/>
                <w:bottom w:val="none" w:sz="0" w:space="0" w:color="auto"/>
                <w:right w:val="none" w:sz="0" w:space="0" w:color="auto"/>
              </w:divBdr>
              <w:divsChild>
                <w:div w:id="1320965809">
                  <w:marLeft w:val="0"/>
                  <w:marRight w:val="75"/>
                  <w:marTop w:val="75"/>
                  <w:marBottom w:val="0"/>
                  <w:divBdr>
                    <w:top w:val="none" w:sz="0" w:space="0" w:color="auto"/>
                    <w:left w:val="none" w:sz="0" w:space="0" w:color="auto"/>
                    <w:bottom w:val="none" w:sz="0" w:space="0" w:color="auto"/>
                    <w:right w:val="none" w:sz="0" w:space="0" w:color="auto"/>
                  </w:divBdr>
                  <w:divsChild>
                    <w:div w:id="466823303">
                      <w:marLeft w:val="0"/>
                      <w:marRight w:val="0"/>
                      <w:marTop w:val="0"/>
                      <w:marBottom w:val="0"/>
                      <w:divBdr>
                        <w:top w:val="none" w:sz="0" w:space="0" w:color="auto"/>
                        <w:left w:val="none" w:sz="0" w:space="0" w:color="auto"/>
                        <w:bottom w:val="none" w:sz="0" w:space="0" w:color="auto"/>
                        <w:right w:val="none" w:sz="0" w:space="0" w:color="auto"/>
                      </w:divBdr>
                      <w:divsChild>
                        <w:div w:id="1732388984">
                          <w:marLeft w:val="0"/>
                          <w:marRight w:val="0"/>
                          <w:marTop w:val="0"/>
                          <w:marBottom w:val="75"/>
                          <w:divBdr>
                            <w:top w:val="none" w:sz="0" w:space="0" w:color="auto"/>
                            <w:left w:val="none" w:sz="0" w:space="0" w:color="auto"/>
                            <w:bottom w:val="none" w:sz="0" w:space="0" w:color="auto"/>
                            <w:right w:val="none" w:sz="0" w:space="0" w:color="auto"/>
                          </w:divBdr>
                          <w:divsChild>
                            <w:div w:id="263080517">
                              <w:marLeft w:val="0"/>
                              <w:marRight w:val="0"/>
                              <w:marTop w:val="0"/>
                              <w:marBottom w:val="0"/>
                              <w:divBdr>
                                <w:top w:val="none" w:sz="0" w:space="0" w:color="auto"/>
                                <w:left w:val="none" w:sz="0" w:space="0" w:color="auto"/>
                                <w:bottom w:val="none" w:sz="0" w:space="0" w:color="auto"/>
                                <w:right w:val="none" w:sz="0" w:space="0" w:color="auto"/>
                              </w:divBdr>
                              <w:divsChild>
                                <w:div w:id="87431410">
                                  <w:marLeft w:val="0"/>
                                  <w:marRight w:val="0"/>
                                  <w:marTop w:val="0"/>
                                  <w:marBottom w:val="0"/>
                                  <w:divBdr>
                                    <w:top w:val="none" w:sz="0" w:space="0" w:color="auto"/>
                                    <w:left w:val="none" w:sz="0" w:space="0" w:color="auto"/>
                                    <w:bottom w:val="none" w:sz="0" w:space="0" w:color="auto"/>
                                    <w:right w:val="none" w:sz="0" w:space="0" w:color="auto"/>
                                  </w:divBdr>
                                  <w:divsChild>
                                    <w:div w:id="122429586">
                                      <w:marLeft w:val="0"/>
                                      <w:marRight w:val="0"/>
                                      <w:marTop w:val="0"/>
                                      <w:marBottom w:val="0"/>
                                      <w:divBdr>
                                        <w:top w:val="none" w:sz="0" w:space="0" w:color="auto"/>
                                        <w:left w:val="none" w:sz="0" w:space="0" w:color="auto"/>
                                        <w:bottom w:val="none" w:sz="0" w:space="0" w:color="auto"/>
                                        <w:right w:val="none" w:sz="0" w:space="0" w:color="auto"/>
                                      </w:divBdr>
                                      <w:divsChild>
                                        <w:div w:id="1784425418">
                                          <w:marLeft w:val="0"/>
                                          <w:marRight w:val="0"/>
                                          <w:marTop w:val="0"/>
                                          <w:marBottom w:val="0"/>
                                          <w:divBdr>
                                            <w:top w:val="none" w:sz="0" w:space="0" w:color="auto"/>
                                            <w:left w:val="none" w:sz="0" w:space="0" w:color="auto"/>
                                            <w:bottom w:val="none" w:sz="0" w:space="0" w:color="auto"/>
                                            <w:right w:val="none" w:sz="0" w:space="0" w:color="auto"/>
                                          </w:divBdr>
                                          <w:divsChild>
                                            <w:div w:id="1898127605">
                                              <w:marLeft w:val="0"/>
                                              <w:marRight w:val="0"/>
                                              <w:marTop w:val="0"/>
                                              <w:marBottom w:val="0"/>
                                              <w:divBdr>
                                                <w:top w:val="none" w:sz="0" w:space="0" w:color="auto"/>
                                                <w:left w:val="none" w:sz="0" w:space="0" w:color="auto"/>
                                                <w:bottom w:val="none" w:sz="0" w:space="0" w:color="auto"/>
                                                <w:right w:val="none" w:sz="0" w:space="0" w:color="auto"/>
                                              </w:divBdr>
                                              <w:divsChild>
                                                <w:div w:id="1608656628">
                                                  <w:marLeft w:val="0"/>
                                                  <w:marRight w:val="0"/>
                                                  <w:marTop w:val="0"/>
                                                  <w:marBottom w:val="0"/>
                                                  <w:divBdr>
                                                    <w:top w:val="none" w:sz="0" w:space="0" w:color="auto"/>
                                                    <w:left w:val="none" w:sz="0" w:space="0" w:color="auto"/>
                                                    <w:bottom w:val="none" w:sz="0" w:space="0" w:color="auto"/>
                                                    <w:right w:val="none" w:sz="0" w:space="0" w:color="auto"/>
                                                  </w:divBdr>
                                                  <w:divsChild>
                                                    <w:div w:id="1879273455">
                                                      <w:marLeft w:val="0"/>
                                                      <w:marRight w:val="0"/>
                                                      <w:marTop w:val="0"/>
                                                      <w:marBottom w:val="0"/>
                                                      <w:divBdr>
                                                        <w:top w:val="none" w:sz="0" w:space="0" w:color="auto"/>
                                                        <w:left w:val="none" w:sz="0" w:space="0" w:color="auto"/>
                                                        <w:bottom w:val="none" w:sz="0" w:space="0" w:color="auto"/>
                                                        <w:right w:val="none" w:sz="0" w:space="0" w:color="auto"/>
                                                      </w:divBdr>
                                                      <w:divsChild>
                                                        <w:div w:id="996879631">
                                                          <w:marLeft w:val="0"/>
                                                          <w:marRight w:val="0"/>
                                                          <w:marTop w:val="0"/>
                                                          <w:marBottom w:val="0"/>
                                                          <w:divBdr>
                                                            <w:top w:val="none" w:sz="0" w:space="0" w:color="auto"/>
                                                            <w:left w:val="none" w:sz="0" w:space="0" w:color="auto"/>
                                                            <w:bottom w:val="none" w:sz="0" w:space="0" w:color="auto"/>
                                                            <w:right w:val="none" w:sz="0" w:space="0" w:color="auto"/>
                                                          </w:divBdr>
                                                          <w:divsChild>
                                                            <w:div w:id="709035433">
                                                              <w:marLeft w:val="0"/>
                                                              <w:marRight w:val="0"/>
                                                              <w:marTop w:val="0"/>
                                                              <w:marBottom w:val="0"/>
                                                              <w:divBdr>
                                                                <w:top w:val="none" w:sz="0" w:space="0" w:color="auto"/>
                                                                <w:left w:val="none" w:sz="0" w:space="0" w:color="auto"/>
                                                                <w:bottom w:val="none" w:sz="0" w:space="0" w:color="auto"/>
                                                                <w:right w:val="none" w:sz="0" w:space="0" w:color="auto"/>
                                                              </w:divBdr>
                                                              <w:divsChild>
                                                                <w:div w:id="17196077">
                                                                  <w:marLeft w:val="0"/>
                                                                  <w:marRight w:val="0"/>
                                                                  <w:marTop w:val="0"/>
                                                                  <w:marBottom w:val="0"/>
                                                                  <w:divBdr>
                                                                    <w:top w:val="none" w:sz="0" w:space="0" w:color="auto"/>
                                                                    <w:left w:val="none" w:sz="0" w:space="0" w:color="auto"/>
                                                                    <w:bottom w:val="none" w:sz="0" w:space="0" w:color="auto"/>
                                                                    <w:right w:val="none" w:sz="0" w:space="0" w:color="auto"/>
                                                                  </w:divBdr>
                                                                  <w:divsChild>
                                                                    <w:div w:id="453410128">
                                                                      <w:marLeft w:val="0"/>
                                                                      <w:marRight w:val="0"/>
                                                                      <w:marTop w:val="0"/>
                                                                      <w:marBottom w:val="0"/>
                                                                      <w:divBdr>
                                                                        <w:top w:val="none" w:sz="0" w:space="0" w:color="auto"/>
                                                                        <w:left w:val="none" w:sz="0" w:space="0" w:color="auto"/>
                                                                        <w:bottom w:val="none" w:sz="0" w:space="0" w:color="auto"/>
                                                                        <w:right w:val="none" w:sz="0" w:space="0" w:color="auto"/>
                                                                      </w:divBdr>
                                                                      <w:divsChild>
                                                                        <w:div w:id="1766808139">
                                                                          <w:marLeft w:val="0"/>
                                                                          <w:marRight w:val="0"/>
                                                                          <w:marTop w:val="0"/>
                                                                          <w:marBottom w:val="0"/>
                                                                          <w:divBdr>
                                                                            <w:top w:val="none" w:sz="0" w:space="0" w:color="auto"/>
                                                                            <w:left w:val="none" w:sz="0" w:space="0" w:color="auto"/>
                                                                            <w:bottom w:val="none" w:sz="0" w:space="0" w:color="auto"/>
                                                                            <w:right w:val="none" w:sz="0" w:space="0" w:color="auto"/>
                                                                          </w:divBdr>
                                                                          <w:divsChild>
                                                                            <w:div w:id="1369797069">
                                                                              <w:marLeft w:val="0"/>
                                                                              <w:marRight w:val="0"/>
                                                                              <w:marTop w:val="0"/>
                                                                              <w:marBottom w:val="0"/>
                                                                              <w:divBdr>
                                                                                <w:top w:val="none" w:sz="0" w:space="0" w:color="auto"/>
                                                                                <w:left w:val="none" w:sz="0" w:space="0" w:color="auto"/>
                                                                                <w:bottom w:val="none" w:sz="0" w:space="0" w:color="auto"/>
                                                                                <w:right w:val="none" w:sz="0" w:space="0" w:color="auto"/>
                                                                              </w:divBdr>
                                                                              <w:divsChild>
                                                                                <w:div w:id="261182699">
                                                                                  <w:marLeft w:val="0"/>
                                                                                  <w:marRight w:val="0"/>
                                                                                  <w:marTop w:val="0"/>
                                                                                  <w:marBottom w:val="0"/>
                                                                                  <w:divBdr>
                                                                                    <w:top w:val="none" w:sz="0" w:space="0" w:color="auto"/>
                                                                                    <w:left w:val="none" w:sz="0" w:space="0" w:color="auto"/>
                                                                                    <w:bottom w:val="none" w:sz="0" w:space="0" w:color="auto"/>
                                                                                    <w:right w:val="none" w:sz="0" w:space="0" w:color="auto"/>
                                                                                  </w:divBdr>
                                                                                  <w:divsChild>
                                                                                    <w:div w:id="1116754566">
                                                                                      <w:marLeft w:val="0"/>
                                                                                      <w:marRight w:val="0"/>
                                                                                      <w:marTop w:val="0"/>
                                                                                      <w:marBottom w:val="0"/>
                                                                                      <w:divBdr>
                                                                                        <w:top w:val="none" w:sz="0" w:space="0" w:color="auto"/>
                                                                                        <w:left w:val="none" w:sz="0" w:space="0" w:color="auto"/>
                                                                                        <w:bottom w:val="none" w:sz="0" w:space="0" w:color="auto"/>
                                                                                        <w:right w:val="none" w:sz="0" w:space="0" w:color="auto"/>
                                                                                      </w:divBdr>
                                                                                      <w:divsChild>
                                                                                        <w:div w:id="404258753">
                                                                                          <w:marLeft w:val="0"/>
                                                                                          <w:marRight w:val="0"/>
                                                                                          <w:marTop w:val="0"/>
                                                                                          <w:marBottom w:val="0"/>
                                                                                          <w:divBdr>
                                                                                            <w:top w:val="none" w:sz="0" w:space="0" w:color="auto"/>
                                                                                            <w:left w:val="none" w:sz="0" w:space="0" w:color="auto"/>
                                                                                            <w:bottom w:val="none" w:sz="0" w:space="0" w:color="auto"/>
                                                                                            <w:right w:val="none" w:sz="0" w:space="0" w:color="auto"/>
                                                                                          </w:divBdr>
                                                                                          <w:divsChild>
                                                                                            <w:div w:id="1103265678">
                                                                                              <w:marLeft w:val="0"/>
                                                                                              <w:marRight w:val="0"/>
                                                                                              <w:marTop w:val="0"/>
                                                                                              <w:marBottom w:val="0"/>
                                                                                              <w:divBdr>
                                                                                                <w:top w:val="none" w:sz="0" w:space="0" w:color="auto"/>
                                                                                                <w:left w:val="none" w:sz="0" w:space="0" w:color="auto"/>
                                                                                                <w:bottom w:val="none" w:sz="0" w:space="0" w:color="auto"/>
                                                                                                <w:right w:val="none" w:sz="0" w:space="0" w:color="auto"/>
                                                                                              </w:divBdr>
                                                                                              <w:divsChild>
                                                                                                <w:div w:id="1422722670">
                                                                                                  <w:marLeft w:val="0"/>
                                                                                                  <w:marRight w:val="0"/>
                                                                                                  <w:marTop w:val="0"/>
                                                                                                  <w:marBottom w:val="0"/>
                                                                                                  <w:divBdr>
                                                                                                    <w:top w:val="none" w:sz="0" w:space="0" w:color="auto"/>
                                                                                                    <w:left w:val="none" w:sz="0" w:space="0" w:color="auto"/>
                                                                                                    <w:bottom w:val="none" w:sz="0" w:space="0" w:color="auto"/>
                                                                                                    <w:right w:val="none" w:sz="0" w:space="0" w:color="auto"/>
                                                                                                  </w:divBdr>
                                                                                                  <w:divsChild>
                                                                                                    <w:div w:id="751319096">
                                                                                                      <w:marLeft w:val="0"/>
                                                                                                      <w:marRight w:val="0"/>
                                                                                                      <w:marTop w:val="0"/>
                                                                                                      <w:marBottom w:val="0"/>
                                                                                                      <w:divBdr>
                                                                                                        <w:top w:val="none" w:sz="0" w:space="0" w:color="auto"/>
                                                                                                        <w:left w:val="none" w:sz="0" w:space="0" w:color="auto"/>
                                                                                                        <w:bottom w:val="none" w:sz="0" w:space="0" w:color="auto"/>
                                                                                                        <w:right w:val="none" w:sz="0" w:space="0" w:color="auto"/>
                                                                                                      </w:divBdr>
                                                                                                      <w:divsChild>
                                                                                                        <w:div w:id="704016613">
                                                                                                          <w:marLeft w:val="0"/>
                                                                                                          <w:marRight w:val="0"/>
                                                                                                          <w:marTop w:val="0"/>
                                                                                                          <w:marBottom w:val="0"/>
                                                                                                          <w:divBdr>
                                                                                                            <w:top w:val="none" w:sz="0" w:space="0" w:color="auto"/>
                                                                                                            <w:left w:val="none" w:sz="0" w:space="0" w:color="auto"/>
                                                                                                            <w:bottom w:val="none" w:sz="0" w:space="0" w:color="auto"/>
                                                                                                            <w:right w:val="none" w:sz="0" w:space="0" w:color="auto"/>
                                                                                                          </w:divBdr>
                                                                                                        </w:div>
                                                                                                      </w:divsChild>
                                                                                                    </w:div>
                                                                                                    <w:div w:id="554128165">
                                                                                                      <w:marLeft w:val="0"/>
                                                                                                      <w:marRight w:val="0"/>
                                                                                                      <w:marTop w:val="0"/>
                                                                                                      <w:marBottom w:val="0"/>
                                                                                                      <w:divBdr>
                                                                                                        <w:top w:val="none" w:sz="0" w:space="0" w:color="auto"/>
                                                                                                        <w:left w:val="none" w:sz="0" w:space="0" w:color="auto"/>
                                                                                                        <w:bottom w:val="none" w:sz="0" w:space="0" w:color="auto"/>
                                                                                                        <w:right w:val="none" w:sz="0" w:space="0" w:color="auto"/>
                                                                                                      </w:divBdr>
                                                                                                      <w:divsChild>
                                                                                                        <w:div w:id="117768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3669816">
      <w:bodyDiv w:val="1"/>
      <w:marLeft w:val="0"/>
      <w:marRight w:val="0"/>
      <w:marTop w:val="0"/>
      <w:marBottom w:val="0"/>
      <w:divBdr>
        <w:top w:val="none" w:sz="0" w:space="0" w:color="auto"/>
        <w:left w:val="none" w:sz="0" w:space="0" w:color="auto"/>
        <w:bottom w:val="none" w:sz="0" w:space="0" w:color="auto"/>
        <w:right w:val="none" w:sz="0" w:space="0" w:color="auto"/>
      </w:divBdr>
    </w:div>
    <w:div w:id="1865439886">
      <w:bodyDiv w:val="1"/>
      <w:marLeft w:val="0"/>
      <w:marRight w:val="0"/>
      <w:marTop w:val="0"/>
      <w:marBottom w:val="0"/>
      <w:divBdr>
        <w:top w:val="none" w:sz="0" w:space="0" w:color="auto"/>
        <w:left w:val="none" w:sz="0" w:space="0" w:color="auto"/>
        <w:bottom w:val="none" w:sz="0" w:space="0" w:color="auto"/>
        <w:right w:val="none" w:sz="0" w:space="0" w:color="auto"/>
      </w:divBdr>
      <w:divsChild>
        <w:div w:id="500969575">
          <w:marLeft w:val="0"/>
          <w:marRight w:val="0"/>
          <w:marTop w:val="0"/>
          <w:marBottom w:val="0"/>
          <w:divBdr>
            <w:top w:val="none" w:sz="0" w:space="0" w:color="auto"/>
            <w:left w:val="none" w:sz="0" w:space="0" w:color="auto"/>
            <w:bottom w:val="none" w:sz="0" w:space="0" w:color="auto"/>
            <w:right w:val="none" w:sz="0" w:space="0" w:color="auto"/>
          </w:divBdr>
          <w:divsChild>
            <w:div w:id="2109806411">
              <w:marLeft w:val="0"/>
              <w:marRight w:val="0"/>
              <w:marTop w:val="0"/>
              <w:marBottom w:val="0"/>
              <w:divBdr>
                <w:top w:val="none" w:sz="0" w:space="0" w:color="auto"/>
                <w:left w:val="none" w:sz="0" w:space="0" w:color="auto"/>
                <w:bottom w:val="none" w:sz="0" w:space="0" w:color="auto"/>
                <w:right w:val="none" w:sz="0" w:space="0" w:color="auto"/>
              </w:divBdr>
              <w:divsChild>
                <w:div w:id="128985855">
                  <w:marLeft w:val="0"/>
                  <w:marRight w:val="0"/>
                  <w:marTop w:val="0"/>
                  <w:marBottom w:val="0"/>
                  <w:divBdr>
                    <w:top w:val="none" w:sz="0" w:space="0" w:color="auto"/>
                    <w:left w:val="none" w:sz="0" w:space="0" w:color="auto"/>
                    <w:bottom w:val="none" w:sz="0" w:space="0" w:color="auto"/>
                    <w:right w:val="none" w:sz="0" w:space="0" w:color="auto"/>
                  </w:divBdr>
                  <w:divsChild>
                    <w:div w:id="1234271951">
                      <w:marLeft w:val="0"/>
                      <w:marRight w:val="0"/>
                      <w:marTop w:val="0"/>
                      <w:marBottom w:val="0"/>
                      <w:divBdr>
                        <w:top w:val="none" w:sz="0" w:space="0" w:color="auto"/>
                        <w:left w:val="none" w:sz="0" w:space="0" w:color="auto"/>
                        <w:bottom w:val="none" w:sz="0" w:space="0" w:color="auto"/>
                        <w:right w:val="none" w:sz="0" w:space="0" w:color="auto"/>
                      </w:divBdr>
                      <w:divsChild>
                        <w:div w:id="531772758">
                          <w:marLeft w:val="0"/>
                          <w:marRight w:val="0"/>
                          <w:marTop w:val="0"/>
                          <w:marBottom w:val="0"/>
                          <w:divBdr>
                            <w:top w:val="none" w:sz="0" w:space="0" w:color="auto"/>
                            <w:left w:val="none" w:sz="0" w:space="0" w:color="auto"/>
                            <w:bottom w:val="none" w:sz="0" w:space="0" w:color="auto"/>
                            <w:right w:val="none" w:sz="0" w:space="0" w:color="auto"/>
                          </w:divBdr>
                          <w:divsChild>
                            <w:div w:id="2072196691">
                              <w:marLeft w:val="0"/>
                              <w:marRight w:val="0"/>
                              <w:marTop w:val="0"/>
                              <w:marBottom w:val="0"/>
                              <w:divBdr>
                                <w:top w:val="none" w:sz="0" w:space="0" w:color="auto"/>
                                <w:left w:val="none" w:sz="0" w:space="0" w:color="auto"/>
                                <w:bottom w:val="none" w:sz="0" w:space="0" w:color="auto"/>
                                <w:right w:val="none" w:sz="0" w:space="0" w:color="auto"/>
                              </w:divBdr>
                              <w:divsChild>
                                <w:div w:id="657341461">
                                  <w:marLeft w:val="0"/>
                                  <w:marRight w:val="0"/>
                                  <w:marTop w:val="0"/>
                                  <w:marBottom w:val="0"/>
                                  <w:divBdr>
                                    <w:top w:val="none" w:sz="0" w:space="0" w:color="auto"/>
                                    <w:left w:val="none" w:sz="0" w:space="0" w:color="auto"/>
                                    <w:bottom w:val="none" w:sz="0" w:space="0" w:color="auto"/>
                                    <w:right w:val="none" w:sz="0" w:space="0" w:color="auto"/>
                                  </w:divBdr>
                                  <w:divsChild>
                                    <w:div w:id="684400506">
                                      <w:marLeft w:val="0"/>
                                      <w:marRight w:val="0"/>
                                      <w:marTop w:val="0"/>
                                      <w:marBottom w:val="0"/>
                                      <w:divBdr>
                                        <w:top w:val="none" w:sz="0" w:space="0" w:color="auto"/>
                                        <w:left w:val="none" w:sz="0" w:space="0" w:color="auto"/>
                                        <w:bottom w:val="none" w:sz="0" w:space="0" w:color="auto"/>
                                        <w:right w:val="none" w:sz="0" w:space="0" w:color="auto"/>
                                      </w:divBdr>
                                      <w:divsChild>
                                        <w:div w:id="1035230426">
                                          <w:marLeft w:val="0"/>
                                          <w:marRight w:val="0"/>
                                          <w:marTop w:val="0"/>
                                          <w:marBottom w:val="0"/>
                                          <w:divBdr>
                                            <w:top w:val="none" w:sz="0" w:space="0" w:color="auto"/>
                                            <w:left w:val="none" w:sz="0" w:space="0" w:color="auto"/>
                                            <w:bottom w:val="none" w:sz="0" w:space="0" w:color="auto"/>
                                            <w:right w:val="none" w:sz="0" w:space="0" w:color="auto"/>
                                          </w:divBdr>
                                          <w:divsChild>
                                            <w:div w:id="1331444828">
                                              <w:marLeft w:val="0"/>
                                              <w:marRight w:val="0"/>
                                              <w:marTop w:val="0"/>
                                              <w:marBottom w:val="0"/>
                                              <w:divBdr>
                                                <w:top w:val="none" w:sz="0" w:space="0" w:color="auto"/>
                                                <w:left w:val="none" w:sz="0" w:space="0" w:color="auto"/>
                                                <w:bottom w:val="none" w:sz="0" w:space="0" w:color="auto"/>
                                                <w:right w:val="none" w:sz="0" w:space="0" w:color="auto"/>
                                              </w:divBdr>
                                              <w:divsChild>
                                                <w:div w:id="1212617057">
                                                  <w:marLeft w:val="0"/>
                                                  <w:marRight w:val="0"/>
                                                  <w:marTop w:val="0"/>
                                                  <w:marBottom w:val="0"/>
                                                  <w:divBdr>
                                                    <w:top w:val="none" w:sz="0" w:space="0" w:color="auto"/>
                                                    <w:left w:val="none" w:sz="0" w:space="0" w:color="auto"/>
                                                    <w:bottom w:val="none" w:sz="0" w:space="0" w:color="auto"/>
                                                    <w:right w:val="none" w:sz="0" w:space="0" w:color="auto"/>
                                                  </w:divBdr>
                                                  <w:divsChild>
                                                    <w:div w:id="1847283035">
                                                      <w:marLeft w:val="0"/>
                                                      <w:marRight w:val="0"/>
                                                      <w:marTop w:val="0"/>
                                                      <w:marBottom w:val="0"/>
                                                      <w:divBdr>
                                                        <w:top w:val="none" w:sz="0" w:space="0" w:color="auto"/>
                                                        <w:left w:val="none" w:sz="0" w:space="0" w:color="auto"/>
                                                        <w:bottom w:val="none" w:sz="0" w:space="0" w:color="auto"/>
                                                        <w:right w:val="none" w:sz="0" w:space="0" w:color="auto"/>
                                                      </w:divBdr>
                                                      <w:divsChild>
                                                        <w:div w:id="1038629431">
                                                          <w:marLeft w:val="0"/>
                                                          <w:marRight w:val="0"/>
                                                          <w:marTop w:val="0"/>
                                                          <w:marBottom w:val="0"/>
                                                          <w:divBdr>
                                                            <w:top w:val="none" w:sz="0" w:space="0" w:color="auto"/>
                                                            <w:left w:val="none" w:sz="0" w:space="0" w:color="auto"/>
                                                            <w:bottom w:val="none" w:sz="0" w:space="0" w:color="auto"/>
                                                            <w:right w:val="none" w:sz="0" w:space="0" w:color="auto"/>
                                                          </w:divBdr>
                                                          <w:divsChild>
                                                            <w:div w:id="206380599">
                                                              <w:marLeft w:val="0"/>
                                                              <w:marRight w:val="0"/>
                                                              <w:marTop w:val="0"/>
                                                              <w:marBottom w:val="0"/>
                                                              <w:divBdr>
                                                                <w:top w:val="none" w:sz="0" w:space="0" w:color="auto"/>
                                                                <w:left w:val="none" w:sz="0" w:space="0" w:color="auto"/>
                                                                <w:bottom w:val="none" w:sz="0" w:space="0" w:color="auto"/>
                                                                <w:right w:val="none" w:sz="0" w:space="0" w:color="auto"/>
                                                              </w:divBdr>
                                                              <w:divsChild>
                                                                <w:div w:id="1336878093">
                                                                  <w:marLeft w:val="0"/>
                                                                  <w:marRight w:val="0"/>
                                                                  <w:marTop w:val="0"/>
                                                                  <w:marBottom w:val="0"/>
                                                                  <w:divBdr>
                                                                    <w:top w:val="none" w:sz="0" w:space="0" w:color="auto"/>
                                                                    <w:left w:val="none" w:sz="0" w:space="0" w:color="auto"/>
                                                                    <w:bottom w:val="none" w:sz="0" w:space="0" w:color="auto"/>
                                                                    <w:right w:val="none" w:sz="0" w:space="0" w:color="auto"/>
                                                                  </w:divBdr>
                                                                  <w:divsChild>
                                                                    <w:div w:id="320931025">
                                                                      <w:marLeft w:val="0"/>
                                                                      <w:marRight w:val="0"/>
                                                                      <w:marTop w:val="0"/>
                                                                      <w:marBottom w:val="0"/>
                                                                      <w:divBdr>
                                                                        <w:top w:val="none" w:sz="0" w:space="0" w:color="auto"/>
                                                                        <w:left w:val="none" w:sz="0" w:space="0" w:color="auto"/>
                                                                        <w:bottom w:val="none" w:sz="0" w:space="0" w:color="auto"/>
                                                                        <w:right w:val="none" w:sz="0" w:space="0" w:color="auto"/>
                                                                      </w:divBdr>
                                                                      <w:divsChild>
                                                                        <w:div w:id="493842897">
                                                                          <w:marLeft w:val="0"/>
                                                                          <w:marRight w:val="0"/>
                                                                          <w:marTop w:val="0"/>
                                                                          <w:marBottom w:val="0"/>
                                                                          <w:divBdr>
                                                                            <w:top w:val="none" w:sz="0" w:space="0" w:color="auto"/>
                                                                            <w:left w:val="none" w:sz="0" w:space="0" w:color="auto"/>
                                                                            <w:bottom w:val="none" w:sz="0" w:space="0" w:color="auto"/>
                                                                            <w:right w:val="none" w:sz="0" w:space="0" w:color="auto"/>
                                                                          </w:divBdr>
                                                                          <w:divsChild>
                                                                            <w:div w:id="387918561">
                                                                              <w:marLeft w:val="0"/>
                                                                              <w:marRight w:val="0"/>
                                                                              <w:marTop w:val="0"/>
                                                                              <w:marBottom w:val="0"/>
                                                                              <w:divBdr>
                                                                                <w:top w:val="none" w:sz="0" w:space="0" w:color="auto"/>
                                                                                <w:left w:val="none" w:sz="0" w:space="0" w:color="auto"/>
                                                                                <w:bottom w:val="none" w:sz="0" w:space="0" w:color="auto"/>
                                                                                <w:right w:val="none" w:sz="0" w:space="0" w:color="auto"/>
                                                                              </w:divBdr>
                                                                              <w:divsChild>
                                                                                <w:div w:id="1694066102">
                                                                                  <w:marLeft w:val="0"/>
                                                                                  <w:marRight w:val="0"/>
                                                                                  <w:marTop w:val="0"/>
                                                                                  <w:marBottom w:val="0"/>
                                                                                  <w:divBdr>
                                                                                    <w:top w:val="none" w:sz="0" w:space="0" w:color="auto"/>
                                                                                    <w:left w:val="none" w:sz="0" w:space="0" w:color="auto"/>
                                                                                    <w:bottom w:val="none" w:sz="0" w:space="0" w:color="auto"/>
                                                                                    <w:right w:val="none" w:sz="0" w:space="0" w:color="auto"/>
                                                                                  </w:divBdr>
                                                                                  <w:divsChild>
                                                                                    <w:div w:id="595094681">
                                                                                      <w:marLeft w:val="0"/>
                                                                                      <w:marRight w:val="0"/>
                                                                                      <w:marTop w:val="0"/>
                                                                                      <w:marBottom w:val="0"/>
                                                                                      <w:divBdr>
                                                                                        <w:top w:val="none" w:sz="0" w:space="0" w:color="auto"/>
                                                                                        <w:left w:val="none" w:sz="0" w:space="0" w:color="auto"/>
                                                                                        <w:bottom w:val="none" w:sz="0" w:space="0" w:color="auto"/>
                                                                                        <w:right w:val="none" w:sz="0" w:space="0" w:color="auto"/>
                                                                                      </w:divBdr>
                                                                                      <w:divsChild>
                                                                                        <w:div w:id="634456052">
                                                                                          <w:marLeft w:val="0"/>
                                                                                          <w:marRight w:val="0"/>
                                                                                          <w:marTop w:val="0"/>
                                                                                          <w:marBottom w:val="0"/>
                                                                                          <w:divBdr>
                                                                                            <w:top w:val="none" w:sz="0" w:space="0" w:color="auto"/>
                                                                                            <w:left w:val="none" w:sz="0" w:space="0" w:color="auto"/>
                                                                                            <w:bottom w:val="none" w:sz="0" w:space="0" w:color="auto"/>
                                                                                            <w:right w:val="none" w:sz="0" w:space="0" w:color="auto"/>
                                                                                          </w:divBdr>
                                                                                          <w:divsChild>
                                                                                            <w:div w:id="1296762311">
                                                                                              <w:marLeft w:val="0"/>
                                                                                              <w:marRight w:val="0"/>
                                                                                              <w:marTop w:val="0"/>
                                                                                              <w:marBottom w:val="0"/>
                                                                                              <w:divBdr>
                                                                                                <w:top w:val="none" w:sz="0" w:space="0" w:color="auto"/>
                                                                                                <w:left w:val="none" w:sz="0" w:space="0" w:color="auto"/>
                                                                                                <w:bottom w:val="none" w:sz="0" w:space="0" w:color="auto"/>
                                                                                                <w:right w:val="none" w:sz="0" w:space="0" w:color="auto"/>
                                                                                              </w:divBdr>
                                                                                              <w:divsChild>
                                                                                                <w:div w:id="178834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7868723">
      <w:bodyDiv w:val="1"/>
      <w:marLeft w:val="0"/>
      <w:marRight w:val="0"/>
      <w:marTop w:val="0"/>
      <w:marBottom w:val="0"/>
      <w:divBdr>
        <w:top w:val="none" w:sz="0" w:space="0" w:color="auto"/>
        <w:left w:val="none" w:sz="0" w:space="0" w:color="auto"/>
        <w:bottom w:val="none" w:sz="0" w:space="0" w:color="auto"/>
        <w:right w:val="none" w:sz="0" w:space="0" w:color="auto"/>
      </w:divBdr>
    </w:div>
    <w:div w:id="1869641763">
      <w:bodyDiv w:val="1"/>
      <w:marLeft w:val="0"/>
      <w:marRight w:val="0"/>
      <w:marTop w:val="0"/>
      <w:marBottom w:val="0"/>
      <w:divBdr>
        <w:top w:val="none" w:sz="0" w:space="0" w:color="auto"/>
        <w:left w:val="none" w:sz="0" w:space="0" w:color="auto"/>
        <w:bottom w:val="none" w:sz="0" w:space="0" w:color="auto"/>
        <w:right w:val="none" w:sz="0" w:space="0" w:color="auto"/>
      </w:divBdr>
    </w:div>
    <w:div w:id="1875999710">
      <w:bodyDiv w:val="1"/>
      <w:marLeft w:val="0"/>
      <w:marRight w:val="0"/>
      <w:marTop w:val="0"/>
      <w:marBottom w:val="0"/>
      <w:divBdr>
        <w:top w:val="none" w:sz="0" w:space="0" w:color="auto"/>
        <w:left w:val="none" w:sz="0" w:space="0" w:color="auto"/>
        <w:bottom w:val="none" w:sz="0" w:space="0" w:color="auto"/>
        <w:right w:val="none" w:sz="0" w:space="0" w:color="auto"/>
      </w:divBdr>
    </w:div>
    <w:div w:id="1876506133">
      <w:bodyDiv w:val="1"/>
      <w:marLeft w:val="0"/>
      <w:marRight w:val="0"/>
      <w:marTop w:val="0"/>
      <w:marBottom w:val="0"/>
      <w:divBdr>
        <w:top w:val="none" w:sz="0" w:space="0" w:color="auto"/>
        <w:left w:val="none" w:sz="0" w:space="0" w:color="auto"/>
        <w:bottom w:val="none" w:sz="0" w:space="0" w:color="auto"/>
        <w:right w:val="none" w:sz="0" w:space="0" w:color="auto"/>
      </w:divBdr>
    </w:div>
    <w:div w:id="1877087033">
      <w:bodyDiv w:val="1"/>
      <w:marLeft w:val="0"/>
      <w:marRight w:val="0"/>
      <w:marTop w:val="0"/>
      <w:marBottom w:val="0"/>
      <w:divBdr>
        <w:top w:val="none" w:sz="0" w:space="0" w:color="auto"/>
        <w:left w:val="none" w:sz="0" w:space="0" w:color="auto"/>
        <w:bottom w:val="none" w:sz="0" w:space="0" w:color="auto"/>
        <w:right w:val="none" w:sz="0" w:space="0" w:color="auto"/>
      </w:divBdr>
    </w:div>
    <w:div w:id="1877428040">
      <w:bodyDiv w:val="1"/>
      <w:marLeft w:val="0"/>
      <w:marRight w:val="0"/>
      <w:marTop w:val="0"/>
      <w:marBottom w:val="0"/>
      <w:divBdr>
        <w:top w:val="none" w:sz="0" w:space="0" w:color="auto"/>
        <w:left w:val="none" w:sz="0" w:space="0" w:color="auto"/>
        <w:bottom w:val="none" w:sz="0" w:space="0" w:color="auto"/>
        <w:right w:val="none" w:sz="0" w:space="0" w:color="auto"/>
      </w:divBdr>
    </w:div>
    <w:div w:id="1879312728">
      <w:bodyDiv w:val="1"/>
      <w:marLeft w:val="0"/>
      <w:marRight w:val="0"/>
      <w:marTop w:val="0"/>
      <w:marBottom w:val="0"/>
      <w:divBdr>
        <w:top w:val="none" w:sz="0" w:space="0" w:color="auto"/>
        <w:left w:val="none" w:sz="0" w:space="0" w:color="auto"/>
        <w:bottom w:val="none" w:sz="0" w:space="0" w:color="auto"/>
        <w:right w:val="none" w:sz="0" w:space="0" w:color="auto"/>
      </w:divBdr>
      <w:divsChild>
        <w:div w:id="1567522167">
          <w:marLeft w:val="0"/>
          <w:marRight w:val="0"/>
          <w:marTop w:val="0"/>
          <w:marBottom w:val="0"/>
          <w:divBdr>
            <w:top w:val="none" w:sz="0" w:space="0" w:color="auto"/>
            <w:left w:val="none" w:sz="0" w:space="0" w:color="auto"/>
            <w:bottom w:val="none" w:sz="0" w:space="0" w:color="auto"/>
            <w:right w:val="none" w:sz="0" w:space="0" w:color="auto"/>
          </w:divBdr>
          <w:divsChild>
            <w:div w:id="1995257862">
              <w:marLeft w:val="0"/>
              <w:marRight w:val="0"/>
              <w:marTop w:val="0"/>
              <w:marBottom w:val="0"/>
              <w:divBdr>
                <w:top w:val="none" w:sz="0" w:space="0" w:color="auto"/>
                <w:left w:val="none" w:sz="0" w:space="0" w:color="auto"/>
                <w:bottom w:val="none" w:sz="0" w:space="0" w:color="auto"/>
                <w:right w:val="none" w:sz="0" w:space="0" w:color="auto"/>
              </w:divBdr>
              <w:divsChild>
                <w:div w:id="266010907">
                  <w:marLeft w:val="0"/>
                  <w:marRight w:val="75"/>
                  <w:marTop w:val="75"/>
                  <w:marBottom w:val="0"/>
                  <w:divBdr>
                    <w:top w:val="none" w:sz="0" w:space="0" w:color="auto"/>
                    <w:left w:val="none" w:sz="0" w:space="0" w:color="auto"/>
                    <w:bottom w:val="none" w:sz="0" w:space="0" w:color="auto"/>
                    <w:right w:val="none" w:sz="0" w:space="0" w:color="auto"/>
                  </w:divBdr>
                  <w:divsChild>
                    <w:div w:id="473833408">
                      <w:marLeft w:val="0"/>
                      <w:marRight w:val="0"/>
                      <w:marTop w:val="0"/>
                      <w:marBottom w:val="0"/>
                      <w:divBdr>
                        <w:top w:val="none" w:sz="0" w:space="0" w:color="auto"/>
                        <w:left w:val="none" w:sz="0" w:space="0" w:color="auto"/>
                        <w:bottom w:val="none" w:sz="0" w:space="0" w:color="auto"/>
                        <w:right w:val="none" w:sz="0" w:space="0" w:color="auto"/>
                      </w:divBdr>
                      <w:divsChild>
                        <w:div w:id="590745351">
                          <w:marLeft w:val="0"/>
                          <w:marRight w:val="0"/>
                          <w:marTop w:val="0"/>
                          <w:marBottom w:val="75"/>
                          <w:divBdr>
                            <w:top w:val="none" w:sz="0" w:space="0" w:color="auto"/>
                            <w:left w:val="none" w:sz="0" w:space="0" w:color="auto"/>
                            <w:bottom w:val="none" w:sz="0" w:space="0" w:color="auto"/>
                            <w:right w:val="none" w:sz="0" w:space="0" w:color="auto"/>
                          </w:divBdr>
                          <w:divsChild>
                            <w:div w:id="643700431">
                              <w:marLeft w:val="0"/>
                              <w:marRight w:val="0"/>
                              <w:marTop w:val="0"/>
                              <w:marBottom w:val="0"/>
                              <w:divBdr>
                                <w:top w:val="none" w:sz="0" w:space="0" w:color="auto"/>
                                <w:left w:val="none" w:sz="0" w:space="0" w:color="auto"/>
                                <w:bottom w:val="none" w:sz="0" w:space="0" w:color="auto"/>
                                <w:right w:val="none" w:sz="0" w:space="0" w:color="auto"/>
                              </w:divBdr>
                              <w:divsChild>
                                <w:div w:id="261451331">
                                  <w:marLeft w:val="0"/>
                                  <w:marRight w:val="0"/>
                                  <w:marTop w:val="0"/>
                                  <w:marBottom w:val="0"/>
                                  <w:divBdr>
                                    <w:top w:val="none" w:sz="0" w:space="0" w:color="auto"/>
                                    <w:left w:val="none" w:sz="0" w:space="0" w:color="auto"/>
                                    <w:bottom w:val="none" w:sz="0" w:space="0" w:color="auto"/>
                                    <w:right w:val="none" w:sz="0" w:space="0" w:color="auto"/>
                                  </w:divBdr>
                                  <w:divsChild>
                                    <w:div w:id="465007104">
                                      <w:marLeft w:val="0"/>
                                      <w:marRight w:val="0"/>
                                      <w:marTop w:val="0"/>
                                      <w:marBottom w:val="0"/>
                                      <w:divBdr>
                                        <w:top w:val="none" w:sz="0" w:space="0" w:color="auto"/>
                                        <w:left w:val="none" w:sz="0" w:space="0" w:color="auto"/>
                                        <w:bottom w:val="none" w:sz="0" w:space="0" w:color="auto"/>
                                        <w:right w:val="none" w:sz="0" w:space="0" w:color="auto"/>
                                      </w:divBdr>
                                      <w:divsChild>
                                        <w:div w:id="1390228871">
                                          <w:marLeft w:val="0"/>
                                          <w:marRight w:val="0"/>
                                          <w:marTop w:val="0"/>
                                          <w:marBottom w:val="0"/>
                                          <w:divBdr>
                                            <w:top w:val="none" w:sz="0" w:space="0" w:color="auto"/>
                                            <w:left w:val="none" w:sz="0" w:space="0" w:color="auto"/>
                                            <w:bottom w:val="none" w:sz="0" w:space="0" w:color="auto"/>
                                            <w:right w:val="none" w:sz="0" w:space="0" w:color="auto"/>
                                          </w:divBdr>
                                          <w:divsChild>
                                            <w:div w:id="537281413">
                                              <w:marLeft w:val="0"/>
                                              <w:marRight w:val="0"/>
                                              <w:marTop w:val="0"/>
                                              <w:marBottom w:val="0"/>
                                              <w:divBdr>
                                                <w:top w:val="none" w:sz="0" w:space="0" w:color="auto"/>
                                                <w:left w:val="none" w:sz="0" w:space="0" w:color="auto"/>
                                                <w:bottom w:val="none" w:sz="0" w:space="0" w:color="auto"/>
                                                <w:right w:val="none" w:sz="0" w:space="0" w:color="auto"/>
                                              </w:divBdr>
                                              <w:divsChild>
                                                <w:div w:id="1247418861">
                                                  <w:marLeft w:val="0"/>
                                                  <w:marRight w:val="0"/>
                                                  <w:marTop w:val="0"/>
                                                  <w:marBottom w:val="0"/>
                                                  <w:divBdr>
                                                    <w:top w:val="none" w:sz="0" w:space="0" w:color="auto"/>
                                                    <w:left w:val="none" w:sz="0" w:space="0" w:color="auto"/>
                                                    <w:bottom w:val="none" w:sz="0" w:space="0" w:color="auto"/>
                                                    <w:right w:val="none" w:sz="0" w:space="0" w:color="auto"/>
                                                  </w:divBdr>
                                                  <w:divsChild>
                                                    <w:div w:id="235286630">
                                                      <w:marLeft w:val="0"/>
                                                      <w:marRight w:val="0"/>
                                                      <w:marTop w:val="0"/>
                                                      <w:marBottom w:val="0"/>
                                                      <w:divBdr>
                                                        <w:top w:val="none" w:sz="0" w:space="0" w:color="auto"/>
                                                        <w:left w:val="none" w:sz="0" w:space="0" w:color="auto"/>
                                                        <w:bottom w:val="none" w:sz="0" w:space="0" w:color="auto"/>
                                                        <w:right w:val="none" w:sz="0" w:space="0" w:color="auto"/>
                                                      </w:divBdr>
                                                      <w:divsChild>
                                                        <w:div w:id="1550534605">
                                                          <w:marLeft w:val="0"/>
                                                          <w:marRight w:val="0"/>
                                                          <w:marTop w:val="0"/>
                                                          <w:marBottom w:val="0"/>
                                                          <w:divBdr>
                                                            <w:top w:val="none" w:sz="0" w:space="0" w:color="auto"/>
                                                            <w:left w:val="none" w:sz="0" w:space="0" w:color="auto"/>
                                                            <w:bottom w:val="none" w:sz="0" w:space="0" w:color="auto"/>
                                                            <w:right w:val="none" w:sz="0" w:space="0" w:color="auto"/>
                                                          </w:divBdr>
                                                          <w:divsChild>
                                                            <w:div w:id="893852473">
                                                              <w:marLeft w:val="0"/>
                                                              <w:marRight w:val="0"/>
                                                              <w:marTop w:val="0"/>
                                                              <w:marBottom w:val="0"/>
                                                              <w:divBdr>
                                                                <w:top w:val="none" w:sz="0" w:space="0" w:color="auto"/>
                                                                <w:left w:val="none" w:sz="0" w:space="0" w:color="auto"/>
                                                                <w:bottom w:val="none" w:sz="0" w:space="0" w:color="auto"/>
                                                                <w:right w:val="none" w:sz="0" w:space="0" w:color="auto"/>
                                                              </w:divBdr>
                                                              <w:divsChild>
                                                                <w:div w:id="1773473881">
                                                                  <w:marLeft w:val="0"/>
                                                                  <w:marRight w:val="0"/>
                                                                  <w:marTop w:val="0"/>
                                                                  <w:marBottom w:val="0"/>
                                                                  <w:divBdr>
                                                                    <w:top w:val="none" w:sz="0" w:space="0" w:color="auto"/>
                                                                    <w:left w:val="none" w:sz="0" w:space="0" w:color="auto"/>
                                                                    <w:bottom w:val="none" w:sz="0" w:space="0" w:color="auto"/>
                                                                    <w:right w:val="none" w:sz="0" w:space="0" w:color="auto"/>
                                                                  </w:divBdr>
                                                                  <w:divsChild>
                                                                    <w:div w:id="863596661">
                                                                      <w:marLeft w:val="0"/>
                                                                      <w:marRight w:val="0"/>
                                                                      <w:marTop w:val="0"/>
                                                                      <w:marBottom w:val="0"/>
                                                                      <w:divBdr>
                                                                        <w:top w:val="none" w:sz="0" w:space="0" w:color="auto"/>
                                                                        <w:left w:val="none" w:sz="0" w:space="0" w:color="auto"/>
                                                                        <w:bottom w:val="none" w:sz="0" w:space="0" w:color="auto"/>
                                                                        <w:right w:val="none" w:sz="0" w:space="0" w:color="auto"/>
                                                                      </w:divBdr>
                                                                      <w:divsChild>
                                                                        <w:div w:id="1455102045">
                                                                          <w:marLeft w:val="0"/>
                                                                          <w:marRight w:val="0"/>
                                                                          <w:marTop w:val="0"/>
                                                                          <w:marBottom w:val="0"/>
                                                                          <w:divBdr>
                                                                            <w:top w:val="none" w:sz="0" w:space="0" w:color="auto"/>
                                                                            <w:left w:val="none" w:sz="0" w:space="0" w:color="auto"/>
                                                                            <w:bottom w:val="none" w:sz="0" w:space="0" w:color="auto"/>
                                                                            <w:right w:val="none" w:sz="0" w:space="0" w:color="auto"/>
                                                                          </w:divBdr>
                                                                          <w:divsChild>
                                                                            <w:div w:id="911238500">
                                                                              <w:marLeft w:val="0"/>
                                                                              <w:marRight w:val="0"/>
                                                                              <w:marTop w:val="0"/>
                                                                              <w:marBottom w:val="0"/>
                                                                              <w:divBdr>
                                                                                <w:top w:val="none" w:sz="0" w:space="0" w:color="auto"/>
                                                                                <w:left w:val="none" w:sz="0" w:space="0" w:color="auto"/>
                                                                                <w:bottom w:val="none" w:sz="0" w:space="0" w:color="auto"/>
                                                                                <w:right w:val="none" w:sz="0" w:space="0" w:color="auto"/>
                                                                              </w:divBdr>
                                                                              <w:divsChild>
                                                                                <w:div w:id="1777366409">
                                                                                  <w:marLeft w:val="0"/>
                                                                                  <w:marRight w:val="0"/>
                                                                                  <w:marTop w:val="0"/>
                                                                                  <w:marBottom w:val="0"/>
                                                                                  <w:divBdr>
                                                                                    <w:top w:val="none" w:sz="0" w:space="0" w:color="auto"/>
                                                                                    <w:left w:val="none" w:sz="0" w:space="0" w:color="auto"/>
                                                                                    <w:bottom w:val="none" w:sz="0" w:space="0" w:color="auto"/>
                                                                                    <w:right w:val="none" w:sz="0" w:space="0" w:color="auto"/>
                                                                                  </w:divBdr>
                                                                                  <w:divsChild>
                                                                                    <w:div w:id="913978628">
                                                                                      <w:marLeft w:val="0"/>
                                                                                      <w:marRight w:val="0"/>
                                                                                      <w:marTop w:val="0"/>
                                                                                      <w:marBottom w:val="0"/>
                                                                                      <w:divBdr>
                                                                                        <w:top w:val="none" w:sz="0" w:space="0" w:color="auto"/>
                                                                                        <w:left w:val="none" w:sz="0" w:space="0" w:color="auto"/>
                                                                                        <w:bottom w:val="none" w:sz="0" w:space="0" w:color="auto"/>
                                                                                        <w:right w:val="none" w:sz="0" w:space="0" w:color="auto"/>
                                                                                      </w:divBdr>
                                                                                      <w:divsChild>
                                                                                        <w:div w:id="1043018453">
                                                                                          <w:marLeft w:val="0"/>
                                                                                          <w:marRight w:val="0"/>
                                                                                          <w:marTop w:val="0"/>
                                                                                          <w:marBottom w:val="0"/>
                                                                                          <w:divBdr>
                                                                                            <w:top w:val="none" w:sz="0" w:space="0" w:color="auto"/>
                                                                                            <w:left w:val="none" w:sz="0" w:space="0" w:color="auto"/>
                                                                                            <w:bottom w:val="none" w:sz="0" w:space="0" w:color="auto"/>
                                                                                            <w:right w:val="none" w:sz="0" w:space="0" w:color="auto"/>
                                                                                          </w:divBdr>
                                                                                          <w:divsChild>
                                                                                            <w:div w:id="253174671">
                                                                                              <w:marLeft w:val="0"/>
                                                                                              <w:marRight w:val="0"/>
                                                                                              <w:marTop w:val="0"/>
                                                                                              <w:marBottom w:val="0"/>
                                                                                              <w:divBdr>
                                                                                                <w:top w:val="none" w:sz="0" w:space="0" w:color="auto"/>
                                                                                                <w:left w:val="none" w:sz="0" w:space="0" w:color="auto"/>
                                                                                                <w:bottom w:val="none" w:sz="0" w:space="0" w:color="auto"/>
                                                                                                <w:right w:val="none" w:sz="0" w:space="0" w:color="auto"/>
                                                                                              </w:divBdr>
                                                                                              <w:divsChild>
                                                                                                <w:div w:id="647829846">
                                                                                                  <w:marLeft w:val="0"/>
                                                                                                  <w:marRight w:val="0"/>
                                                                                                  <w:marTop w:val="0"/>
                                                                                                  <w:marBottom w:val="0"/>
                                                                                                  <w:divBdr>
                                                                                                    <w:top w:val="none" w:sz="0" w:space="0" w:color="auto"/>
                                                                                                    <w:left w:val="none" w:sz="0" w:space="0" w:color="auto"/>
                                                                                                    <w:bottom w:val="none" w:sz="0" w:space="0" w:color="auto"/>
                                                                                                    <w:right w:val="none" w:sz="0" w:space="0" w:color="auto"/>
                                                                                                  </w:divBdr>
                                                                                                  <w:divsChild>
                                                                                                    <w:div w:id="714234773">
                                                                                                      <w:marLeft w:val="0"/>
                                                                                                      <w:marRight w:val="0"/>
                                                                                                      <w:marTop w:val="0"/>
                                                                                                      <w:marBottom w:val="0"/>
                                                                                                      <w:divBdr>
                                                                                                        <w:top w:val="none" w:sz="0" w:space="0" w:color="auto"/>
                                                                                                        <w:left w:val="none" w:sz="0" w:space="0" w:color="auto"/>
                                                                                                        <w:bottom w:val="none" w:sz="0" w:space="0" w:color="auto"/>
                                                                                                        <w:right w:val="none" w:sz="0" w:space="0" w:color="auto"/>
                                                                                                      </w:divBdr>
                                                                                                    </w:div>
                                                                                                    <w:div w:id="202755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0631442">
      <w:bodyDiv w:val="1"/>
      <w:marLeft w:val="0"/>
      <w:marRight w:val="0"/>
      <w:marTop w:val="0"/>
      <w:marBottom w:val="0"/>
      <w:divBdr>
        <w:top w:val="none" w:sz="0" w:space="0" w:color="auto"/>
        <w:left w:val="none" w:sz="0" w:space="0" w:color="auto"/>
        <w:bottom w:val="none" w:sz="0" w:space="0" w:color="auto"/>
        <w:right w:val="none" w:sz="0" w:space="0" w:color="auto"/>
      </w:divBdr>
    </w:div>
    <w:div w:id="1881548167">
      <w:bodyDiv w:val="1"/>
      <w:marLeft w:val="0"/>
      <w:marRight w:val="0"/>
      <w:marTop w:val="0"/>
      <w:marBottom w:val="0"/>
      <w:divBdr>
        <w:top w:val="none" w:sz="0" w:space="0" w:color="auto"/>
        <w:left w:val="none" w:sz="0" w:space="0" w:color="auto"/>
        <w:bottom w:val="none" w:sz="0" w:space="0" w:color="auto"/>
        <w:right w:val="none" w:sz="0" w:space="0" w:color="auto"/>
      </w:divBdr>
    </w:div>
    <w:div w:id="1883204866">
      <w:bodyDiv w:val="1"/>
      <w:marLeft w:val="0"/>
      <w:marRight w:val="0"/>
      <w:marTop w:val="0"/>
      <w:marBottom w:val="0"/>
      <w:divBdr>
        <w:top w:val="none" w:sz="0" w:space="0" w:color="auto"/>
        <w:left w:val="none" w:sz="0" w:space="0" w:color="auto"/>
        <w:bottom w:val="none" w:sz="0" w:space="0" w:color="auto"/>
        <w:right w:val="none" w:sz="0" w:space="0" w:color="auto"/>
      </w:divBdr>
    </w:div>
    <w:div w:id="1884708453">
      <w:bodyDiv w:val="1"/>
      <w:marLeft w:val="0"/>
      <w:marRight w:val="0"/>
      <w:marTop w:val="0"/>
      <w:marBottom w:val="0"/>
      <w:divBdr>
        <w:top w:val="none" w:sz="0" w:space="0" w:color="auto"/>
        <w:left w:val="none" w:sz="0" w:space="0" w:color="auto"/>
        <w:bottom w:val="none" w:sz="0" w:space="0" w:color="auto"/>
        <w:right w:val="none" w:sz="0" w:space="0" w:color="auto"/>
      </w:divBdr>
    </w:div>
    <w:div w:id="1884948931">
      <w:bodyDiv w:val="1"/>
      <w:marLeft w:val="0"/>
      <w:marRight w:val="0"/>
      <w:marTop w:val="0"/>
      <w:marBottom w:val="0"/>
      <w:divBdr>
        <w:top w:val="none" w:sz="0" w:space="0" w:color="auto"/>
        <w:left w:val="none" w:sz="0" w:space="0" w:color="auto"/>
        <w:bottom w:val="none" w:sz="0" w:space="0" w:color="auto"/>
        <w:right w:val="none" w:sz="0" w:space="0" w:color="auto"/>
      </w:divBdr>
    </w:div>
    <w:div w:id="1885485807">
      <w:bodyDiv w:val="1"/>
      <w:marLeft w:val="0"/>
      <w:marRight w:val="0"/>
      <w:marTop w:val="0"/>
      <w:marBottom w:val="0"/>
      <w:divBdr>
        <w:top w:val="none" w:sz="0" w:space="0" w:color="auto"/>
        <w:left w:val="none" w:sz="0" w:space="0" w:color="auto"/>
        <w:bottom w:val="none" w:sz="0" w:space="0" w:color="auto"/>
        <w:right w:val="none" w:sz="0" w:space="0" w:color="auto"/>
      </w:divBdr>
    </w:div>
    <w:div w:id="1886213529">
      <w:bodyDiv w:val="1"/>
      <w:marLeft w:val="0"/>
      <w:marRight w:val="0"/>
      <w:marTop w:val="0"/>
      <w:marBottom w:val="0"/>
      <w:divBdr>
        <w:top w:val="none" w:sz="0" w:space="0" w:color="auto"/>
        <w:left w:val="none" w:sz="0" w:space="0" w:color="auto"/>
        <w:bottom w:val="none" w:sz="0" w:space="0" w:color="auto"/>
        <w:right w:val="none" w:sz="0" w:space="0" w:color="auto"/>
      </w:divBdr>
    </w:div>
    <w:div w:id="1886601962">
      <w:bodyDiv w:val="1"/>
      <w:marLeft w:val="0"/>
      <w:marRight w:val="0"/>
      <w:marTop w:val="0"/>
      <w:marBottom w:val="0"/>
      <w:divBdr>
        <w:top w:val="none" w:sz="0" w:space="0" w:color="auto"/>
        <w:left w:val="none" w:sz="0" w:space="0" w:color="auto"/>
        <w:bottom w:val="none" w:sz="0" w:space="0" w:color="auto"/>
        <w:right w:val="none" w:sz="0" w:space="0" w:color="auto"/>
      </w:divBdr>
    </w:div>
    <w:div w:id="1887908463">
      <w:bodyDiv w:val="1"/>
      <w:marLeft w:val="0"/>
      <w:marRight w:val="0"/>
      <w:marTop w:val="0"/>
      <w:marBottom w:val="0"/>
      <w:divBdr>
        <w:top w:val="none" w:sz="0" w:space="0" w:color="auto"/>
        <w:left w:val="none" w:sz="0" w:space="0" w:color="auto"/>
        <w:bottom w:val="none" w:sz="0" w:space="0" w:color="auto"/>
        <w:right w:val="none" w:sz="0" w:space="0" w:color="auto"/>
      </w:divBdr>
    </w:div>
    <w:div w:id="1890874911">
      <w:bodyDiv w:val="1"/>
      <w:marLeft w:val="0"/>
      <w:marRight w:val="0"/>
      <w:marTop w:val="0"/>
      <w:marBottom w:val="0"/>
      <w:divBdr>
        <w:top w:val="none" w:sz="0" w:space="0" w:color="auto"/>
        <w:left w:val="none" w:sz="0" w:space="0" w:color="auto"/>
        <w:bottom w:val="none" w:sz="0" w:space="0" w:color="auto"/>
        <w:right w:val="none" w:sz="0" w:space="0" w:color="auto"/>
      </w:divBdr>
    </w:div>
    <w:div w:id="1893031617">
      <w:bodyDiv w:val="1"/>
      <w:marLeft w:val="0"/>
      <w:marRight w:val="0"/>
      <w:marTop w:val="0"/>
      <w:marBottom w:val="0"/>
      <w:divBdr>
        <w:top w:val="none" w:sz="0" w:space="0" w:color="auto"/>
        <w:left w:val="none" w:sz="0" w:space="0" w:color="auto"/>
        <w:bottom w:val="none" w:sz="0" w:space="0" w:color="auto"/>
        <w:right w:val="none" w:sz="0" w:space="0" w:color="auto"/>
      </w:divBdr>
    </w:div>
    <w:div w:id="1893081148">
      <w:bodyDiv w:val="1"/>
      <w:marLeft w:val="0"/>
      <w:marRight w:val="0"/>
      <w:marTop w:val="0"/>
      <w:marBottom w:val="0"/>
      <w:divBdr>
        <w:top w:val="none" w:sz="0" w:space="0" w:color="auto"/>
        <w:left w:val="none" w:sz="0" w:space="0" w:color="auto"/>
        <w:bottom w:val="none" w:sz="0" w:space="0" w:color="auto"/>
        <w:right w:val="none" w:sz="0" w:space="0" w:color="auto"/>
      </w:divBdr>
    </w:div>
    <w:div w:id="1893232014">
      <w:bodyDiv w:val="1"/>
      <w:marLeft w:val="0"/>
      <w:marRight w:val="0"/>
      <w:marTop w:val="0"/>
      <w:marBottom w:val="0"/>
      <w:divBdr>
        <w:top w:val="none" w:sz="0" w:space="0" w:color="auto"/>
        <w:left w:val="none" w:sz="0" w:space="0" w:color="auto"/>
        <w:bottom w:val="none" w:sz="0" w:space="0" w:color="auto"/>
        <w:right w:val="none" w:sz="0" w:space="0" w:color="auto"/>
      </w:divBdr>
    </w:div>
    <w:div w:id="1893883992">
      <w:bodyDiv w:val="1"/>
      <w:marLeft w:val="0"/>
      <w:marRight w:val="0"/>
      <w:marTop w:val="0"/>
      <w:marBottom w:val="0"/>
      <w:divBdr>
        <w:top w:val="none" w:sz="0" w:space="0" w:color="auto"/>
        <w:left w:val="none" w:sz="0" w:space="0" w:color="auto"/>
        <w:bottom w:val="none" w:sz="0" w:space="0" w:color="auto"/>
        <w:right w:val="none" w:sz="0" w:space="0" w:color="auto"/>
      </w:divBdr>
    </w:div>
    <w:div w:id="1894004158">
      <w:bodyDiv w:val="1"/>
      <w:marLeft w:val="0"/>
      <w:marRight w:val="0"/>
      <w:marTop w:val="0"/>
      <w:marBottom w:val="0"/>
      <w:divBdr>
        <w:top w:val="none" w:sz="0" w:space="0" w:color="auto"/>
        <w:left w:val="none" w:sz="0" w:space="0" w:color="auto"/>
        <w:bottom w:val="none" w:sz="0" w:space="0" w:color="auto"/>
        <w:right w:val="none" w:sz="0" w:space="0" w:color="auto"/>
      </w:divBdr>
    </w:div>
    <w:div w:id="1895044939">
      <w:bodyDiv w:val="1"/>
      <w:marLeft w:val="0"/>
      <w:marRight w:val="0"/>
      <w:marTop w:val="0"/>
      <w:marBottom w:val="0"/>
      <w:divBdr>
        <w:top w:val="none" w:sz="0" w:space="0" w:color="auto"/>
        <w:left w:val="none" w:sz="0" w:space="0" w:color="auto"/>
        <w:bottom w:val="none" w:sz="0" w:space="0" w:color="auto"/>
        <w:right w:val="none" w:sz="0" w:space="0" w:color="auto"/>
      </w:divBdr>
    </w:div>
    <w:div w:id="1896816981">
      <w:bodyDiv w:val="1"/>
      <w:marLeft w:val="0"/>
      <w:marRight w:val="0"/>
      <w:marTop w:val="0"/>
      <w:marBottom w:val="0"/>
      <w:divBdr>
        <w:top w:val="none" w:sz="0" w:space="0" w:color="auto"/>
        <w:left w:val="none" w:sz="0" w:space="0" w:color="auto"/>
        <w:bottom w:val="none" w:sz="0" w:space="0" w:color="auto"/>
        <w:right w:val="none" w:sz="0" w:space="0" w:color="auto"/>
      </w:divBdr>
    </w:div>
    <w:div w:id="1898591817">
      <w:bodyDiv w:val="1"/>
      <w:marLeft w:val="0"/>
      <w:marRight w:val="0"/>
      <w:marTop w:val="0"/>
      <w:marBottom w:val="0"/>
      <w:divBdr>
        <w:top w:val="none" w:sz="0" w:space="0" w:color="auto"/>
        <w:left w:val="none" w:sz="0" w:space="0" w:color="auto"/>
        <w:bottom w:val="none" w:sz="0" w:space="0" w:color="auto"/>
        <w:right w:val="none" w:sz="0" w:space="0" w:color="auto"/>
      </w:divBdr>
    </w:div>
    <w:div w:id="1898741124">
      <w:bodyDiv w:val="1"/>
      <w:marLeft w:val="0"/>
      <w:marRight w:val="0"/>
      <w:marTop w:val="0"/>
      <w:marBottom w:val="0"/>
      <w:divBdr>
        <w:top w:val="none" w:sz="0" w:space="0" w:color="auto"/>
        <w:left w:val="none" w:sz="0" w:space="0" w:color="auto"/>
        <w:bottom w:val="none" w:sz="0" w:space="0" w:color="auto"/>
        <w:right w:val="none" w:sz="0" w:space="0" w:color="auto"/>
      </w:divBdr>
    </w:div>
    <w:div w:id="1899048697">
      <w:bodyDiv w:val="1"/>
      <w:marLeft w:val="0"/>
      <w:marRight w:val="0"/>
      <w:marTop w:val="0"/>
      <w:marBottom w:val="0"/>
      <w:divBdr>
        <w:top w:val="none" w:sz="0" w:space="0" w:color="auto"/>
        <w:left w:val="none" w:sz="0" w:space="0" w:color="auto"/>
        <w:bottom w:val="none" w:sz="0" w:space="0" w:color="auto"/>
        <w:right w:val="none" w:sz="0" w:space="0" w:color="auto"/>
      </w:divBdr>
    </w:div>
    <w:div w:id="1899051605">
      <w:bodyDiv w:val="1"/>
      <w:marLeft w:val="0"/>
      <w:marRight w:val="0"/>
      <w:marTop w:val="0"/>
      <w:marBottom w:val="0"/>
      <w:divBdr>
        <w:top w:val="none" w:sz="0" w:space="0" w:color="auto"/>
        <w:left w:val="none" w:sz="0" w:space="0" w:color="auto"/>
        <w:bottom w:val="none" w:sz="0" w:space="0" w:color="auto"/>
        <w:right w:val="none" w:sz="0" w:space="0" w:color="auto"/>
      </w:divBdr>
    </w:div>
    <w:div w:id="1899122843">
      <w:bodyDiv w:val="1"/>
      <w:marLeft w:val="0"/>
      <w:marRight w:val="0"/>
      <w:marTop w:val="0"/>
      <w:marBottom w:val="0"/>
      <w:divBdr>
        <w:top w:val="none" w:sz="0" w:space="0" w:color="auto"/>
        <w:left w:val="none" w:sz="0" w:space="0" w:color="auto"/>
        <w:bottom w:val="none" w:sz="0" w:space="0" w:color="auto"/>
        <w:right w:val="none" w:sz="0" w:space="0" w:color="auto"/>
      </w:divBdr>
    </w:div>
    <w:div w:id="1900169339">
      <w:bodyDiv w:val="1"/>
      <w:marLeft w:val="0"/>
      <w:marRight w:val="0"/>
      <w:marTop w:val="0"/>
      <w:marBottom w:val="0"/>
      <w:divBdr>
        <w:top w:val="none" w:sz="0" w:space="0" w:color="auto"/>
        <w:left w:val="none" w:sz="0" w:space="0" w:color="auto"/>
        <w:bottom w:val="none" w:sz="0" w:space="0" w:color="auto"/>
        <w:right w:val="none" w:sz="0" w:space="0" w:color="auto"/>
      </w:divBdr>
    </w:div>
    <w:div w:id="1900748274">
      <w:bodyDiv w:val="1"/>
      <w:marLeft w:val="0"/>
      <w:marRight w:val="0"/>
      <w:marTop w:val="0"/>
      <w:marBottom w:val="0"/>
      <w:divBdr>
        <w:top w:val="none" w:sz="0" w:space="0" w:color="auto"/>
        <w:left w:val="none" w:sz="0" w:space="0" w:color="auto"/>
        <w:bottom w:val="none" w:sz="0" w:space="0" w:color="auto"/>
        <w:right w:val="none" w:sz="0" w:space="0" w:color="auto"/>
      </w:divBdr>
    </w:div>
    <w:div w:id="1900817987">
      <w:bodyDiv w:val="1"/>
      <w:marLeft w:val="0"/>
      <w:marRight w:val="0"/>
      <w:marTop w:val="0"/>
      <w:marBottom w:val="0"/>
      <w:divBdr>
        <w:top w:val="none" w:sz="0" w:space="0" w:color="auto"/>
        <w:left w:val="none" w:sz="0" w:space="0" w:color="auto"/>
        <w:bottom w:val="none" w:sz="0" w:space="0" w:color="auto"/>
        <w:right w:val="none" w:sz="0" w:space="0" w:color="auto"/>
      </w:divBdr>
    </w:div>
    <w:div w:id="1901748781">
      <w:bodyDiv w:val="1"/>
      <w:marLeft w:val="0"/>
      <w:marRight w:val="0"/>
      <w:marTop w:val="0"/>
      <w:marBottom w:val="0"/>
      <w:divBdr>
        <w:top w:val="none" w:sz="0" w:space="0" w:color="auto"/>
        <w:left w:val="none" w:sz="0" w:space="0" w:color="auto"/>
        <w:bottom w:val="none" w:sz="0" w:space="0" w:color="auto"/>
        <w:right w:val="none" w:sz="0" w:space="0" w:color="auto"/>
      </w:divBdr>
    </w:div>
    <w:div w:id="1902666560">
      <w:bodyDiv w:val="1"/>
      <w:marLeft w:val="0"/>
      <w:marRight w:val="0"/>
      <w:marTop w:val="0"/>
      <w:marBottom w:val="0"/>
      <w:divBdr>
        <w:top w:val="none" w:sz="0" w:space="0" w:color="auto"/>
        <w:left w:val="none" w:sz="0" w:space="0" w:color="auto"/>
        <w:bottom w:val="none" w:sz="0" w:space="0" w:color="auto"/>
        <w:right w:val="none" w:sz="0" w:space="0" w:color="auto"/>
      </w:divBdr>
    </w:div>
    <w:div w:id="1903756755">
      <w:bodyDiv w:val="1"/>
      <w:marLeft w:val="0"/>
      <w:marRight w:val="0"/>
      <w:marTop w:val="0"/>
      <w:marBottom w:val="0"/>
      <w:divBdr>
        <w:top w:val="none" w:sz="0" w:space="0" w:color="auto"/>
        <w:left w:val="none" w:sz="0" w:space="0" w:color="auto"/>
        <w:bottom w:val="none" w:sz="0" w:space="0" w:color="auto"/>
        <w:right w:val="none" w:sz="0" w:space="0" w:color="auto"/>
      </w:divBdr>
    </w:div>
    <w:div w:id="1906144450">
      <w:bodyDiv w:val="1"/>
      <w:marLeft w:val="0"/>
      <w:marRight w:val="0"/>
      <w:marTop w:val="0"/>
      <w:marBottom w:val="0"/>
      <w:divBdr>
        <w:top w:val="none" w:sz="0" w:space="0" w:color="auto"/>
        <w:left w:val="none" w:sz="0" w:space="0" w:color="auto"/>
        <w:bottom w:val="none" w:sz="0" w:space="0" w:color="auto"/>
        <w:right w:val="none" w:sz="0" w:space="0" w:color="auto"/>
      </w:divBdr>
    </w:div>
    <w:div w:id="1907449483">
      <w:bodyDiv w:val="1"/>
      <w:marLeft w:val="0"/>
      <w:marRight w:val="0"/>
      <w:marTop w:val="0"/>
      <w:marBottom w:val="0"/>
      <w:divBdr>
        <w:top w:val="none" w:sz="0" w:space="0" w:color="auto"/>
        <w:left w:val="none" w:sz="0" w:space="0" w:color="auto"/>
        <w:bottom w:val="none" w:sz="0" w:space="0" w:color="auto"/>
        <w:right w:val="none" w:sz="0" w:space="0" w:color="auto"/>
      </w:divBdr>
    </w:div>
    <w:div w:id="1907521363">
      <w:bodyDiv w:val="1"/>
      <w:marLeft w:val="0"/>
      <w:marRight w:val="0"/>
      <w:marTop w:val="0"/>
      <w:marBottom w:val="0"/>
      <w:divBdr>
        <w:top w:val="none" w:sz="0" w:space="0" w:color="auto"/>
        <w:left w:val="none" w:sz="0" w:space="0" w:color="auto"/>
        <w:bottom w:val="none" w:sz="0" w:space="0" w:color="auto"/>
        <w:right w:val="none" w:sz="0" w:space="0" w:color="auto"/>
      </w:divBdr>
    </w:div>
    <w:div w:id="1908490914">
      <w:bodyDiv w:val="1"/>
      <w:marLeft w:val="0"/>
      <w:marRight w:val="0"/>
      <w:marTop w:val="0"/>
      <w:marBottom w:val="0"/>
      <w:divBdr>
        <w:top w:val="none" w:sz="0" w:space="0" w:color="auto"/>
        <w:left w:val="none" w:sz="0" w:space="0" w:color="auto"/>
        <w:bottom w:val="none" w:sz="0" w:space="0" w:color="auto"/>
        <w:right w:val="none" w:sz="0" w:space="0" w:color="auto"/>
      </w:divBdr>
    </w:div>
    <w:div w:id="1908611984">
      <w:bodyDiv w:val="1"/>
      <w:marLeft w:val="0"/>
      <w:marRight w:val="0"/>
      <w:marTop w:val="0"/>
      <w:marBottom w:val="0"/>
      <w:divBdr>
        <w:top w:val="none" w:sz="0" w:space="0" w:color="auto"/>
        <w:left w:val="none" w:sz="0" w:space="0" w:color="auto"/>
        <w:bottom w:val="none" w:sz="0" w:space="0" w:color="auto"/>
        <w:right w:val="none" w:sz="0" w:space="0" w:color="auto"/>
      </w:divBdr>
    </w:div>
    <w:div w:id="1911117662">
      <w:bodyDiv w:val="1"/>
      <w:marLeft w:val="0"/>
      <w:marRight w:val="0"/>
      <w:marTop w:val="0"/>
      <w:marBottom w:val="0"/>
      <w:divBdr>
        <w:top w:val="none" w:sz="0" w:space="0" w:color="auto"/>
        <w:left w:val="none" w:sz="0" w:space="0" w:color="auto"/>
        <w:bottom w:val="none" w:sz="0" w:space="0" w:color="auto"/>
        <w:right w:val="none" w:sz="0" w:space="0" w:color="auto"/>
      </w:divBdr>
    </w:div>
    <w:div w:id="1913808848">
      <w:bodyDiv w:val="1"/>
      <w:marLeft w:val="0"/>
      <w:marRight w:val="0"/>
      <w:marTop w:val="0"/>
      <w:marBottom w:val="0"/>
      <w:divBdr>
        <w:top w:val="none" w:sz="0" w:space="0" w:color="auto"/>
        <w:left w:val="none" w:sz="0" w:space="0" w:color="auto"/>
        <w:bottom w:val="none" w:sz="0" w:space="0" w:color="auto"/>
        <w:right w:val="none" w:sz="0" w:space="0" w:color="auto"/>
      </w:divBdr>
    </w:div>
    <w:div w:id="1924334621">
      <w:bodyDiv w:val="1"/>
      <w:marLeft w:val="0"/>
      <w:marRight w:val="0"/>
      <w:marTop w:val="0"/>
      <w:marBottom w:val="0"/>
      <w:divBdr>
        <w:top w:val="none" w:sz="0" w:space="0" w:color="auto"/>
        <w:left w:val="none" w:sz="0" w:space="0" w:color="auto"/>
        <w:bottom w:val="none" w:sz="0" w:space="0" w:color="auto"/>
        <w:right w:val="none" w:sz="0" w:space="0" w:color="auto"/>
      </w:divBdr>
    </w:div>
    <w:div w:id="1924530875">
      <w:bodyDiv w:val="1"/>
      <w:marLeft w:val="0"/>
      <w:marRight w:val="0"/>
      <w:marTop w:val="0"/>
      <w:marBottom w:val="0"/>
      <w:divBdr>
        <w:top w:val="none" w:sz="0" w:space="0" w:color="auto"/>
        <w:left w:val="none" w:sz="0" w:space="0" w:color="auto"/>
        <w:bottom w:val="none" w:sz="0" w:space="0" w:color="auto"/>
        <w:right w:val="none" w:sz="0" w:space="0" w:color="auto"/>
      </w:divBdr>
    </w:div>
    <w:div w:id="1924752412">
      <w:bodyDiv w:val="1"/>
      <w:marLeft w:val="0"/>
      <w:marRight w:val="0"/>
      <w:marTop w:val="0"/>
      <w:marBottom w:val="0"/>
      <w:divBdr>
        <w:top w:val="none" w:sz="0" w:space="0" w:color="auto"/>
        <w:left w:val="none" w:sz="0" w:space="0" w:color="auto"/>
        <w:bottom w:val="none" w:sz="0" w:space="0" w:color="auto"/>
        <w:right w:val="none" w:sz="0" w:space="0" w:color="auto"/>
      </w:divBdr>
    </w:div>
    <w:div w:id="1927421028">
      <w:bodyDiv w:val="1"/>
      <w:marLeft w:val="0"/>
      <w:marRight w:val="0"/>
      <w:marTop w:val="0"/>
      <w:marBottom w:val="0"/>
      <w:divBdr>
        <w:top w:val="none" w:sz="0" w:space="0" w:color="auto"/>
        <w:left w:val="none" w:sz="0" w:space="0" w:color="auto"/>
        <w:bottom w:val="none" w:sz="0" w:space="0" w:color="auto"/>
        <w:right w:val="none" w:sz="0" w:space="0" w:color="auto"/>
      </w:divBdr>
    </w:div>
    <w:div w:id="1930891970">
      <w:bodyDiv w:val="1"/>
      <w:marLeft w:val="0"/>
      <w:marRight w:val="0"/>
      <w:marTop w:val="0"/>
      <w:marBottom w:val="0"/>
      <w:divBdr>
        <w:top w:val="none" w:sz="0" w:space="0" w:color="auto"/>
        <w:left w:val="none" w:sz="0" w:space="0" w:color="auto"/>
        <w:bottom w:val="none" w:sz="0" w:space="0" w:color="auto"/>
        <w:right w:val="none" w:sz="0" w:space="0" w:color="auto"/>
      </w:divBdr>
    </w:div>
    <w:div w:id="1931154843">
      <w:bodyDiv w:val="1"/>
      <w:marLeft w:val="0"/>
      <w:marRight w:val="0"/>
      <w:marTop w:val="0"/>
      <w:marBottom w:val="0"/>
      <w:divBdr>
        <w:top w:val="none" w:sz="0" w:space="0" w:color="auto"/>
        <w:left w:val="none" w:sz="0" w:space="0" w:color="auto"/>
        <w:bottom w:val="none" w:sz="0" w:space="0" w:color="auto"/>
        <w:right w:val="none" w:sz="0" w:space="0" w:color="auto"/>
      </w:divBdr>
    </w:div>
    <w:div w:id="1932352578">
      <w:bodyDiv w:val="1"/>
      <w:marLeft w:val="0"/>
      <w:marRight w:val="0"/>
      <w:marTop w:val="0"/>
      <w:marBottom w:val="0"/>
      <w:divBdr>
        <w:top w:val="none" w:sz="0" w:space="0" w:color="auto"/>
        <w:left w:val="none" w:sz="0" w:space="0" w:color="auto"/>
        <w:bottom w:val="none" w:sz="0" w:space="0" w:color="auto"/>
        <w:right w:val="none" w:sz="0" w:space="0" w:color="auto"/>
      </w:divBdr>
    </w:div>
    <w:div w:id="1932426995">
      <w:bodyDiv w:val="1"/>
      <w:marLeft w:val="0"/>
      <w:marRight w:val="0"/>
      <w:marTop w:val="0"/>
      <w:marBottom w:val="0"/>
      <w:divBdr>
        <w:top w:val="none" w:sz="0" w:space="0" w:color="auto"/>
        <w:left w:val="none" w:sz="0" w:space="0" w:color="auto"/>
        <w:bottom w:val="none" w:sz="0" w:space="0" w:color="auto"/>
        <w:right w:val="none" w:sz="0" w:space="0" w:color="auto"/>
      </w:divBdr>
    </w:div>
    <w:div w:id="1934360981">
      <w:bodyDiv w:val="1"/>
      <w:marLeft w:val="0"/>
      <w:marRight w:val="0"/>
      <w:marTop w:val="0"/>
      <w:marBottom w:val="0"/>
      <w:divBdr>
        <w:top w:val="none" w:sz="0" w:space="0" w:color="auto"/>
        <w:left w:val="none" w:sz="0" w:space="0" w:color="auto"/>
        <w:bottom w:val="none" w:sz="0" w:space="0" w:color="auto"/>
        <w:right w:val="none" w:sz="0" w:space="0" w:color="auto"/>
      </w:divBdr>
    </w:div>
    <w:div w:id="1935285491">
      <w:bodyDiv w:val="1"/>
      <w:marLeft w:val="0"/>
      <w:marRight w:val="0"/>
      <w:marTop w:val="0"/>
      <w:marBottom w:val="0"/>
      <w:divBdr>
        <w:top w:val="none" w:sz="0" w:space="0" w:color="auto"/>
        <w:left w:val="none" w:sz="0" w:space="0" w:color="auto"/>
        <w:bottom w:val="none" w:sz="0" w:space="0" w:color="auto"/>
        <w:right w:val="none" w:sz="0" w:space="0" w:color="auto"/>
      </w:divBdr>
    </w:div>
    <w:div w:id="1936816271">
      <w:bodyDiv w:val="1"/>
      <w:marLeft w:val="0"/>
      <w:marRight w:val="0"/>
      <w:marTop w:val="0"/>
      <w:marBottom w:val="0"/>
      <w:divBdr>
        <w:top w:val="none" w:sz="0" w:space="0" w:color="auto"/>
        <w:left w:val="none" w:sz="0" w:space="0" w:color="auto"/>
        <w:bottom w:val="none" w:sz="0" w:space="0" w:color="auto"/>
        <w:right w:val="none" w:sz="0" w:space="0" w:color="auto"/>
      </w:divBdr>
    </w:div>
    <w:div w:id="1937058570">
      <w:bodyDiv w:val="1"/>
      <w:marLeft w:val="0"/>
      <w:marRight w:val="0"/>
      <w:marTop w:val="0"/>
      <w:marBottom w:val="0"/>
      <w:divBdr>
        <w:top w:val="none" w:sz="0" w:space="0" w:color="auto"/>
        <w:left w:val="none" w:sz="0" w:space="0" w:color="auto"/>
        <w:bottom w:val="none" w:sz="0" w:space="0" w:color="auto"/>
        <w:right w:val="none" w:sz="0" w:space="0" w:color="auto"/>
      </w:divBdr>
    </w:div>
    <w:div w:id="1937248369">
      <w:bodyDiv w:val="1"/>
      <w:marLeft w:val="0"/>
      <w:marRight w:val="0"/>
      <w:marTop w:val="0"/>
      <w:marBottom w:val="0"/>
      <w:divBdr>
        <w:top w:val="none" w:sz="0" w:space="0" w:color="auto"/>
        <w:left w:val="none" w:sz="0" w:space="0" w:color="auto"/>
        <w:bottom w:val="none" w:sz="0" w:space="0" w:color="auto"/>
        <w:right w:val="none" w:sz="0" w:space="0" w:color="auto"/>
      </w:divBdr>
    </w:div>
    <w:div w:id="1937442072">
      <w:bodyDiv w:val="1"/>
      <w:marLeft w:val="0"/>
      <w:marRight w:val="0"/>
      <w:marTop w:val="0"/>
      <w:marBottom w:val="0"/>
      <w:divBdr>
        <w:top w:val="none" w:sz="0" w:space="0" w:color="auto"/>
        <w:left w:val="none" w:sz="0" w:space="0" w:color="auto"/>
        <w:bottom w:val="none" w:sz="0" w:space="0" w:color="auto"/>
        <w:right w:val="none" w:sz="0" w:space="0" w:color="auto"/>
      </w:divBdr>
    </w:div>
    <w:div w:id="1944802951">
      <w:bodyDiv w:val="1"/>
      <w:marLeft w:val="0"/>
      <w:marRight w:val="0"/>
      <w:marTop w:val="0"/>
      <w:marBottom w:val="0"/>
      <w:divBdr>
        <w:top w:val="none" w:sz="0" w:space="0" w:color="auto"/>
        <w:left w:val="none" w:sz="0" w:space="0" w:color="auto"/>
        <w:bottom w:val="none" w:sz="0" w:space="0" w:color="auto"/>
        <w:right w:val="none" w:sz="0" w:space="0" w:color="auto"/>
      </w:divBdr>
    </w:div>
    <w:div w:id="1945140495">
      <w:bodyDiv w:val="1"/>
      <w:marLeft w:val="0"/>
      <w:marRight w:val="0"/>
      <w:marTop w:val="0"/>
      <w:marBottom w:val="0"/>
      <w:divBdr>
        <w:top w:val="none" w:sz="0" w:space="0" w:color="auto"/>
        <w:left w:val="none" w:sz="0" w:space="0" w:color="auto"/>
        <w:bottom w:val="none" w:sz="0" w:space="0" w:color="auto"/>
        <w:right w:val="none" w:sz="0" w:space="0" w:color="auto"/>
      </w:divBdr>
    </w:div>
    <w:div w:id="1950118185">
      <w:bodyDiv w:val="1"/>
      <w:marLeft w:val="0"/>
      <w:marRight w:val="0"/>
      <w:marTop w:val="0"/>
      <w:marBottom w:val="0"/>
      <w:divBdr>
        <w:top w:val="none" w:sz="0" w:space="0" w:color="auto"/>
        <w:left w:val="none" w:sz="0" w:space="0" w:color="auto"/>
        <w:bottom w:val="none" w:sz="0" w:space="0" w:color="auto"/>
        <w:right w:val="none" w:sz="0" w:space="0" w:color="auto"/>
      </w:divBdr>
    </w:div>
    <w:div w:id="1950818123">
      <w:bodyDiv w:val="1"/>
      <w:marLeft w:val="0"/>
      <w:marRight w:val="0"/>
      <w:marTop w:val="0"/>
      <w:marBottom w:val="0"/>
      <w:divBdr>
        <w:top w:val="none" w:sz="0" w:space="0" w:color="auto"/>
        <w:left w:val="none" w:sz="0" w:space="0" w:color="auto"/>
        <w:bottom w:val="none" w:sz="0" w:space="0" w:color="auto"/>
        <w:right w:val="none" w:sz="0" w:space="0" w:color="auto"/>
      </w:divBdr>
    </w:div>
    <w:div w:id="1950821285">
      <w:bodyDiv w:val="1"/>
      <w:marLeft w:val="0"/>
      <w:marRight w:val="0"/>
      <w:marTop w:val="0"/>
      <w:marBottom w:val="0"/>
      <w:divBdr>
        <w:top w:val="none" w:sz="0" w:space="0" w:color="auto"/>
        <w:left w:val="none" w:sz="0" w:space="0" w:color="auto"/>
        <w:bottom w:val="none" w:sz="0" w:space="0" w:color="auto"/>
        <w:right w:val="none" w:sz="0" w:space="0" w:color="auto"/>
      </w:divBdr>
    </w:div>
    <w:div w:id="1950889957">
      <w:bodyDiv w:val="1"/>
      <w:marLeft w:val="0"/>
      <w:marRight w:val="0"/>
      <w:marTop w:val="0"/>
      <w:marBottom w:val="0"/>
      <w:divBdr>
        <w:top w:val="none" w:sz="0" w:space="0" w:color="auto"/>
        <w:left w:val="none" w:sz="0" w:space="0" w:color="auto"/>
        <w:bottom w:val="none" w:sz="0" w:space="0" w:color="auto"/>
        <w:right w:val="none" w:sz="0" w:space="0" w:color="auto"/>
      </w:divBdr>
    </w:div>
    <w:div w:id="1951548206">
      <w:bodyDiv w:val="1"/>
      <w:marLeft w:val="0"/>
      <w:marRight w:val="0"/>
      <w:marTop w:val="0"/>
      <w:marBottom w:val="0"/>
      <w:divBdr>
        <w:top w:val="none" w:sz="0" w:space="0" w:color="auto"/>
        <w:left w:val="none" w:sz="0" w:space="0" w:color="auto"/>
        <w:bottom w:val="none" w:sz="0" w:space="0" w:color="auto"/>
        <w:right w:val="none" w:sz="0" w:space="0" w:color="auto"/>
      </w:divBdr>
    </w:div>
    <w:div w:id="1953701314">
      <w:bodyDiv w:val="1"/>
      <w:marLeft w:val="0"/>
      <w:marRight w:val="0"/>
      <w:marTop w:val="0"/>
      <w:marBottom w:val="0"/>
      <w:divBdr>
        <w:top w:val="none" w:sz="0" w:space="0" w:color="auto"/>
        <w:left w:val="none" w:sz="0" w:space="0" w:color="auto"/>
        <w:bottom w:val="none" w:sz="0" w:space="0" w:color="auto"/>
        <w:right w:val="none" w:sz="0" w:space="0" w:color="auto"/>
      </w:divBdr>
    </w:div>
    <w:div w:id="1954435201">
      <w:bodyDiv w:val="1"/>
      <w:marLeft w:val="0"/>
      <w:marRight w:val="0"/>
      <w:marTop w:val="0"/>
      <w:marBottom w:val="0"/>
      <w:divBdr>
        <w:top w:val="none" w:sz="0" w:space="0" w:color="auto"/>
        <w:left w:val="none" w:sz="0" w:space="0" w:color="auto"/>
        <w:bottom w:val="none" w:sz="0" w:space="0" w:color="auto"/>
        <w:right w:val="none" w:sz="0" w:space="0" w:color="auto"/>
      </w:divBdr>
    </w:div>
    <w:div w:id="1954899905">
      <w:bodyDiv w:val="1"/>
      <w:marLeft w:val="0"/>
      <w:marRight w:val="0"/>
      <w:marTop w:val="0"/>
      <w:marBottom w:val="0"/>
      <w:divBdr>
        <w:top w:val="none" w:sz="0" w:space="0" w:color="auto"/>
        <w:left w:val="none" w:sz="0" w:space="0" w:color="auto"/>
        <w:bottom w:val="none" w:sz="0" w:space="0" w:color="auto"/>
        <w:right w:val="none" w:sz="0" w:space="0" w:color="auto"/>
      </w:divBdr>
    </w:div>
    <w:div w:id="1956711447">
      <w:bodyDiv w:val="1"/>
      <w:marLeft w:val="0"/>
      <w:marRight w:val="0"/>
      <w:marTop w:val="0"/>
      <w:marBottom w:val="0"/>
      <w:divBdr>
        <w:top w:val="none" w:sz="0" w:space="0" w:color="auto"/>
        <w:left w:val="none" w:sz="0" w:space="0" w:color="auto"/>
        <w:bottom w:val="none" w:sz="0" w:space="0" w:color="auto"/>
        <w:right w:val="none" w:sz="0" w:space="0" w:color="auto"/>
      </w:divBdr>
    </w:div>
    <w:div w:id="1957179849">
      <w:bodyDiv w:val="1"/>
      <w:marLeft w:val="0"/>
      <w:marRight w:val="0"/>
      <w:marTop w:val="0"/>
      <w:marBottom w:val="0"/>
      <w:divBdr>
        <w:top w:val="none" w:sz="0" w:space="0" w:color="auto"/>
        <w:left w:val="none" w:sz="0" w:space="0" w:color="auto"/>
        <w:bottom w:val="none" w:sz="0" w:space="0" w:color="auto"/>
        <w:right w:val="none" w:sz="0" w:space="0" w:color="auto"/>
      </w:divBdr>
    </w:div>
    <w:div w:id="1959531337">
      <w:bodyDiv w:val="1"/>
      <w:marLeft w:val="0"/>
      <w:marRight w:val="0"/>
      <w:marTop w:val="0"/>
      <w:marBottom w:val="0"/>
      <w:divBdr>
        <w:top w:val="none" w:sz="0" w:space="0" w:color="auto"/>
        <w:left w:val="none" w:sz="0" w:space="0" w:color="auto"/>
        <w:bottom w:val="none" w:sz="0" w:space="0" w:color="auto"/>
        <w:right w:val="none" w:sz="0" w:space="0" w:color="auto"/>
      </w:divBdr>
    </w:div>
    <w:div w:id="1960791517">
      <w:bodyDiv w:val="1"/>
      <w:marLeft w:val="0"/>
      <w:marRight w:val="0"/>
      <w:marTop w:val="0"/>
      <w:marBottom w:val="0"/>
      <w:divBdr>
        <w:top w:val="none" w:sz="0" w:space="0" w:color="auto"/>
        <w:left w:val="none" w:sz="0" w:space="0" w:color="auto"/>
        <w:bottom w:val="none" w:sz="0" w:space="0" w:color="auto"/>
        <w:right w:val="none" w:sz="0" w:space="0" w:color="auto"/>
      </w:divBdr>
    </w:div>
    <w:div w:id="1962569852">
      <w:bodyDiv w:val="1"/>
      <w:marLeft w:val="0"/>
      <w:marRight w:val="0"/>
      <w:marTop w:val="0"/>
      <w:marBottom w:val="0"/>
      <w:divBdr>
        <w:top w:val="none" w:sz="0" w:space="0" w:color="auto"/>
        <w:left w:val="none" w:sz="0" w:space="0" w:color="auto"/>
        <w:bottom w:val="none" w:sz="0" w:space="0" w:color="auto"/>
        <w:right w:val="none" w:sz="0" w:space="0" w:color="auto"/>
      </w:divBdr>
    </w:div>
    <w:div w:id="1963923739">
      <w:bodyDiv w:val="1"/>
      <w:marLeft w:val="0"/>
      <w:marRight w:val="0"/>
      <w:marTop w:val="0"/>
      <w:marBottom w:val="0"/>
      <w:divBdr>
        <w:top w:val="none" w:sz="0" w:space="0" w:color="auto"/>
        <w:left w:val="none" w:sz="0" w:space="0" w:color="auto"/>
        <w:bottom w:val="none" w:sz="0" w:space="0" w:color="auto"/>
        <w:right w:val="none" w:sz="0" w:space="0" w:color="auto"/>
      </w:divBdr>
    </w:div>
    <w:div w:id="1965194673">
      <w:bodyDiv w:val="1"/>
      <w:marLeft w:val="0"/>
      <w:marRight w:val="0"/>
      <w:marTop w:val="0"/>
      <w:marBottom w:val="0"/>
      <w:divBdr>
        <w:top w:val="none" w:sz="0" w:space="0" w:color="auto"/>
        <w:left w:val="none" w:sz="0" w:space="0" w:color="auto"/>
        <w:bottom w:val="none" w:sz="0" w:space="0" w:color="auto"/>
        <w:right w:val="none" w:sz="0" w:space="0" w:color="auto"/>
      </w:divBdr>
    </w:div>
    <w:div w:id="1965381576">
      <w:bodyDiv w:val="1"/>
      <w:marLeft w:val="0"/>
      <w:marRight w:val="0"/>
      <w:marTop w:val="0"/>
      <w:marBottom w:val="0"/>
      <w:divBdr>
        <w:top w:val="none" w:sz="0" w:space="0" w:color="auto"/>
        <w:left w:val="none" w:sz="0" w:space="0" w:color="auto"/>
        <w:bottom w:val="none" w:sz="0" w:space="0" w:color="auto"/>
        <w:right w:val="none" w:sz="0" w:space="0" w:color="auto"/>
      </w:divBdr>
    </w:div>
    <w:div w:id="1966305416">
      <w:bodyDiv w:val="1"/>
      <w:marLeft w:val="0"/>
      <w:marRight w:val="0"/>
      <w:marTop w:val="0"/>
      <w:marBottom w:val="0"/>
      <w:divBdr>
        <w:top w:val="none" w:sz="0" w:space="0" w:color="auto"/>
        <w:left w:val="none" w:sz="0" w:space="0" w:color="auto"/>
        <w:bottom w:val="none" w:sz="0" w:space="0" w:color="auto"/>
        <w:right w:val="none" w:sz="0" w:space="0" w:color="auto"/>
      </w:divBdr>
    </w:div>
    <w:div w:id="1966886077">
      <w:bodyDiv w:val="1"/>
      <w:marLeft w:val="0"/>
      <w:marRight w:val="0"/>
      <w:marTop w:val="0"/>
      <w:marBottom w:val="0"/>
      <w:divBdr>
        <w:top w:val="none" w:sz="0" w:space="0" w:color="auto"/>
        <w:left w:val="none" w:sz="0" w:space="0" w:color="auto"/>
        <w:bottom w:val="none" w:sz="0" w:space="0" w:color="auto"/>
        <w:right w:val="none" w:sz="0" w:space="0" w:color="auto"/>
      </w:divBdr>
    </w:div>
    <w:div w:id="1969238791">
      <w:bodyDiv w:val="1"/>
      <w:marLeft w:val="0"/>
      <w:marRight w:val="0"/>
      <w:marTop w:val="0"/>
      <w:marBottom w:val="0"/>
      <w:divBdr>
        <w:top w:val="none" w:sz="0" w:space="0" w:color="auto"/>
        <w:left w:val="none" w:sz="0" w:space="0" w:color="auto"/>
        <w:bottom w:val="none" w:sz="0" w:space="0" w:color="auto"/>
        <w:right w:val="none" w:sz="0" w:space="0" w:color="auto"/>
      </w:divBdr>
    </w:div>
    <w:div w:id="1969970925">
      <w:bodyDiv w:val="1"/>
      <w:marLeft w:val="0"/>
      <w:marRight w:val="0"/>
      <w:marTop w:val="0"/>
      <w:marBottom w:val="0"/>
      <w:divBdr>
        <w:top w:val="none" w:sz="0" w:space="0" w:color="auto"/>
        <w:left w:val="none" w:sz="0" w:space="0" w:color="auto"/>
        <w:bottom w:val="none" w:sz="0" w:space="0" w:color="auto"/>
        <w:right w:val="none" w:sz="0" w:space="0" w:color="auto"/>
      </w:divBdr>
    </w:div>
    <w:div w:id="1970280841">
      <w:bodyDiv w:val="1"/>
      <w:marLeft w:val="0"/>
      <w:marRight w:val="0"/>
      <w:marTop w:val="0"/>
      <w:marBottom w:val="0"/>
      <w:divBdr>
        <w:top w:val="none" w:sz="0" w:space="0" w:color="auto"/>
        <w:left w:val="none" w:sz="0" w:space="0" w:color="auto"/>
        <w:bottom w:val="none" w:sz="0" w:space="0" w:color="auto"/>
        <w:right w:val="none" w:sz="0" w:space="0" w:color="auto"/>
      </w:divBdr>
    </w:div>
    <w:div w:id="1975333775">
      <w:bodyDiv w:val="1"/>
      <w:marLeft w:val="0"/>
      <w:marRight w:val="0"/>
      <w:marTop w:val="0"/>
      <w:marBottom w:val="0"/>
      <w:divBdr>
        <w:top w:val="none" w:sz="0" w:space="0" w:color="auto"/>
        <w:left w:val="none" w:sz="0" w:space="0" w:color="auto"/>
        <w:bottom w:val="none" w:sz="0" w:space="0" w:color="auto"/>
        <w:right w:val="none" w:sz="0" w:space="0" w:color="auto"/>
      </w:divBdr>
    </w:div>
    <w:div w:id="1976913301">
      <w:bodyDiv w:val="1"/>
      <w:marLeft w:val="0"/>
      <w:marRight w:val="0"/>
      <w:marTop w:val="0"/>
      <w:marBottom w:val="0"/>
      <w:divBdr>
        <w:top w:val="none" w:sz="0" w:space="0" w:color="auto"/>
        <w:left w:val="none" w:sz="0" w:space="0" w:color="auto"/>
        <w:bottom w:val="none" w:sz="0" w:space="0" w:color="auto"/>
        <w:right w:val="none" w:sz="0" w:space="0" w:color="auto"/>
      </w:divBdr>
    </w:div>
    <w:div w:id="1979915784">
      <w:bodyDiv w:val="1"/>
      <w:marLeft w:val="0"/>
      <w:marRight w:val="0"/>
      <w:marTop w:val="0"/>
      <w:marBottom w:val="0"/>
      <w:divBdr>
        <w:top w:val="none" w:sz="0" w:space="0" w:color="auto"/>
        <w:left w:val="none" w:sz="0" w:space="0" w:color="auto"/>
        <w:bottom w:val="none" w:sz="0" w:space="0" w:color="auto"/>
        <w:right w:val="none" w:sz="0" w:space="0" w:color="auto"/>
      </w:divBdr>
    </w:div>
    <w:div w:id="1982464715">
      <w:bodyDiv w:val="1"/>
      <w:marLeft w:val="0"/>
      <w:marRight w:val="0"/>
      <w:marTop w:val="0"/>
      <w:marBottom w:val="0"/>
      <w:divBdr>
        <w:top w:val="none" w:sz="0" w:space="0" w:color="auto"/>
        <w:left w:val="none" w:sz="0" w:space="0" w:color="auto"/>
        <w:bottom w:val="none" w:sz="0" w:space="0" w:color="auto"/>
        <w:right w:val="none" w:sz="0" w:space="0" w:color="auto"/>
      </w:divBdr>
    </w:div>
    <w:div w:id="1982538956">
      <w:bodyDiv w:val="1"/>
      <w:marLeft w:val="0"/>
      <w:marRight w:val="0"/>
      <w:marTop w:val="0"/>
      <w:marBottom w:val="0"/>
      <w:divBdr>
        <w:top w:val="none" w:sz="0" w:space="0" w:color="auto"/>
        <w:left w:val="none" w:sz="0" w:space="0" w:color="auto"/>
        <w:bottom w:val="none" w:sz="0" w:space="0" w:color="auto"/>
        <w:right w:val="none" w:sz="0" w:space="0" w:color="auto"/>
      </w:divBdr>
    </w:div>
    <w:div w:id="1983848671">
      <w:bodyDiv w:val="1"/>
      <w:marLeft w:val="0"/>
      <w:marRight w:val="0"/>
      <w:marTop w:val="0"/>
      <w:marBottom w:val="0"/>
      <w:divBdr>
        <w:top w:val="none" w:sz="0" w:space="0" w:color="auto"/>
        <w:left w:val="none" w:sz="0" w:space="0" w:color="auto"/>
        <w:bottom w:val="none" w:sz="0" w:space="0" w:color="auto"/>
        <w:right w:val="none" w:sz="0" w:space="0" w:color="auto"/>
      </w:divBdr>
    </w:div>
    <w:div w:id="1986272562">
      <w:bodyDiv w:val="1"/>
      <w:marLeft w:val="0"/>
      <w:marRight w:val="0"/>
      <w:marTop w:val="0"/>
      <w:marBottom w:val="0"/>
      <w:divBdr>
        <w:top w:val="none" w:sz="0" w:space="0" w:color="auto"/>
        <w:left w:val="none" w:sz="0" w:space="0" w:color="auto"/>
        <w:bottom w:val="none" w:sz="0" w:space="0" w:color="auto"/>
        <w:right w:val="none" w:sz="0" w:space="0" w:color="auto"/>
      </w:divBdr>
    </w:div>
    <w:div w:id="1987121332">
      <w:bodyDiv w:val="1"/>
      <w:marLeft w:val="0"/>
      <w:marRight w:val="0"/>
      <w:marTop w:val="0"/>
      <w:marBottom w:val="0"/>
      <w:divBdr>
        <w:top w:val="none" w:sz="0" w:space="0" w:color="auto"/>
        <w:left w:val="none" w:sz="0" w:space="0" w:color="auto"/>
        <w:bottom w:val="none" w:sz="0" w:space="0" w:color="auto"/>
        <w:right w:val="none" w:sz="0" w:space="0" w:color="auto"/>
      </w:divBdr>
    </w:div>
    <w:div w:id="1987855129">
      <w:bodyDiv w:val="1"/>
      <w:marLeft w:val="0"/>
      <w:marRight w:val="0"/>
      <w:marTop w:val="0"/>
      <w:marBottom w:val="0"/>
      <w:divBdr>
        <w:top w:val="none" w:sz="0" w:space="0" w:color="auto"/>
        <w:left w:val="none" w:sz="0" w:space="0" w:color="auto"/>
        <w:bottom w:val="none" w:sz="0" w:space="0" w:color="auto"/>
        <w:right w:val="none" w:sz="0" w:space="0" w:color="auto"/>
      </w:divBdr>
    </w:div>
    <w:div w:id="1987926652">
      <w:bodyDiv w:val="1"/>
      <w:marLeft w:val="0"/>
      <w:marRight w:val="0"/>
      <w:marTop w:val="0"/>
      <w:marBottom w:val="0"/>
      <w:divBdr>
        <w:top w:val="none" w:sz="0" w:space="0" w:color="auto"/>
        <w:left w:val="none" w:sz="0" w:space="0" w:color="auto"/>
        <w:bottom w:val="none" w:sz="0" w:space="0" w:color="auto"/>
        <w:right w:val="none" w:sz="0" w:space="0" w:color="auto"/>
      </w:divBdr>
    </w:div>
    <w:div w:id="1988586985">
      <w:bodyDiv w:val="1"/>
      <w:marLeft w:val="0"/>
      <w:marRight w:val="0"/>
      <w:marTop w:val="0"/>
      <w:marBottom w:val="0"/>
      <w:divBdr>
        <w:top w:val="none" w:sz="0" w:space="0" w:color="auto"/>
        <w:left w:val="none" w:sz="0" w:space="0" w:color="auto"/>
        <w:bottom w:val="none" w:sz="0" w:space="0" w:color="auto"/>
        <w:right w:val="none" w:sz="0" w:space="0" w:color="auto"/>
      </w:divBdr>
    </w:div>
    <w:div w:id="1988851584">
      <w:bodyDiv w:val="1"/>
      <w:marLeft w:val="0"/>
      <w:marRight w:val="0"/>
      <w:marTop w:val="0"/>
      <w:marBottom w:val="0"/>
      <w:divBdr>
        <w:top w:val="none" w:sz="0" w:space="0" w:color="auto"/>
        <w:left w:val="none" w:sz="0" w:space="0" w:color="auto"/>
        <w:bottom w:val="none" w:sz="0" w:space="0" w:color="auto"/>
        <w:right w:val="none" w:sz="0" w:space="0" w:color="auto"/>
      </w:divBdr>
    </w:div>
    <w:div w:id="1990405044">
      <w:bodyDiv w:val="1"/>
      <w:marLeft w:val="0"/>
      <w:marRight w:val="0"/>
      <w:marTop w:val="0"/>
      <w:marBottom w:val="0"/>
      <w:divBdr>
        <w:top w:val="none" w:sz="0" w:space="0" w:color="auto"/>
        <w:left w:val="none" w:sz="0" w:space="0" w:color="auto"/>
        <w:bottom w:val="none" w:sz="0" w:space="0" w:color="auto"/>
        <w:right w:val="none" w:sz="0" w:space="0" w:color="auto"/>
      </w:divBdr>
    </w:div>
    <w:div w:id="1992561846">
      <w:bodyDiv w:val="1"/>
      <w:marLeft w:val="0"/>
      <w:marRight w:val="0"/>
      <w:marTop w:val="0"/>
      <w:marBottom w:val="0"/>
      <w:divBdr>
        <w:top w:val="none" w:sz="0" w:space="0" w:color="auto"/>
        <w:left w:val="none" w:sz="0" w:space="0" w:color="auto"/>
        <w:bottom w:val="none" w:sz="0" w:space="0" w:color="auto"/>
        <w:right w:val="none" w:sz="0" w:space="0" w:color="auto"/>
      </w:divBdr>
    </w:div>
    <w:div w:id="1993169512">
      <w:bodyDiv w:val="1"/>
      <w:marLeft w:val="0"/>
      <w:marRight w:val="0"/>
      <w:marTop w:val="0"/>
      <w:marBottom w:val="0"/>
      <w:divBdr>
        <w:top w:val="none" w:sz="0" w:space="0" w:color="auto"/>
        <w:left w:val="none" w:sz="0" w:space="0" w:color="auto"/>
        <w:bottom w:val="none" w:sz="0" w:space="0" w:color="auto"/>
        <w:right w:val="none" w:sz="0" w:space="0" w:color="auto"/>
      </w:divBdr>
    </w:div>
    <w:div w:id="1993830845">
      <w:bodyDiv w:val="1"/>
      <w:marLeft w:val="0"/>
      <w:marRight w:val="0"/>
      <w:marTop w:val="0"/>
      <w:marBottom w:val="0"/>
      <w:divBdr>
        <w:top w:val="none" w:sz="0" w:space="0" w:color="auto"/>
        <w:left w:val="none" w:sz="0" w:space="0" w:color="auto"/>
        <w:bottom w:val="none" w:sz="0" w:space="0" w:color="auto"/>
        <w:right w:val="none" w:sz="0" w:space="0" w:color="auto"/>
      </w:divBdr>
    </w:div>
    <w:div w:id="1995253511">
      <w:bodyDiv w:val="1"/>
      <w:marLeft w:val="0"/>
      <w:marRight w:val="0"/>
      <w:marTop w:val="0"/>
      <w:marBottom w:val="0"/>
      <w:divBdr>
        <w:top w:val="none" w:sz="0" w:space="0" w:color="auto"/>
        <w:left w:val="none" w:sz="0" w:space="0" w:color="auto"/>
        <w:bottom w:val="none" w:sz="0" w:space="0" w:color="auto"/>
        <w:right w:val="none" w:sz="0" w:space="0" w:color="auto"/>
      </w:divBdr>
    </w:div>
    <w:div w:id="1996911862">
      <w:bodyDiv w:val="1"/>
      <w:marLeft w:val="0"/>
      <w:marRight w:val="0"/>
      <w:marTop w:val="0"/>
      <w:marBottom w:val="0"/>
      <w:divBdr>
        <w:top w:val="none" w:sz="0" w:space="0" w:color="auto"/>
        <w:left w:val="none" w:sz="0" w:space="0" w:color="auto"/>
        <w:bottom w:val="none" w:sz="0" w:space="0" w:color="auto"/>
        <w:right w:val="none" w:sz="0" w:space="0" w:color="auto"/>
      </w:divBdr>
    </w:div>
    <w:div w:id="1997412948">
      <w:bodyDiv w:val="1"/>
      <w:marLeft w:val="0"/>
      <w:marRight w:val="0"/>
      <w:marTop w:val="0"/>
      <w:marBottom w:val="0"/>
      <w:divBdr>
        <w:top w:val="none" w:sz="0" w:space="0" w:color="auto"/>
        <w:left w:val="none" w:sz="0" w:space="0" w:color="auto"/>
        <w:bottom w:val="none" w:sz="0" w:space="0" w:color="auto"/>
        <w:right w:val="none" w:sz="0" w:space="0" w:color="auto"/>
      </w:divBdr>
    </w:div>
    <w:div w:id="1999920659">
      <w:bodyDiv w:val="1"/>
      <w:marLeft w:val="0"/>
      <w:marRight w:val="0"/>
      <w:marTop w:val="0"/>
      <w:marBottom w:val="0"/>
      <w:divBdr>
        <w:top w:val="none" w:sz="0" w:space="0" w:color="auto"/>
        <w:left w:val="none" w:sz="0" w:space="0" w:color="auto"/>
        <w:bottom w:val="none" w:sz="0" w:space="0" w:color="auto"/>
        <w:right w:val="none" w:sz="0" w:space="0" w:color="auto"/>
      </w:divBdr>
    </w:div>
    <w:div w:id="2000112398">
      <w:bodyDiv w:val="1"/>
      <w:marLeft w:val="0"/>
      <w:marRight w:val="0"/>
      <w:marTop w:val="0"/>
      <w:marBottom w:val="0"/>
      <w:divBdr>
        <w:top w:val="none" w:sz="0" w:space="0" w:color="auto"/>
        <w:left w:val="none" w:sz="0" w:space="0" w:color="auto"/>
        <w:bottom w:val="none" w:sz="0" w:space="0" w:color="auto"/>
        <w:right w:val="none" w:sz="0" w:space="0" w:color="auto"/>
      </w:divBdr>
    </w:div>
    <w:div w:id="2002002297">
      <w:bodyDiv w:val="1"/>
      <w:marLeft w:val="0"/>
      <w:marRight w:val="0"/>
      <w:marTop w:val="0"/>
      <w:marBottom w:val="0"/>
      <w:divBdr>
        <w:top w:val="none" w:sz="0" w:space="0" w:color="auto"/>
        <w:left w:val="none" w:sz="0" w:space="0" w:color="auto"/>
        <w:bottom w:val="none" w:sz="0" w:space="0" w:color="auto"/>
        <w:right w:val="none" w:sz="0" w:space="0" w:color="auto"/>
      </w:divBdr>
    </w:div>
    <w:div w:id="2004114979">
      <w:bodyDiv w:val="1"/>
      <w:marLeft w:val="0"/>
      <w:marRight w:val="0"/>
      <w:marTop w:val="0"/>
      <w:marBottom w:val="0"/>
      <w:divBdr>
        <w:top w:val="none" w:sz="0" w:space="0" w:color="auto"/>
        <w:left w:val="none" w:sz="0" w:space="0" w:color="auto"/>
        <w:bottom w:val="none" w:sz="0" w:space="0" w:color="auto"/>
        <w:right w:val="none" w:sz="0" w:space="0" w:color="auto"/>
      </w:divBdr>
    </w:div>
    <w:div w:id="2015843548">
      <w:bodyDiv w:val="1"/>
      <w:marLeft w:val="0"/>
      <w:marRight w:val="0"/>
      <w:marTop w:val="0"/>
      <w:marBottom w:val="0"/>
      <w:divBdr>
        <w:top w:val="none" w:sz="0" w:space="0" w:color="auto"/>
        <w:left w:val="none" w:sz="0" w:space="0" w:color="auto"/>
        <w:bottom w:val="none" w:sz="0" w:space="0" w:color="auto"/>
        <w:right w:val="none" w:sz="0" w:space="0" w:color="auto"/>
      </w:divBdr>
    </w:div>
    <w:div w:id="2016878654">
      <w:bodyDiv w:val="1"/>
      <w:marLeft w:val="0"/>
      <w:marRight w:val="0"/>
      <w:marTop w:val="0"/>
      <w:marBottom w:val="0"/>
      <w:divBdr>
        <w:top w:val="none" w:sz="0" w:space="0" w:color="auto"/>
        <w:left w:val="none" w:sz="0" w:space="0" w:color="auto"/>
        <w:bottom w:val="none" w:sz="0" w:space="0" w:color="auto"/>
        <w:right w:val="none" w:sz="0" w:space="0" w:color="auto"/>
      </w:divBdr>
    </w:div>
    <w:div w:id="2018923281">
      <w:bodyDiv w:val="1"/>
      <w:marLeft w:val="0"/>
      <w:marRight w:val="0"/>
      <w:marTop w:val="0"/>
      <w:marBottom w:val="0"/>
      <w:divBdr>
        <w:top w:val="none" w:sz="0" w:space="0" w:color="auto"/>
        <w:left w:val="none" w:sz="0" w:space="0" w:color="auto"/>
        <w:bottom w:val="none" w:sz="0" w:space="0" w:color="auto"/>
        <w:right w:val="none" w:sz="0" w:space="0" w:color="auto"/>
      </w:divBdr>
    </w:div>
    <w:div w:id="2019697931">
      <w:bodyDiv w:val="1"/>
      <w:marLeft w:val="0"/>
      <w:marRight w:val="0"/>
      <w:marTop w:val="0"/>
      <w:marBottom w:val="0"/>
      <w:divBdr>
        <w:top w:val="none" w:sz="0" w:space="0" w:color="auto"/>
        <w:left w:val="none" w:sz="0" w:space="0" w:color="auto"/>
        <w:bottom w:val="none" w:sz="0" w:space="0" w:color="auto"/>
        <w:right w:val="none" w:sz="0" w:space="0" w:color="auto"/>
      </w:divBdr>
    </w:div>
    <w:div w:id="2022314016">
      <w:bodyDiv w:val="1"/>
      <w:marLeft w:val="0"/>
      <w:marRight w:val="0"/>
      <w:marTop w:val="0"/>
      <w:marBottom w:val="0"/>
      <w:divBdr>
        <w:top w:val="none" w:sz="0" w:space="0" w:color="auto"/>
        <w:left w:val="none" w:sz="0" w:space="0" w:color="auto"/>
        <w:bottom w:val="none" w:sz="0" w:space="0" w:color="auto"/>
        <w:right w:val="none" w:sz="0" w:space="0" w:color="auto"/>
      </w:divBdr>
    </w:div>
    <w:div w:id="2022853617">
      <w:bodyDiv w:val="1"/>
      <w:marLeft w:val="0"/>
      <w:marRight w:val="0"/>
      <w:marTop w:val="0"/>
      <w:marBottom w:val="0"/>
      <w:divBdr>
        <w:top w:val="none" w:sz="0" w:space="0" w:color="auto"/>
        <w:left w:val="none" w:sz="0" w:space="0" w:color="auto"/>
        <w:bottom w:val="none" w:sz="0" w:space="0" w:color="auto"/>
        <w:right w:val="none" w:sz="0" w:space="0" w:color="auto"/>
      </w:divBdr>
    </w:div>
    <w:div w:id="2025553259">
      <w:bodyDiv w:val="1"/>
      <w:marLeft w:val="0"/>
      <w:marRight w:val="0"/>
      <w:marTop w:val="0"/>
      <w:marBottom w:val="0"/>
      <w:divBdr>
        <w:top w:val="none" w:sz="0" w:space="0" w:color="auto"/>
        <w:left w:val="none" w:sz="0" w:space="0" w:color="auto"/>
        <w:bottom w:val="none" w:sz="0" w:space="0" w:color="auto"/>
        <w:right w:val="none" w:sz="0" w:space="0" w:color="auto"/>
      </w:divBdr>
    </w:div>
    <w:div w:id="2027903966">
      <w:bodyDiv w:val="1"/>
      <w:marLeft w:val="0"/>
      <w:marRight w:val="0"/>
      <w:marTop w:val="0"/>
      <w:marBottom w:val="0"/>
      <w:divBdr>
        <w:top w:val="none" w:sz="0" w:space="0" w:color="auto"/>
        <w:left w:val="none" w:sz="0" w:space="0" w:color="auto"/>
        <w:bottom w:val="none" w:sz="0" w:space="0" w:color="auto"/>
        <w:right w:val="none" w:sz="0" w:space="0" w:color="auto"/>
      </w:divBdr>
    </w:div>
    <w:div w:id="2028673376">
      <w:bodyDiv w:val="1"/>
      <w:marLeft w:val="0"/>
      <w:marRight w:val="0"/>
      <w:marTop w:val="0"/>
      <w:marBottom w:val="0"/>
      <w:divBdr>
        <w:top w:val="none" w:sz="0" w:space="0" w:color="auto"/>
        <w:left w:val="none" w:sz="0" w:space="0" w:color="auto"/>
        <w:bottom w:val="none" w:sz="0" w:space="0" w:color="auto"/>
        <w:right w:val="none" w:sz="0" w:space="0" w:color="auto"/>
      </w:divBdr>
    </w:div>
    <w:div w:id="2029528012">
      <w:bodyDiv w:val="1"/>
      <w:marLeft w:val="0"/>
      <w:marRight w:val="0"/>
      <w:marTop w:val="0"/>
      <w:marBottom w:val="0"/>
      <w:divBdr>
        <w:top w:val="none" w:sz="0" w:space="0" w:color="auto"/>
        <w:left w:val="none" w:sz="0" w:space="0" w:color="auto"/>
        <w:bottom w:val="none" w:sz="0" w:space="0" w:color="auto"/>
        <w:right w:val="none" w:sz="0" w:space="0" w:color="auto"/>
      </w:divBdr>
    </w:div>
    <w:div w:id="2030064527">
      <w:bodyDiv w:val="1"/>
      <w:marLeft w:val="0"/>
      <w:marRight w:val="0"/>
      <w:marTop w:val="0"/>
      <w:marBottom w:val="0"/>
      <w:divBdr>
        <w:top w:val="none" w:sz="0" w:space="0" w:color="auto"/>
        <w:left w:val="none" w:sz="0" w:space="0" w:color="auto"/>
        <w:bottom w:val="none" w:sz="0" w:space="0" w:color="auto"/>
        <w:right w:val="none" w:sz="0" w:space="0" w:color="auto"/>
      </w:divBdr>
    </w:div>
    <w:div w:id="2030714062">
      <w:bodyDiv w:val="1"/>
      <w:marLeft w:val="0"/>
      <w:marRight w:val="0"/>
      <w:marTop w:val="0"/>
      <w:marBottom w:val="0"/>
      <w:divBdr>
        <w:top w:val="none" w:sz="0" w:space="0" w:color="auto"/>
        <w:left w:val="none" w:sz="0" w:space="0" w:color="auto"/>
        <w:bottom w:val="none" w:sz="0" w:space="0" w:color="auto"/>
        <w:right w:val="none" w:sz="0" w:space="0" w:color="auto"/>
      </w:divBdr>
    </w:div>
    <w:div w:id="2034652329">
      <w:bodyDiv w:val="1"/>
      <w:marLeft w:val="0"/>
      <w:marRight w:val="0"/>
      <w:marTop w:val="0"/>
      <w:marBottom w:val="0"/>
      <w:divBdr>
        <w:top w:val="none" w:sz="0" w:space="0" w:color="auto"/>
        <w:left w:val="none" w:sz="0" w:space="0" w:color="auto"/>
        <w:bottom w:val="none" w:sz="0" w:space="0" w:color="auto"/>
        <w:right w:val="none" w:sz="0" w:space="0" w:color="auto"/>
      </w:divBdr>
    </w:div>
    <w:div w:id="2035501786">
      <w:bodyDiv w:val="1"/>
      <w:marLeft w:val="0"/>
      <w:marRight w:val="0"/>
      <w:marTop w:val="0"/>
      <w:marBottom w:val="0"/>
      <w:divBdr>
        <w:top w:val="none" w:sz="0" w:space="0" w:color="auto"/>
        <w:left w:val="none" w:sz="0" w:space="0" w:color="auto"/>
        <w:bottom w:val="none" w:sz="0" w:space="0" w:color="auto"/>
        <w:right w:val="none" w:sz="0" w:space="0" w:color="auto"/>
      </w:divBdr>
    </w:div>
    <w:div w:id="2035955768">
      <w:bodyDiv w:val="1"/>
      <w:marLeft w:val="0"/>
      <w:marRight w:val="0"/>
      <w:marTop w:val="0"/>
      <w:marBottom w:val="0"/>
      <w:divBdr>
        <w:top w:val="none" w:sz="0" w:space="0" w:color="auto"/>
        <w:left w:val="none" w:sz="0" w:space="0" w:color="auto"/>
        <w:bottom w:val="none" w:sz="0" w:space="0" w:color="auto"/>
        <w:right w:val="none" w:sz="0" w:space="0" w:color="auto"/>
      </w:divBdr>
    </w:div>
    <w:div w:id="2036687096">
      <w:bodyDiv w:val="1"/>
      <w:marLeft w:val="0"/>
      <w:marRight w:val="0"/>
      <w:marTop w:val="0"/>
      <w:marBottom w:val="0"/>
      <w:divBdr>
        <w:top w:val="none" w:sz="0" w:space="0" w:color="auto"/>
        <w:left w:val="none" w:sz="0" w:space="0" w:color="auto"/>
        <w:bottom w:val="none" w:sz="0" w:space="0" w:color="auto"/>
        <w:right w:val="none" w:sz="0" w:space="0" w:color="auto"/>
      </w:divBdr>
    </w:div>
    <w:div w:id="2036882144">
      <w:bodyDiv w:val="1"/>
      <w:marLeft w:val="0"/>
      <w:marRight w:val="0"/>
      <w:marTop w:val="0"/>
      <w:marBottom w:val="0"/>
      <w:divBdr>
        <w:top w:val="none" w:sz="0" w:space="0" w:color="auto"/>
        <w:left w:val="none" w:sz="0" w:space="0" w:color="auto"/>
        <w:bottom w:val="none" w:sz="0" w:space="0" w:color="auto"/>
        <w:right w:val="none" w:sz="0" w:space="0" w:color="auto"/>
      </w:divBdr>
    </w:div>
    <w:div w:id="2037268008">
      <w:bodyDiv w:val="1"/>
      <w:marLeft w:val="0"/>
      <w:marRight w:val="0"/>
      <w:marTop w:val="0"/>
      <w:marBottom w:val="0"/>
      <w:divBdr>
        <w:top w:val="none" w:sz="0" w:space="0" w:color="auto"/>
        <w:left w:val="none" w:sz="0" w:space="0" w:color="auto"/>
        <w:bottom w:val="none" w:sz="0" w:space="0" w:color="auto"/>
        <w:right w:val="none" w:sz="0" w:space="0" w:color="auto"/>
      </w:divBdr>
    </w:div>
    <w:div w:id="2038114361">
      <w:bodyDiv w:val="1"/>
      <w:marLeft w:val="0"/>
      <w:marRight w:val="0"/>
      <w:marTop w:val="0"/>
      <w:marBottom w:val="0"/>
      <w:divBdr>
        <w:top w:val="none" w:sz="0" w:space="0" w:color="auto"/>
        <w:left w:val="none" w:sz="0" w:space="0" w:color="auto"/>
        <w:bottom w:val="none" w:sz="0" w:space="0" w:color="auto"/>
        <w:right w:val="none" w:sz="0" w:space="0" w:color="auto"/>
      </w:divBdr>
    </w:div>
    <w:div w:id="2039770120">
      <w:bodyDiv w:val="1"/>
      <w:marLeft w:val="0"/>
      <w:marRight w:val="0"/>
      <w:marTop w:val="0"/>
      <w:marBottom w:val="0"/>
      <w:divBdr>
        <w:top w:val="none" w:sz="0" w:space="0" w:color="auto"/>
        <w:left w:val="none" w:sz="0" w:space="0" w:color="auto"/>
        <w:bottom w:val="none" w:sz="0" w:space="0" w:color="auto"/>
        <w:right w:val="none" w:sz="0" w:space="0" w:color="auto"/>
      </w:divBdr>
    </w:div>
    <w:div w:id="2041004920">
      <w:bodyDiv w:val="1"/>
      <w:marLeft w:val="0"/>
      <w:marRight w:val="0"/>
      <w:marTop w:val="0"/>
      <w:marBottom w:val="0"/>
      <w:divBdr>
        <w:top w:val="none" w:sz="0" w:space="0" w:color="auto"/>
        <w:left w:val="none" w:sz="0" w:space="0" w:color="auto"/>
        <w:bottom w:val="none" w:sz="0" w:space="0" w:color="auto"/>
        <w:right w:val="none" w:sz="0" w:space="0" w:color="auto"/>
      </w:divBdr>
    </w:div>
    <w:div w:id="2041584843">
      <w:bodyDiv w:val="1"/>
      <w:marLeft w:val="0"/>
      <w:marRight w:val="0"/>
      <w:marTop w:val="0"/>
      <w:marBottom w:val="0"/>
      <w:divBdr>
        <w:top w:val="none" w:sz="0" w:space="0" w:color="auto"/>
        <w:left w:val="none" w:sz="0" w:space="0" w:color="auto"/>
        <w:bottom w:val="none" w:sz="0" w:space="0" w:color="auto"/>
        <w:right w:val="none" w:sz="0" w:space="0" w:color="auto"/>
      </w:divBdr>
    </w:div>
    <w:div w:id="2041783834">
      <w:bodyDiv w:val="1"/>
      <w:marLeft w:val="0"/>
      <w:marRight w:val="0"/>
      <w:marTop w:val="0"/>
      <w:marBottom w:val="0"/>
      <w:divBdr>
        <w:top w:val="none" w:sz="0" w:space="0" w:color="auto"/>
        <w:left w:val="none" w:sz="0" w:space="0" w:color="auto"/>
        <w:bottom w:val="none" w:sz="0" w:space="0" w:color="auto"/>
        <w:right w:val="none" w:sz="0" w:space="0" w:color="auto"/>
      </w:divBdr>
    </w:div>
    <w:div w:id="2043901088">
      <w:bodyDiv w:val="1"/>
      <w:marLeft w:val="0"/>
      <w:marRight w:val="0"/>
      <w:marTop w:val="0"/>
      <w:marBottom w:val="0"/>
      <w:divBdr>
        <w:top w:val="none" w:sz="0" w:space="0" w:color="auto"/>
        <w:left w:val="none" w:sz="0" w:space="0" w:color="auto"/>
        <w:bottom w:val="none" w:sz="0" w:space="0" w:color="auto"/>
        <w:right w:val="none" w:sz="0" w:space="0" w:color="auto"/>
      </w:divBdr>
    </w:div>
    <w:div w:id="2044550587">
      <w:bodyDiv w:val="1"/>
      <w:marLeft w:val="0"/>
      <w:marRight w:val="0"/>
      <w:marTop w:val="0"/>
      <w:marBottom w:val="0"/>
      <w:divBdr>
        <w:top w:val="none" w:sz="0" w:space="0" w:color="auto"/>
        <w:left w:val="none" w:sz="0" w:space="0" w:color="auto"/>
        <w:bottom w:val="none" w:sz="0" w:space="0" w:color="auto"/>
        <w:right w:val="none" w:sz="0" w:space="0" w:color="auto"/>
      </w:divBdr>
    </w:div>
    <w:div w:id="2044789934">
      <w:bodyDiv w:val="1"/>
      <w:marLeft w:val="0"/>
      <w:marRight w:val="0"/>
      <w:marTop w:val="0"/>
      <w:marBottom w:val="0"/>
      <w:divBdr>
        <w:top w:val="none" w:sz="0" w:space="0" w:color="auto"/>
        <w:left w:val="none" w:sz="0" w:space="0" w:color="auto"/>
        <w:bottom w:val="none" w:sz="0" w:space="0" w:color="auto"/>
        <w:right w:val="none" w:sz="0" w:space="0" w:color="auto"/>
      </w:divBdr>
    </w:div>
    <w:div w:id="2045445374">
      <w:bodyDiv w:val="1"/>
      <w:marLeft w:val="0"/>
      <w:marRight w:val="0"/>
      <w:marTop w:val="0"/>
      <w:marBottom w:val="0"/>
      <w:divBdr>
        <w:top w:val="none" w:sz="0" w:space="0" w:color="auto"/>
        <w:left w:val="none" w:sz="0" w:space="0" w:color="auto"/>
        <w:bottom w:val="none" w:sz="0" w:space="0" w:color="auto"/>
        <w:right w:val="none" w:sz="0" w:space="0" w:color="auto"/>
      </w:divBdr>
    </w:div>
    <w:div w:id="2046785284">
      <w:bodyDiv w:val="1"/>
      <w:marLeft w:val="0"/>
      <w:marRight w:val="0"/>
      <w:marTop w:val="0"/>
      <w:marBottom w:val="0"/>
      <w:divBdr>
        <w:top w:val="none" w:sz="0" w:space="0" w:color="auto"/>
        <w:left w:val="none" w:sz="0" w:space="0" w:color="auto"/>
        <w:bottom w:val="none" w:sz="0" w:space="0" w:color="auto"/>
        <w:right w:val="none" w:sz="0" w:space="0" w:color="auto"/>
      </w:divBdr>
    </w:div>
    <w:div w:id="2048948127">
      <w:bodyDiv w:val="1"/>
      <w:marLeft w:val="0"/>
      <w:marRight w:val="0"/>
      <w:marTop w:val="0"/>
      <w:marBottom w:val="0"/>
      <w:divBdr>
        <w:top w:val="none" w:sz="0" w:space="0" w:color="auto"/>
        <w:left w:val="none" w:sz="0" w:space="0" w:color="auto"/>
        <w:bottom w:val="none" w:sz="0" w:space="0" w:color="auto"/>
        <w:right w:val="none" w:sz="0" w:space="0" w:color="auto"/>
      </w:divBdr>
    </w:div>
    <w:div w:id="2049644082">
      <w:bodyDiv w:val="1"/>
      <w:marLeft w:val="0"/>
      <w:marRight w:val="0"/>
      <w:marTop w:val="0"/>
      <w:marBottom w:val="0"/>
      <w:divBdr>
        <w:top w:val="none" w:sz="0" w:space="0" w:color="auto"/>
        <w:left w:val="none" w:sz="0" w:space="0" w:color="auto"/>
        <w:bottom w:val="none" w:sz="0" w:space="0" w:color="auto"/>
        <w:right w:val="none" w:sz="0" w:space="0" w:color="auto"/>
      </w:divBdr>
    </w:div>
    <w:div w:id="2050371081">
      <w:bodyDiv w:val="1"/>
      <w:marLeft w:val="0"/>
      <w:marRight w:val="0"/>
      <w:marTop w:val="0"/>
      <w:marBottom w:val="0"/>
      <w:divBdr>
        <w:top w:val="none" w:sz="0" w:space="0" w:color="auto"/>
        <w:left w:val="none" w:sz="0" w:space="0" w:color="auto"/>
        <w:bottom w:val="none" w:sz="0" w:space="0" w:color="auto"/>
        <w:right w:val="none" w:sz="0" w:space="0" w:color="auto"/>
      </w:divBdr>
    </w:div>
    <w:div w:id="2052264917">
      <w:bodyDiv w:val="1"/>
      <w:marLeft w:val="0"/>
      <w:marRight w:val="0"/>
      <w:marTop w:val="0"/>
      <w:marBottom w:val="0"/>
      <w:divBdr>
        <w:top w:val="none" w:sz="0" w:space="0" w:color="auto"/>
        <w:left w:val="none" w:sz="0" w:space="0" w:color="auto"/>
        <w:bottom w:val="none" w:sz="0" w:space="0" w:color="auto"/>
        <w:right w:val="none" w:sz="0" w:space="0" w:color="auto"/>
      </w:divBdr>
    </w:div>
    <w:div w:id="2052345482">
      <w:bodyDiv w:val="1"/>
      <w:marLeft w:val="0"/>
      <w:marRight w:val="0"/>
      <w:marTop w:val="0"/>
      <w:marBottom w:val="0"/>
      <w:divBdr>
        <w:top w:val="none" w:sz="0" w:space="0" w:color="auto"/>
        <w:left w:val="none" w:sz="0" w:space="0" w:color="auto"/>
        <w:bottom w:val="none" w:sz="0" w:space="0" w:color="auto"/>
        <w:right w:val="none" w:sz="0" w:space="0" w:color="auto"/>
      </w:divBdr>
    </w:div>
    <w:div w:id="2052803797">
      <w:bodyDiv w:val="1"/>
      <w:marLeft w:val="0"/>
      <w:marRight w:val="0"/>
      <w:marTop w:val="0"/>
      <w:marBottom w:val="0"/>
      <w:divBdr>
        <w:top w:val="none" w:sz="0" w:space="0" w:color="auto"/>
        <w:left w:val="none" w:sz="0" w:space="0" w:color="auto"/>
        <w:bottom w:val="none" w:sz="0" w:space="0" w:color="auto"/>
        <w:right w:val="none" w:sz="0" w:space="0" w:color="auto"/>
      </w:divBdr>
    </w:div>
    <w:div w:id="2055544445">
      <w:bodyDiv w:val="1"/>
      <w:marLeft w:val="0"/>
      <w:marRight w:val="0"/>
      <w:marTop w:val="0"/>
      <w:marBottom w:val="0"/>
      <w:divBdr>
        <w:top w:val="none" w:sz="0" w:space="0" w:color="auto"/>
        <w:left w:val="none" w:sz="0" w:space="0" w:color="auto"/>
        <w:bottom w:val="none" w:sz="0" w:space="0" w:color="auto"/>
        <w:right w:val="none" w:sz="0" w:space="0" w:color="auto"/>
      </w:divBdr>
    </w:div>
    <w:div w:id="2056923571">
      <w:bodyDiv w:val="1"/>
      <w:marLeft w:val="0"/>
      <w:marRight w:val="0"/>
      <w:marTop w:val="0"/>
      <w:marBottom w:val="0"/>
      <w:divBdr>
        <w:top w:val="none" w:sz="0" w:space="0" w:color="auto"/>
        <w:left w:val="none" w:sz="0" w:space="0" w:color="auto"/>
        <w:bottom w:val="none" w:sz="0" w:space="0" w:color="auto"/>
        <w:right w:val="none" w:sz="0" w:space="0" w:color="auto"/>
      </w:divBdr>
    </w:div>
    <w:div w:id="2057579815">
      <w:bodyDiv w:val="1"/>
      <w:marLeft w:val="0"/>
      <w:marRight w:val="0"/>
      <w:marTop w:val="0"/>
      <w:marBottom w:val="0"/>
      <w:divBdr>
        <w:top w:val="none" w:sz="0" w:space="0" w:color="auto"/>
        <w:left w:val="none" w:sz="0" w:space="0" w:color="auto"/>
        <w:bottom w:val="none" w:sz="0" w:space="0" w:color="auto"/>
        <w:right w:val="none" w:sz="0" w:space="0" w:color="auto"/>
      </w:divBdr>
    </w:div>
    <w:div w:id="2057848364">
      <w:bodyDiv w:val="1"/>
      <w:marLeft w:val="0"/>
      <w:marRight w:val="0"/>
      <w:marTop w:val="0"/>
      <w:marBottom w:val="0"/>
      <w:divBdr>
        <w:top w:val="none" w:sz="0" w:space="0" w:color="auto"/>
        <w:left w:val="none" w:sz="0" w:space="0" w:color="auto"/>
        <w:bottom w:val="none" w:sz="0" w:space="0" w:color="auto"/>
        <w:right w:val="none" w:sz="0" w:space="0" w:color="auto"/>
      </w:divBdr>
    </w:div>
    <w:div w:id="2057922623">
      <w:bodyDiv w:val="1"/>
      <w:marLeft w:val="0"/>
      <w:marRight w:val="0"/>
      <w:marTop w:val="0"/>
      <w:marBottom w:val="0"/>
      <w:divBdr>
        <w:top w:val="none" w:sz="0" w:space="0" w:color="auto"/>
        <w:left w:val="none" w:sz="0" w:space="0" w:color="auto"/>
        <w:bottom w:val="none" w:sz="0" w:space="0" w:color="auto"/>
        <w:right w:val="none" w:sz="0" w:space="0" w:color="auto"/>
      </w:divBdr>
    </w:div>
    <w:div w:id="2060744827">
      <w:bodyDiv w:val="1"/>
      <w:marLeft w:val="0"/>
      <w:marRight w:val="0"/>
      <w:marTop w:val="0"/>
      <w:marBottom w:val="0"/>
      <w:divBdr>
        <w:top w:val="none" w:sz="0" w:space="0" w:color="auto"/>
        <w:left w:val="none" w:sz="0" w:space="0" w:color="auto"/>
        <w:bottom w:val="none" w:sz="0" w:space="0" w:color="auto"/>
        <w:right w:val="none" w:sz="0" w:space="0" w:color="auto"/>
      </w:divBdr>
    </w:div>
    <w:div w:id="2067488128">
      <w:bodyDiv w:val="1"/>
      <w:marLeft w:val="0"/>
      <w:marRight w:val="0"/>
      <w:marTop w:val="0"/>
      <w:marBottom w:val="0"/>
      <w:divBdr>
        <w:top w:val="none" w:sz="0" w:space="0" w:color="auto"/>
        <w:left w:val="none" w:sz="0" w:space="0" w:color="auto"/>
        <w:bottom w:val="none" w:sz="0" w:space="0" w:color="auto"/>
        <w:right w:val="none" w:sz="0" w:space="0" w:color="auto"/>
      </w:divBdr>
    </w:div>
    <w:div w:id="2068718775">
      <w:bodyDiv w:val="1"/>
      <w:marLeft w:val="0"/>
      <w:marRight w:val="0"/>
      <w:marTop w:val="0"/>
      <w:marBottom w:val="0"/>
      <w:divBdr>
        <w:top w:val="none" w:sz="0" w:space="0" w:color="auto"/>
        <w:left w:val="none" w:sz="0" w:space="0" w:color="auto"/>
        <w:bottom w:val="none" w:sz="0" w:space="0" w:color="auto"/>
        <w:right w:val="none" w:sz="0" w:space="0" w:color="auto"/>
      </w:divBdr>
    </w:div>
    <w:div w:id="2074237292">
      <w:bodyDiv w:val="1"/>
      <w:marLeft w:val="0"/>
      <w:marRight w:val="0"/>
      <w:marTop w:val="0"/>
      <w:marBottom w:val="0"/>
      <w:divBdr>
        <w:top w:val="none" w:sz="0" w:space="0" w:color="auto"/>
        <w:left w:val="none" w:sz="0" w:space="0" w:color="auto"/>
        <w:bottom w:val="none" w:sz="0" w:space="0" w:color="auto"/>
        <w:right w:val="none" w:sz="0" w:space="0" w:color="auto"/>
      </w:divBdr>
    </w:div>
    <w:div w:id="2074349392">
      <w:bodyDiv w:val="1"/>
      <w:marLeft w:val="0"/>
      <w:marRight w:val="0"/>
      <w:marTop w:val="0"/>
      <w:marBottom w:val="0"/>
      <w:divBdr>
        <w:top w:val="none" w:sz="0" w:space="0" w:color="auto"/>
        <w:left w:val="none" w:sz="0" w:space="0" w:color="auto"/>
        <w:bottom w:val="none" w:sz="0" w:space="0" w:color="auto"/>
        <w:right w:val="none" w:sz="0" w:space="0" w:color="auto"/>
      </w:divBdr>
    </w:div>
    <w:div w:id="2074353775">
      <w:bodyDiv w:val="1"/>
      <w:marLeft w:val="0"/>
      <w:marRight w:val="0"/>
      <w:marTop w:val="0"/>
      <w:marBottom w:val="0"/>
      <w:divBdr>
        <w:top w:val="none" w:sz="0" w:space="0" w:color="auto"/>
        <w:left w:val="none" w:sz="0" w:space="0" w:color="auto"/>
        <w:bottom w:val="none" w:sz="0" w:space="0" w:color="auto"/>
        <w:right w:val="none" w:sz="0" w:space="0" w:color="auto"/>
      </w:divBdr>
    </w:div>
    <w:div w:id="2075464412">
      <w:bodyDiv w:val="1"/>
      <w:marLeft w:val="0"/>
      <w:marRight w:val="0"/>
      <w:marTop w:val="0"/>
      <w:marBottom w:val="0"/>
      <w:divBdr>
        <w:top w:val="none" w:sz="0" w:space="0" w:color="auto"/>
        <w:left w:val="none" w:sz="0" w:space="0" w:color="auto"/>
        <w:bottom w:val="none" w:sz="0" w:space="0" w:color="auto"/>
        <w:right w:val="none" w:sz="0" w:space="0" w:color="auto"/>
      </w:divBdr>
    </w:div>
    <w:div w:id="2076275044">
      <w:bodyDiv w:val="1"/>
      <w:marLeft w:val="0"/>
      <w:marRight w:val="0"/>
      <w:marTop w:val="0"/>
      <w:marBottom w:val="0"/>
      <w:divBdr>
        <w:top w:val="none" w:sz="0" w:space="0" w:color="auto"/>
        <w:left w:val="none" w:sz="0" w:space="0" w:color="auto"/>
        <w:bottom w:val="none" w:sz="0" w:space="0" w:color="auto"/>
        <w:right w:val="none" w:sz="0" w:space="0" w:color="auto"/>
      </w:divBdr>
    </w:div>
    <w:div w:id="2078899190">
      <w:bodyDiv w:val="1"/>
      <w:marLeft w:val="0"/>
      <w:marRight w:val="0"/>
      <w:marTop w:val="0"/>
      <w:marBottom w:val="0"/>
      <w:divBdr>
        <w:top w:val="none" w:sz="0" w:space="0" w:color="auto"/>
        <w:left w:val="none" w:sz="0" w:space="0" w:color="auto"/>
        <w:bottom w:val="none" w:sz="0" w:space="0" w:color="auto"/>
        <w:right w:val="none" w:sz="0" w:space="0" w:color="auto"/>
      </w:divBdr>
    </w:div>
    <w:div w:id="2079283873">
      <w:bodyDiv w:val="1"/>
      <w:marLeft w:val="0"/>
      <w:marRight w:val="0"/>
      <w:marTop w:val="0"/>
      <w:marBottom w:val="0"/>
      <w:divBdr>
        <w:top w:val="none" w:sz="0" w:space="0" w:color="auto"/>
        <w:left w:val="none" w:sz="0" w:space="0" w:color="auto"/>
        <w:bottom w:val="none" w:sz="0" w:space="0" w:color="auto"/>
        <w:right w:val="none" w:sz="0" w:space="0" w:color="auto"/>
      </w:divBdr>
    </w:div>
    <w:div w:id="2079476671">
      <w:bodyDiv w:val="1"/>
      <w:marLeft w:val="0"/>
      <w:marRight w:val="0"/>
      <w:marTop w:val="0"/>
      <w:marBottom w:val="0"/>
      <w:divBdr>
        <w:top w:val="none" w:sz="0" w:space="0" w:color="auto"/>
        <w:left w:val="none" w:sz="0" w:space="0" w:color="auto"/>
        <w:bottom w:val="none" w:sz="0" w:space="0" w:color="auto"/>
        <w:right w:val="none" w:sz="0" w:space="0" w:color="auto"/>
      </w:divBdr>
    </w:div>
    <w:div w:id="2080977639">
      <w:bodyDiv w:val="1"/>
      <w:marLeft w:val="0"/>
      <w:marRight w:val="0"/>
      <w:marTop w:val="0"/>
      <w:marBottom w:val="0"/>
      <w:divBdr>
        <w:top w:val="none" w:sz="0" w:space="0" w:color="auto"/>
        <w:left w:val="none" w:sz="0" w:space="0" w:color="auto"/>
        <w:bottom w:val="none" w:sz="0" w:space="0" w:color="auto"/>
        <w:right w:val="none" w:sz="0" w:space="0" w:color="auto"/>
      </w:divBdr>
    </w:div>
    <w:div w:id="2081562361">
      <w:bodyDiv w:val="1"/>
      <w:marLeft w:val="0"/>
      <w:marRight w:val="0"/>
      <w:marTop w:val="0"/>
      <w:marBottom w:val="0"/>
      <w:divBdr>
        <w:top w:val="none" w:sz="0" w:space="0" w:color="auto"/>
        <w:left w:val="none" w:sz="0" w:space="0" w:color="auto"/>
        <w:bottom w:val="none" w:sz="0" w:space="0" w:color="auto"/>
        <w:right w:val="none" w:sz="0" w:space="0" w:color="auto"/>
      </w:divBdr>
    </w:div>
    <w:div w:id="2083485183">
      <w:bodyDiv w:val="1"/>
      <w:marLeft w:val="0"/>
      <w:marRight w:val="0"/>
      <w:marTop w:val="0"/>
      <w:marBottom w:val="0"/>
      <w:divBdr>
        <w:top w:val="none" w:sz="0" w:space="0" w:color="auto"/>
        <w:left w:val="none" w:sz="0" w:space="0" w:color="auto"/>
        <w:bottom w:val="none" w:sz="0" w:space="0" w:color="auto"/>
        <w:right w:val="none" w:sz="0" w:space="0" w:color="auto"/>
      </w:divBdr>
    </w:div>
    <w:div w:id="2085249853">
      <w:bodyDiv w:val="1"/>
      <w:marLeft w:val="0"/>
      <w:marRight w:val="0"/>
      <w:marTop w:val="0"/>
      <w:marBottom w:val="0"/>
      <w:divBdr>
        <w:top w:val="none" w:sz="0" w:space="0" w:color="auto"/>
        <w:left w:val="none" w:sz="0" w:space="0" w:color="auto"/>
        <w:bottom w:val="none" w:sz="0" w:space="0" w:color="auto"/>
        <w:right w:val="none" w:sz="0" w:space="0" w:color="auto"/>
      </w:divBdr>
    </w:div>
    <w:div w:id="2087071879">
      <w:bodyDiv w:val="1"/>
      <w:marLeft w:val="0"/>
      <w:marRight w:val="0"/>
      <w:marTop w:val="0"/>
      <w:marBottom w:val="0"/>
      <w:divBdr>
        <w:top w:val="none" w:sz="0" w:space="0" w:color="auto"/>
        <w:left w:val="none" w:sz="0" w:space="0" w:color="auto"/>
        <w:bottom w:val="none" w:sz="0" w:space="0" w:color="auto"/>
        <w:right w:val="none" w:sz="0" w:space="0" w:color="auto"/>
      </w:divBdr>
    </w:div>
    <w:div w:id="2087267480">
      <w:bodyDiv w:val="1"/>
      <w:marLeft w:val="0"/>
      <w:marRight w:val="0"/>
      <w:marTop w:val="0"/>
      <w:marBottom w:val="0"/>
      <w:divBdr>
        <w:top w:val="none" w:sz="0" w:space="0" w:color="auto"/>
        <w:left w:val="none" w:sz="0" w:space="0" w:color="auto"/>
        <w:bottom w:val="none" w:sz="0" w:space="0" w:color="auto"/>
        <w:right w:val="none" w:sz="0" w:space="0" w:color="auto"/>
      </w:divBdr>
    </w:div>
    <w:div w:id="2087335557">
      <w:bodyDiv w:val="1"/>
      <w:marLeft w:val="0"/>
      <w:marRight w:val="0"/>
      <w:marTop w:val="0"/>
      <w:marBottom w:val="0"/>
      <w:divBdr>
        <w:top w:val="none" w:sz="0" w:space="0" w:color="auto"/>
        <w:left w:val="none" w:sz="0" w:space="0" w:color="auto"/>
        <w:bottom w:val="none" w:sz="0" w:space="0" w:color="auto"/>
        <w:right w:val="none" w:sz="0" w:space="0" w:color="auto"/>
      </w:divBdr>
    </w:div>
    <w:div w:id="2089575771">
      <w:bodyDiv w:val="1"/>
      <w:marLeft w:val="0"/>
      <w:marRight w:val="0"/>
      <w:marTop w:val="0"/>
      <w:marBottom w:val="0"/>
      <w:divBdr>
        <w:top w:val="none" w:sz="0" w:space="0" w:color="auto"/>
        <w:left w:val="none" w:sz="0" w:space="0" w:color="auto"/>
        <w:bottom w:val="none" w:sz="0" w:space="0" w:color="auto"/>
        <w:right w:val="none" w:sz="0" w:space="0" w:color="auto"/>
      </w:divBdr>
    </w:div>
    <w:div w:id="2094275763">
      <w:bodyDiv w:val="1"/>
      <w:marLeft w:val="0"/>
      <w:marRight w:val="0"/>
      <w:marTop w:val="0"/>
      <w:marBottom w:val="0"/>
      <w:divBdr>
        <w:top w:val="none" w:sz="0" w:space="0" w:color="auto"/>
        <w:left w:val="none" w:sz="0" w:space="0" w:color="auto"/>
        <w:bottom w:val="none" w:sz="0" w:space="0" w:color="auto"/>
        <w:right w:val="none" w:sz="0" w:space="0" w:color="auto"/>
      </w:divBdr>
    </w:div>
    <w:div w:id="2094423698">
      <w:bodyDiv w:val="1"/>
      <w:marLeft w:val="0"/>
      <w:marRight w:val="0"/>
      <w:marTop w:val="0"/>
      <w:marBottom w:val="0"/>
      <w:divBdr>
        <w:top w:val="none" w:sz="0" w:space="0" w:color="auto"/>
        <w:left w:val="none" w:sz="0" w:space="0" w:color="auto"/>
        <w:bottom w:val="none" w:sz="0" w:space="0" w:color="auto"/>
        <w:right w:val="none" w:sz="0" w:space="0" w:color="auto"/>
      </w:divBdr>
    </w:div>
    <w:div w:id="2096779668">
      <w:bodyDiv w:val="1"/>
      <w:marLeft w:val="0"/>
      <w:marRight w:val="0"/>
      <w:marTop w:val="0"/>
      <w:marBottom w:val="0"/>
      <w:divBdr>
        <w:top w:val="none" w:sz="0" w:space="0" w:color="auto"/>
        <w:left w:val="none" w:sz="0" w:space="0" w:color="auto"/>
        <w:bottom w:val="none" w:sz="0" w:space="0" w:color="auto"/>
        <w:right w:val="none" w:sz="0" w:space="0" w:color="auto"/>
      </w:divBdr>
    </w:div>
    <w:div w:id="2097087353">
      <w:bodyDiv w:val="1"/>
      <w:marLeft w:val="0"/>
      <w:marRight w:val="0"/>
      <w:marTop w:val="0"/>
      <w:marBottom w:val="0"/>
      <w:divBdr>
        <w:top w:val="none" w:sz="0" w:space="0" w:color="auto"/>
        <w:left w:val="none" w:sz="0" w:space="0" w:color="auto"/>
        <w:bottom w:val="none" w:sz="0" w:space="0" w:color="auto"/>
        <w:right w:val="none" w:sz="0" w:space="0" w:color="auto"/>
      </w:divBdr>
    </w:div>
    <w:div w:id="2099056031">
      <w:bodyDiv w:val="1"/>
      <w:marLeft w:val="0"/>
      <w:marRight w:val="0"/>
      <w:marTop w:val="0"/>
      <w:marBottom w:val="0"/>
      <w:divBdr>
        <w:top w:val="none" w:sz="0" w:space="0" w:color="auto"/>
        <w:left w:val="none" w:sz="0" w:space="0" w:color="auto"/>
        <w:bottom w:val="none" w:sz="0" w:space="0" w:color="auto"/>
        <w:right w:val="none" w:sz="0" w:space="0" w:color="auto"/>
      </w:divBdr>
    </w:div>
    <w:div w:id="2099865532">
      <w:bodyDiv w:val="1"/>
      <w:marLeft w:val="0"/>
      <w:marRight w:val="0"/>
      <w:marTop w:val="0"/>
      <w:marBottom w:val="0"/>
      <w:divBdr>
        <w:top w:val="none" w:sz="0" w:space="0" w:color="auto"/>
        <w:left w:val="none" w:sz="0" w:space="0" w:color="auto"/>
        <w:bottom w:val="none" w:sz="0" w:space="0" w:color="auto"/>
        <w:right w:val="none" w:sz="0" w:space="0" w:color="auto"/>
      </w:divBdr>
    </w:div>
    <w:div w:id="2100130886">
      <w:bodyDiv w:val="1"/>
      <w:marLeft w:val="0"/>
      <w:marRight w:val="0"/>
      <w:marTop w:val="0"/>
      <w:marBottom w:val="0"/>
      <w:divBdr>
        <w:top w:val="none" w:sz="0" w:space="0" w:color="auto"/>
        <w:left w:val="none" w:sz="0" w:space="0" w:color="auto"/>
        <w:bottom w:val="none" w:sz="0" w:space="0" w:color="auto"/>
        <w:right w:val="none" w:sz="0" w:space="0" w:color="auto"/>
      </w:divBdr>
    </w:div>
    <w:div w:id="2102021606">
      <w:bodyDiv w:val="1"/>
      <w:marLeft w:val="0"/>
      <w:marRight w:val="0"/>
      <w:marTop w:val="0"/>
      <w:marBottom w:val="0"/>
      <w:divBdr>
        <w:top w:val="none" w:sz="0" w:space="0" w:color="auto"/>
        <w:left w:val="none" w:sz="0" w:space="0" w:color="auto"/>
        <w:bottom w:val="none" w:sz="0" w:space="0" w:color="auto"/>
        <w:right w:val="none" w:sz="0" w:space="0" w:color="auto"/>
      </w:divBdr>
    </w:div>
    <w:div w:id="2102291613">
      <w:bodyDiv w:val="1"/>
      <w:marLeft w:val="0"/>
      <w:marRight w:val="0"/>
      <w:marTop w:val="0"/>
      <w:marBottom w:val="0"/>
      <w:divBdr>
        <w:top w:val="none" w:sz="0" w:space="0" w:color="auto"/>
        <w:left w:val="none" w:sz="0" w:space="0" w:color="auto"/>
        <w:bottom w:val="none" w:sz="0" w:space="0" w:color="auto"/>
        <w:right w:val="none" w:sz="0" w:space="0" w:color="auto"/>
      </w:divBdr>
    </w:div>
    <w:div w:id="2105488863">
      <w:bodyDiv w:val="1"/>
      <w:marLeft w:val="0"/>
      <w:marRight w:val="0"/>
      <w:marTop w:val="0"/>
      <w:marBottom w:val="0"/>
      <w:divBdr>
        <w:top w:val="none" w:sz="0" w:space="0" w:color="auto"/>
        <w:left w:val="none" w:sz="0" w:space="0" w:color="auto"/>
        <w:bottom w:val="none" w:sz="0" w:space="0" w:color="auto"/>
        <w:right w:val="none" w:sz="0" w:space="0" w:color="auto"/>
      </w:divBdr>
    </w:div>
    <w:div w:id="2106607826">
      <w:bodyDiv w:val="1"/>
      <w:marLeft w:val="0"/>
      <w:marRight w:val="0"/>
      <w:marTop w:val="0"/>
      <w:marBottom w:val="0"/>
      <w:divBdr>
        <w:top w:val="none" w:sz="0" w:space="0" w:color="auto"/>
        <w:left w:val="none" w:sz="0" w:space="0" w:color="auto"/>
        <w:bottom w:val="none" w:sz="0" w:space="0" w:color="auto"/>
        <w:right w:val="none" w:sz="0" w:space="0" w:color="auto"/>
      </w:divBdr>
    </w:div>
    <w:div w:id="2107312420">
      <w:bodyDiv w:val="1"/>
      <w:marLeft w:val="0"/>
      <w:marRight w:val="0"/>
      <w:marTop w:val="0"/>
      <w:marBottom w:val="0"/>
      <w:divBdr>
        <w:top w:val="none" w:sz="0" w:space="0" w:color="auto"/>
        <w:left w:val="none" w:sz="0" w:space="0" w:color="auto"/>
        <w:bottom w:val="none" w:sz="0" w:space="0" w:color="auto"/>
        <w:right w:val="none" w:sz="0" w:space="0" w:color="auto"/>
      </w:divBdr>
    </w:div>
    <w:div w:id="2109889355">
      <w:bodyDiv w:val="1"/>
      <w:marLeft w:val="0"/>
      <w:marRight w:val="0"/>
      <w:marTop w:val="0"/>
      <w:marBottom w:val="0"/>
      <w:divBdr>
        <w:top w:val="none" w:sz="0" w:space="0" w:color="auto"/>
        <w:left w:val="none" w:sz="0" w:space="0" w:color="auto"/>
        <w:bottom w:val="none" w:sz="0" w:space="0" w:color="auto"/>
        <w:right w:val="none" w:sz="0" w:space="0" w:color="auto"/>
      </w:divBdr>
    </w:div>
    <w:div w:id="2110659052">
      <w:bodyDiv w:val="1"/>
      <w:marLeft w:val="0"/>
      <w:marRight w:val="0"/>
      <w:marTop w:val="0"/>
      <w:marBottom w:val="0"/>
      <w:divBdr>
        <w:top w:val="none" w:sz="0" w:space="0" w:color="auto"/>
        <w:left w:val="none" w:sz="0" w:space="0" w:color="auto"/>
        <w:bottom w:val="none" w:sz="0" w:space="0" w:color="auto"/>
        <w:right w:val="none" w:sz="0" w:space="0" w:color="auto"/>
      </w:divBdr>
    </w:div>
    <w:div w:id="2112165115">
      <w:bodyDiv w:val="1"/>
      <w:marLeft w:val="0"/>
      <w:marRight w:val="0"/>
      <w:marTop w:val="0"/>
      <w:marBottom w:val="0"/>
      <w:divBdr>
        <w:top w:val="none" w:sz="0" w:space="0" w:color="auto"/>
        <w:left w:val="none" w:sz="0" w:space="0" w:color="auto"/>
        <w:bottom w:val="none" w:sz="0" w:space="0" w:color="auto"/>
        <w:right w:val="none" w:sz="0" w:space="0" w:color="auto"/>
      </w:divBdr>
    </w:div>
    <w:div w:id="2113550085">
      <w:bodyDiv w:val="1"/>
      <w:marLeft w:val="0"/>
      <w:marRight w:val="0"/>
      <w:marTop w:val="0"/>
      <w:marBottom w:val="0"/>
      <w:divBdr>
        <w:top w:val="none" w:sz="0" w:space="0" w:color="auto"/>
        <w:left w:val="none" w:sz="0" w:space="0" w:color="auto"/>
        <w:bottom w:val="none" w:sz="0" w:space="0" w:color="auto"/>
        <w:right w:val="none" w:sz="0" w:space="0" w:color="auto"/>
      </w:divBdr>
    </w:div>
    <w:div w:id="2114864586">
      <w:bodyDiv w:val="1"/>
      <w:marLeft w:val="0"/>
      <w:marRight w:val="0"/>
      <w:marTop w:val="0"/>
      <w:marBottom w:val="0"/>
      <w:divBdr>
        <w:top w:val="none" w:sz="0" w:space="0" w:color="auto"/>
        <w:left w:val="none" w:sz="0" w:space="0" w:color="auto"/>
        <w:bottom w:val="none" w:sz="0" w:space="0" w:color="auto"/>
        <w:right w:val="none" w:sz="0" w:space="0" w:color="auto"/>
      </w:divBdr>
    </w:div>
    <w:div w:id="2116097984">
      <w:bodyDiv w:val="1"/>
      <w:marLeft w:val="0"/>
      <w:marRight w:val="0"/>
      <w:marTop w:val="0"/>
      <w:marBottom w:val="0"/>
      <w:divBdr>
        <w:top w:val="none" w:sz="0" w:space="0" w:color="auto"/>
        <w:left w:val="none" w:sz="0" w:space="0" w:color="auto"/>
        <w:bottom w:val="none" w:sz="0" w:space="0" w:color="auto"/>
        <w:right w:val="none" w:sz="0" w:space="0" w:color="auto"/>
      </w:divBdr>
    </w:div>
    <w:div w:id="2117476695">
      <w:bodyDiv w:val="1"/>
      <w:marLeft w:val="0"/>
      <w:marRight w:val="0"/>
      <w:marTop w:val="0"/>
      <w:marBottom w:val="0"/>
      <w:divBdr>
        <w:top w:val="none" w:sz="0" w:space="0" w:color="auto"/>
        <w:left w:val="none" w:sz="0" w:space="0" w:color="auto"/>
        <w:bottom w:val="none" w:sz="0" w:space="0" w:color="auto"/>
        <w:right w:val="none" w:sz="0" w:space="0" w:color="auto"/>
      </w:divBdr>
    </w:div>
    <w:div w:id="2118136718">
      <w:bodyDiv w:val="1"/>
      <w:marLeft w:val="0"/>
      <w:marRight w:val="0"/>
      <w:marTop w:val="0"/>
      <w:marBottom w:val="0"/>
      <w:divBdr>
        <w:top w:val="none" w:sz="0" w:space="0" w:color="auto"/>
        <w:left w:val="none" w:sz="0" w:space="0" w:color="auto"/>
        <w:bottom w:val="none" w:sz="0" w:space="0" w:color="auto"/>
        <w:right w:val="none" w:sz="0" w:space="0" w:color="auto"/>
      </w:divBdr>
    </w:div>
    <w:div w:id="2118788755">
      <w:bodyDiv w:val="1"/>
      <w:marLeft w:val="0"/>
      <w:marRight w:val="0"/>
      <w:marTop w:val="0"/>
      <w:marBottom w:val="0"/>
      <w:divBdr>
        <w:top w:val="none" w:sz="0" w:space="0" w:color="auto"/>
        <w:left w:val="none" w:sz="0" w:space="0" w:color="auto"/>
        <w:bottom w:val="none" w:sz="0" w:space="0" w:color="auto"/>
        <w:right w:val="none" w:sz="0" w:space="0" w:color="auto"/>
      </w:divBdr>
    </w:div>
    <w:div w:id="2118940337">
      <w:bodyDiv w:val="1"/>
      <w:marLeft w:val="0"/>
      <w:marRight w:val="0"/>
      <w:marTop w:val="0"/>
      <w:marBottom w:val="0"/>
      <w:divBdr>
        <w:top w:val="none" w:sz="0" w:space="0" w:color="auto"/>
        <w:left w:val="none" w:sz="0" w:space="0" w:color="auto"/>
        <w:bottom w:val="none" w:sz="0" w:space="0" w:color="auto"/>
        <w:right w:val="none" w:sz="0" w:space="0" w:color="auto"/>
      </w:divBdr>
    </w:div>
    <w:div w:id="2119331855">
      <w:bodyDiv w:val="1"/>
      <w:marLeft w:val="0"/>
      <w:marRight w:val="0"/>
      <w:marTop w:val="0"/>
      <w:marBottom w:val="0"/>
      <w:divBdr>
        <w:top w:val="none" w:sz="0" w:space="0" w:color="auto"/>
        <w:left w:val="none" w:sz="0" w:space="0" w:color="auto"/>
        <w:bottom w:val="none" w:sz="0" w:space="0" w:color="auto"/>
        <w:right w:val="none" w:sz="0" w:space="0" w:color="auto"/>
      </w:divBdr>
    </w:div>
    <w:div w:id="2120375051">
      <w:bodyDiv w:val="1"/>
      <w:marLeft w:val="0"/>
      <w:marRight w:val="0"/>
      <w:marTop w:val="0"/>
      <w:marBottom w:val="0"/>
      <w:divBdr>
        <w:top w:val="none" w:sz="0" w:space="0" w:color="auto"/>
        <w:left w:val="none" w:sz="0" w:space="0" w:color="auto"/>
        <w:bottom w:val="none" w:sz="0" w:space="0" w:color="auto"/>
        <w:right w:val="none" w:sz="0" w:space="0" w:color="auto"/>
      </w:divBdr>
    </w:div>
    <w:div w:id="2122145098">
      <w:bodyDiv w:val="1"/>
      <w:marLeft w:val="0"/>
      <w:marRight w:val="0"/>
      <w:marTop w:val="0"/>
      <w:marBottom w:val="0"/>
      <w:divBdr>
        <w:top w:val="none" w:sz="0" w:space="0" w:color="auto"/>
        <w:left w:val="none" w:sz="0" w:space="0" w:color="auto"/>
        <w:bottom w:val="none" w:sz="0" w:space="0" w:color="auto"/>
        <w:right w:val="none" w:sz="0" w:space="0" w:color="auto"/>
      </w:divBdr>
    </w:div>
    <w:div w:id="2122214142">
      <w:bodyDiv w:val="1"/>
      <w:marLeft w:val="0"/>
      <w:marRight w:val="0"/>
      <w:marTop w:val="0"/>
      <w:marBottom w:val="0"/>
      <w:divBdr>
        <w:top w:val="none" w:sz="0" w:space="0" w:color="auto"/>
        <w:left w:val="none" w:sz="0" w:space="0" w:color="auto"/>
        <w:bottom w:val="none" w:sz="0" w:space="0" w:color="auto"/>
        <w:right w:val="none" w:sz="0" w:space="0" w:color="auto"/>
      </w:divBdr>
    </w:div>
    <w:div w:id="2126458846">
      <w:bodyDiv w:val="1"/>
      <w:marLeft w:val="0"/>
      <w:marRight w:val="0"/>
      <w:marTop w:val="0"/>
      <w:marBottom w:val="0"/>
      <w:divBdr>
        <w:top w:val="none" w:sz="0" w:space="0" w:color="auto"/>
        <w:left w:val="none" w:sz="0" w:space="0" w:color="auto"/>
        <w:bottom w:val="none" w:sz="0" w:space="0" w:color="auto"/>
        <w:right w:val="none" w:sz="0" w:space="0" w:color="auto"/>
      </w:divBdr>
    </w:div>
    <w:div w:id="2126999056">
      <w:bodyDiv w:val="1"/>
      <w:marLeft w:val="0"/>
      <w:marRight w:val="0"/>
      <w:marTop w:val="0"/>
      <w:marBottom w:val="0"/>
      <w:divBdr>
        <w:top w:val="none" w:sz="0" w:space="0" w:color="auto"/>
        <w:left w:val="none" w:sz="0" w:space="0" w:color="auto"/>
        <w:bottom w:val="none" w:sz="0" w:space="0" w:color="auto"/>
        <w:right w:val="none" w:sz="0" w:space="0" w:color="auto"/>
      </w:divBdr>
    </w:div>
    <w:div w:id="2127580148">
      <w:bodyDiv w:val="1"/>
      <w:marLeft w:val="0"/>
      <w:marRight w:val="0"/>
      <w:marTop w:val="0"/>
      <w:marBottom w:val="0"/>
      <w:divBdr>
        <w:top w:val="none" w:sz="0" w:space="0" w:color="auto"/>
        <w:left w:val="none" w:sz="0" w:space="0" w:color="auto"/>
        <w:bottom w:val="none" w:sz="0" w:space="0" w:color="auto"/>
        <w:right w:val="none" w:sz="0" w:space="0" w:color="auto"/>
      </w:divBdr>
    </w:div>
    <w:div w:id="2128038963">
      <w:bodyDiv w:val="1"/>
      <w:marLeft w:val="0"/>
      <w:marRight w:val="0"/>
      <w:marTop w:val="0"/>
      <w:marBottom w:val="0"/>
      <w:divBdr>
        <w:top w:val="none" w:sz="0" w:space="0" w:color="auto"/>
        <w:left w:val="none" w:sz="0" w:space="0" w:color="auto"/>
        <w:bottom w:val="none" w:sz="0" w:space="0" w:color="auto"/>
        <w:right w:val="none" w:sz="0" w:space="0" w:color="auto"/>
      </w:divBdr>
    </w:div>
    <w:div w:id="2132358719">
      <w:bodyDiv w:val="1"/>
      <w:marLeft w:val="0"/>
      <w:marRight w:val="0"/>
      <w:marTop w:val="0"/>
      <w:marBottom w:val="0"/>
      <w:divBdr>
        <w:top w:val="none" w:sz="0" w:space="0" w:color="auto"/>
        <w:left w:val="none" w:sz="0" w:space="0" w:color="auto"/>
        <w:bottom w:val="none" w:sz="0" w:space="0" w:color="auto"/>
        <w:right w:val="none" w:sz="0" w:space="0" w:color="auto"/>
      </w:divBdr>
    </w:div>
    <w:div w:id="2133479813">
      <w:bodyDiv w:val="1"/>
      <w:marLeft w:val="0"/>
      <w:marRight w:val="0"/>
      <w:marTop w:val="0"/>
      <w:marBottom w:val="0"/>
      <w:divBdr>
        <w:top w:val="none" w:sz="0" w:space="0" w:color="auto"/>
        <w:left w:val="none" w:sz="0" w:space="0" w:color="auto"/>
        <w:bottom w:val="none" w:sz="0" w:space="0" w:color="auto"/>
        <w:right w:val="none" w:sz="0" w:space="0" w:color="auto"/>
      </w:divBdr>
    </w:div>
    <w:div w:id="2135247487">
      <w:bodyDiv w:val="1"/>
      <w:marLeft w:val="0"/>
      <w:marRight w:val="0"/>
      <w:marTop w:val="0"/>
      <w:marBottom w:val="0"/>
      <w:divBdr>
        <w:top w:val="none" w:sz="0" w:space="0" w:color="auto"/>
        <w:left w:val="none" w:sz="0" w:space="0" w:color="auto"/>
        <w:bottom w:val="none" w:sz="0" w:space="0" w:color="auto"/>
        <w:right w:val="none" w:sz="0" w:space="0" w:color="auto"/>
      </w:divBdr>
    </w:div>
    <w:div w:id="2135638942">
      <w:bodyDiv w:val="1"/>
      <w:marLeft w:val="0"/>
      <w:marRight w:val="0"/>
      <w:marTop w:val="0"/>
      <w:marBottom w:val="0"/>
      <w:divBdr>
        <w:top w:val="none" w:sz="0" w:space="0" w:color="auto"/>
        <w:left w:val="none" w:sz="0" w:space="0" w:color="auto"/>
        <w:bottom w:val="none" w:sz="0" w:space="0" w:color="auto"/>
        <w:right w:val="none" w:sz="0" w:space="0" w:color="auto"/>
      </w:divBdr>
    </w:div>
    <w:div w:id="2137289262">
      <w:bodyDiv w:val="1"/>
      <w:marLeft w:val="0"/>
      <w:marRight w:val="0"/>
      <w:marTop w:val="0"/>
      <w:marBottom w:val="0"/>
      <w:divBdr>
        <w:top w:val="none" w:sz="0" w:space="0" w:color="auto"/>
        <w:left w:val="none" w:sz="0" w:space="0" w:color="auto"/>
        <w:bottom w:val="none" w:sz="0" w:space="0" w:color="auto"/>
        <w:right w:val="none" w:sz="0" w:space="0" w:color="auto"/>
      </w:divBdr>
    </w:div>
    <w:div w:id="2140218595">
      <w:bodyDiv w:val="1"/>
      <w:marLeft w:val="0"/>
      <w:marRight w:val="0"/>
      <w:marTop w:val="0"/>
      <w:marBottom w:val="0"/>
      <w:divBdr>
        <w:top w:val="none" w:sz="0" w:space="0" w:color="auto"/>
        <w:left w:val="none" w:sz="0" w:space="0" w:color="auto"/>
        <w:bottom w:val="none" w:sz="0" w:space="0" w:color="auto"/>
        <w:right w:val="none" w:sz="0" w:space="0" w:color="auto"/>
      </w:divBdr>
    </w:div>
    <w:div w:id="2140873392">
      <w:bodyDiv w:val="1"/>
      <w:marLeft w:val="0"/>
      <w:marRight w:val="0"/>
      <w:marTop w:val="0"/>
      <w:marBottom w:val="0"/>
      <w:divBdr>
        <w:top w:val="none" w:sz="0" w:space="0" w:color="auto"/>
        <w:left w:val="none" w:sz="0" w:space="0" w:color="auto"/>
        <w:bottom w:val="none" w:sz="0" w:space="0" w:color="auto"/>
        <w:right w:val="none" w:sz="0" w:space="0" w:color="auto"/>
      </w:divBdr>
    </w:div>
    <w:div w:id="2143231151">
      <w:bodyDiv w:val="1"/>
      <w:marLeft w:val="0"/>
      <w:marRight w:val="0"/>
      <w:marTop w:val="0"/>
      <w:marBottom w:val="0"/>
      <w:divBdr>
        <w:top w:val="none" w:sz="0" w:space="0" w:color="auto"/>
        <w:left w:val="none" w:sz="0" w:space="0" w:color="auto"/>
        <w:bottom w:val="none" w:sz="0" w:space="0" w:color="auto"/>
        <w:right w:val="none" w:sz="0" w:space="0" w:color="auto"/>
      </w:divBdr>
    </w:div>
    <w:div w:id="2143841464">
      <w:bodyDiv w:val="1"/>
      <w:marLeft w:val="0"/>
      <w:marRight w:val="0"/>
      <w:marTop w:val="0"/>
      <w:marBottom w:val="0"/>
      <w:divBdr>
        <w:top w:val="none" w:sz="0" w:space="0" w:color="auto"/>
        <w:left w:val="none" w:sz="0" w:space="0" w:color="auto"/>
        <w:bottom w:val="none" w:sz="0" w:space="0" w:color="auto"/>
        <w:right w:val="none" w:sz="0" w:space="0" w:color="auto"/>
      </w:divBdr>
    </w:div>
    <w:div w:id="2146658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3_Security/TSGS3_LI/2022_86b/Docs/s3i220437.zip" TargetMode="External"/><Relationship Id="rId18" Type="http://schemas.openxmlformats.org/officeDocument/2006/relationships/hyperlink" Target="https://www.3gpp.org/ftp/TSG_SA/WG3_Security/TSGS3_LI/2022_86b/Docs/s3i220403.zip" TargetMode="External"/><Relationship Id="rId26" Type="http://schemas.openxmlformats.org/officeDocument/2006/relationships/hyperlink" Target="https://www.3gpp.org/ftp/TSG_SA/WG3_Security/TSGS3_LI/2022_86b/Docs/S3i220415.zip" TargetMode="External"/><Relationship Id="rId39" Type="http://schemas.openxmlformats.org/officeDocument/2006/relationships/hyperlink" Target="https://www.3gpp.org/ftp/TSG_SA/WG3_Security/TSGS3_LI/2022_86b/Docs/s3i220411.zip" TargetMode="External"/><Relationship Id="rId21" Type="http://schemas.openxmlformats.org/officeDocument/2006/relationships/hyperlink" Target="https://www.3gpp.org/ftp/TSG_SA/WG3_Security/TSGS3_LI/2022_86b/Docs/s3i220407.zip" TargetMode="External"/><Relationship Id="rId34" Type="http://schemas.openxmlformats.org/officeDocument/2006/relationships/hyperlink" Target="https://www.3gpp.org/ftp/TSG_SA/WG3_Security/TSGS3_LI/2022_86b/Docs/s3i220447.zip" TargetMode="External"/><Relationship Id="rId42" Type="http://schemas.openxmlformats.org/officeDocument/2006/relationships/hyperlink" Target="https://www.3gpp.org/ftp/TSG_SA/WG3_Security/TSGS3_LI/2022_86b/Docs/s3i220449.zip" TargetMode="External"/><Relationship Id="rId47" Type="http://schemas.openxmlformats.org/officeDocument/2006/relationships/hyperlink" Target="https://www.3gpp.org/ftp/TSG_SA/WG3_Security/TSGS3_LI/2022_86b/Docs/s3i220430.zip" TargetMode="External"/><Relationship Id="rId50" Type="http://schemas.openxmlformats.org/officeDocument/2006/relationships/hyperlink" Target="https://www.3gpp.org/ftp/TSG_SA/WG3_Security/TSGS3_LI/2022_86b/Docs/S3i220426.zip" TargetMode="External"/><Relationship Id="rId55" Type="http://schemas.openxmlformats.org/officeDocument/2006/relationships/header" Target="header2.xml"/><Relationship Id="rId7" Type="http://schemas.openxmlformats.org/officeDocument/2006/relationships/hyperlink" Target="https://global.gotomeeting.com/join/693308189" TargetMode="External"/><Relationship Id="rId2" Type="http://schemas.openxmlformats.org/officeDocument/2006/relationships/styles" Target="styles.xml"/><Relationship Id="rId16" Type="http://schemas.openxmlformats.org/officeDocument/2006/relationships/hyperlink" Target="https://www.3gpp.org/ftp/TSG_SA/WG3_Security/TSGS3_LI/2022_86b/Docs/s3i220433.zip" TargetMode="External"/><Relationship Id="rId29" Type="http://schemas.openxmlformats.org/officeDocument/2006/relationships/hyperlink" Target="https://www.3gpp.org/ftp/TSG_SA/WG3_Security/TSGS3_LI/2022_86b/Docs/S3i220421.zip" TargetMode="External"/><Relationship Id="rId11" Type="http://schemas.openxmlformats.org/officeDocument/2006/relationships/hyperlink" Target="https://www.3gpp.org/ftp/TSG_SA/WG3_Security/TSGS3_LI/2022_86b/Docs/s3i220448.zip" TargetMode="External"/><Relationship Id="rId24" Type="http://schemas.openxmlformats.org/officeDocument/2006/relationships/hyperlink" Target="https://www.3gpp.org/ftp/TSG_SA/WG3_Security/TSGS3_LI/2022_86b/Docs/S3i220412.zip" TargetMode="External"/><Relationship Id="rId32" Type="http://schemas.openxmlformats.org/officeDocument/2006/relationships/hyperlink" Target="https://www.3gpp.org/ftp/TSG_SA/WG3_Security/TSGS3_LI/2022_86b/Docs/S3i220435.zip" TargetMode="External"/><Relationship Id="rId37" Type="http://schemas.openxmlformats.org/officeDocument/2006/relationships/hyperlink" Target="https://www.3gpp.org/ftp/TSG_SA/WG3_Security/TSGS3_LI/2022_86b/Docs/s3i220404.zip" TargetMode="External"/><Relationship Id="rId40" Type="http://schemas.openxmlformats.org/officeDocument/2006/relationships/hyperlink" Target="https://www.3gpp.org/ftp/TSG_SA/WG3_Security/TSGS3_LI/2022_86b/Docs/S3i220414.zip" TargetMode="External"/><Relationship Id="rId45" Type="http://schemas.openxmlformats.org/officeDocument/2006/relationships/hyperlink" Target="https://www.3gpp.org/ftp/TSG_SA/WG3_Security/TSGS3_LI/2022_86b/Docs/S3i220424.zip" TargetMode="External"/><Relationship Id="rId53" Type="http://schemas.openxmlformats.org/officeDocument/2006/relationships/hyperlink" Target="https://portal.3gpp.org/?tbid=375&amp;SubTB=386" TargetMode="External"/><Relationship Id="rId58" Type="http://schemas.openxmlformats.org/officeDocument/2006/relationships/header" Target="header3.xml"/><Relationship Id="rId5" Type="http://schemas.openxmlformats.org/officeDocument/2006/relationships/footnotes" Target="footnotes.xml"/><Relationship Id="rId61" Type="http://schemas.openxmlformats.org/officeDocument/2006/relationships/theme" Target="theme/theme1.xml"/><Relationship Id="rId19" Type="http://schemas.openxmlformats.org/officeDocument/2006/relationships/hyperlink" Target="https://www.3gpp.org/ftp/TSG_SA/WG3_Security/TSGS3_LI/2022_86b/Docs/s3i220405.zip" TargetMode="External"/><Relationship Id="rId14" Type="http://schemas.openxmlformats.org/officeDocument/2006/relationships/hyperlink" Target="https://www.3gpp.org/ftp/TSG_SA/WG3_Security/TSGS3_LI/2022_86b/Docs/S3i220428.zip" TargetMode="External"/><Relationship Id="rId22" Type="http://schemas.openxmlformats.org/officeDocument/2006/relationships/hyperlink" Target="https://www.3gpp.org/ftp/TSG_SA/WG3_Security/TSGS3_LI/2022_86b/Docs/s3i220409.zip" TargetMode="External"/><Relationship Id="rId27" Type="http://schemas.openxmlformats.org/officeDocument/2006/relationships/hyperlink" Target="https://www.3gpp.org/ftp/TSG_SA/WG3_Security/TSGS3_LI/2022_86b/Docs/s3i220450.zip" TargetMode="External"/><Relationship Id="rId30" Type="http://schemas.openxmlformats.org/officeDocument/2006/relationships/hyperlink" Target="https://www.3gpp.org/ftp/TSG_SA/WG3_Security/TSGS3_LI/2022_86b/Docs/S3i220423.zip" TargetMode="External"/><Relationship Id="rId35" Type="http://schemas.openxmlformats.org/officeDocument/2006/relationships/hyperlink" Target="https://www.3gpp.org/ftp/TSG_SA/WG3_Security/TSGS3_LI/2022_86b/Docs/s3i220444.zip" TargetMode="External"/><Relationship Id="rId43" Type="http://schemas.openxmlformats.org/officeDocument/2006/relationships/hyperlink" Target="https://www.3gpp.org/ftp/TSG_SA/WG3_Security/TSGS3_LI/2022_86b/Docs/s3i220419.zip" TargetMode="External"/><Relationship Id="rId48" Type="http://schemas.openxmlformats.org/officeDocument/2006/relationships/hyperlink" Target="https://www.3gpp.org/ftp/TSG_SA/WG3_Security/TSGS3_LI/2022_86b/Docs/s3i220431.zip" TargetMode="External"/><Relationship Id="rId56" Type="http://schemas.openxmlformats.org/officeDocument/2006/relationships/footer" Target="footer1.xml"/><Relationship Id="rId8" Type="http://schemas.openxmlformats.org/officeDocument/2006/relationships/hyperlink" Target="https://www.3gpp.org/ftp/TSG_SA/WG3_Security/TSGS3_LI/2022_86b/Docs/S3i220401.zip" TargetMode="External"/><Relationship Id="rId51" Type="http://schemas.openxmlformats.org/officeDocument/2006/relationships/hyperlink" Target="https://www.3gpp.org/ftp/TSG_SA/WG3_Security/TSGS3_LI/2022_86b/Docs/S3i220427.zip" TargetMode="External"/><Relationship Id="rId3" Type="http://schemas.openxmlformats.org/officeDocument/2006/relationships/settings" Target="settings.xml"/><Relationship Id="rId12" Type="http://schemas.openxmlformats.org/officeDocument/2006/relationships/hyperlink" Target="https://www.3gpp.org/ftp/TSG_SA/WG3_Security/TSGS3_LI/2022_86b/Docs/s3i220432.zip" TargetMode="External"/><Relationship Id="rId17" Type="http://schemas.openxmlformats.org/officeDocument/2006/relationships/hyperlink" Target="https://www.3gpp.org/ftp/TSG_SA/WG3_Security/TSGS3_LI/2022_86b/Docs/s3i220438.zip" TargetMode="External"/><Relationship Id="rId25" Type="http://schemas.openxmlformats.org/officeDocument/2006/relationships/hyperlink" Target="https://www.3gpp.org/ftp/TSG_SA/WG3_Security/TSGS3_LI/2022_86b/Docs/S3i220413.zip" TargetMode="External"/><Relationship Id="rId33" Type="http://schemas.openxmlformats.org/officeDocument/2006/relationships/hyperlink" Target="https://www.3gpp.org/ftp/TSG_SA/WG3_Security/TSGS3_LI/2022_86b/Docs/S3i220436.zip" TargetMode="External"/><Relationship Id="rId38" Type="http://schemas.openxmlformats.org/officeDocument/2006/relationships/hyperlink" Target="https://www.3gpp.org/ftp/TSG_SA/WG3_Security/TSGS3_LI/2022_86b/Docs/s3i220408.zip" TargetMode="External"/><Relationship Id="rId46" Type="http://schemas.openxmlformats.org/officeDocument/2006/relationships/hyperlink" Target="https://www.3gpp.org/ftp/TSG_SA/WG3_Security/TSGS3_LI/2022_86b/Docs/s3i220425.zip" TargetMode="External"/><Relationship Id="rId59" Type="http://schemas.openxmlformats.org/officeDocument/2006/relationships/footer" Target="footer3.xml"/><Relationship Id="rId20" Type="http://schemas.openxmlformats.org/officeDocument/2006/relationships/hyperlink" Target="https://www.3gpp.org/ftp/TSG_SA/WG3_Security/TSGS3_LI/2022_86b/Docs/s3i220406.zip" TargetMode="External"/><Relationship Id="rId41" Type="http://schemas.openxmlformats.org/officeDocument/2006/relationships/hyperlink" Target="https://www.3gpp.org/ftp/TSG_SA/WG3_Security/TSGS3_LI/2022_86b/Docs/S3i220416.zip" TargetMode="External"/><Relationship Id="rId54"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3gpp.org/ftp/TSG_SA/WG3_Security/TSGS3_LI/2022_86b/Docs/s3i220429.zip" TargetMode="External"/><Relationship Id="rId23" Type="http://schemas.openxmlformats.org/officeDocument/2006/relationships/hyperlink" Target="https://www.3gpp.org/ftp/TSG_SA/WG3_Security/TSGS3_LI/2022_86b/Docs/s3i220410.zip" TargetMode="External"/><Relationship Id="rId28" Type="http://schemas.openxmlformats.org/officeDocument/2006/relationships/hyperlink" Target="https://www.3gpp.org/ftp/TSG_SA/WG3_Security/TSGS3_LI/2022_86b/Docs/S3i220420.zip" TargetMode="External"/><Relationship Id="rId36" Type="http://schemas.openxmlformats.org/officeDocument/2006/relationships/hyperlink" Target="https://www.3gpp.org/ftp/TSG_SA/WG3_Security/TSGS3_LI/2022_86b/Docs/s3i220445.zip" TargetMode="External"/><Relationship Id="rId49" Type="http://schemas.openxmlformats.org/officeDocument/2006/relationships/hyperlink" Target="https://www.3gpp.org/ftp/TSG_SA/WG3_Security/TSGS3_LI/2022_86b/Docs/s3i220446.zip" TargetMode="External"/><Relationship Id="rId57" Type="http://schemas.openxmlformats.org/officeDocument/2006/relationships/footer" Target="footer2.xml"/><Relationship Id="rId10" Type="http://schemas.openxmlformats.org/officeDocument/2006/relationships/hyperlink" Target="https://www.3gpp.org/ftp/TSG_SA/WG3_Security/TSGS3_LI/2022_86b/Docs/s3i220451.zip" TargetMode="External"/><Relationship Id="rId31" Type="http://schemas.openxmlformats.org/officeDocument/2006/relationships/hyperlink" Target="https://www.3gpp.org/ftp/TSG_SA/WG3_Security/TSGS3_LI/2022_86b/Docs/S3i220434.zip" TargetMode="External"/><Relationship Id="rId44" Type="http://schemas.openxmlformats.org/officeDocument/2006/relationships/hyperlink" Target="https://www.3gpp.org/ftp/TSG_SA/WG3_Security/TSGS3_LI/2022_86b/Docs/S3i220422.zip" TargetMode="External"/><Relationship Id="rId52" Type="http://schemas.openxmlformats.org/officeDocument/2006/relationships/hyperlink" Target="https://www.3gpp.org/ftp/TSG_SA/WG3_Security/TSGS3_LI/2022_86b/Docs/s3i220439.zip" TargetMode="External"/><Relationship Id="rId6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ftp/TSG_SA/WG3_Security/TSGS3_LI/2022_86b/Docs/S3i22045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1871</Words>
  <Characters>10671</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12517</CharactersWithSpaces>
  <SharedDoc>false</SharedDoc>
  <HLinks>
    <vt:vector size="204" baseType="variant">
      <vt:variant>
        <vt:i4>4194346</vt:i4>
      </vt:variant>
      <vt:variant>
        <vt:i4>99</vt:i4>
      </vt:variant>
      <vt:variant>
        <vt:i4>0</vt:i4>
      </vt:variant>
      <vt:variant>
        <vt:i4>5</vt:i4>
      </vt:variant>
      <vt:variant>
        <vt:lpwstr>http://www.3gpp.org/ftp/TSG_SA/WG3_Security/TSGS3_LI/2017_67_Albuquerque/Docs/S3i170432.zip</vt:lpwstr>
      </vt:variant>
      <vt:variant>
        <vt:lpwstr/>
      </vt:variant>
      <vt:variant>
        <vt:i4>4325422</vt:i4>
      </vt:variant>
      <vt:variant>
        <vt:i4>96</vt:i4>
      </vt:variant>
      <vt:variant>
        <vt:i4>0</vt:i4>
      </vt:variant>
      <vt:variant>
        <vt:i4>5</vt:i4>
      </vt:variant>
      <vt:variant>
        <vt:lpwstr>http://www.3gpp.org/ftp/TSG_SA/WG3_Security/TSGS3_LI/2017_67_Albuquerque/Docs/S3i170416.zip</vt:lpwstr>
      </vt:variant>
      <vt:variant>
        <vt:lpwstr/>
      </vt:variant>
      <vt:variant>
        <vt:i4>4259872</vt:i4>
      </vt:variant>
      <vt:variant>
        <vt:i4>93</vt:i4>
      </vt:variant>
      <vt:variant>
        <vt:i4>0</vt:i4>
      </vt:variant>
      <vt:variant>
        <vt:i4>5</vt:i4>
      </vt:variant>
      <vt:variant>
        <vt:lpwstr>http://www.3gpp.org/ftp/TSG_SA/WG3_Security/TSGS3_LI/2017_67_Albuquerque/Docs/s3i170428.zip</vt:lpwstr>
      </vt:variant>
      <vt:variant>
        <vt:lpwstr/>
      </vt:variant>
      <vt:variant>
        <vt:i4>4194347</vt:i4>
      </vt:variant>
      <vt:variant>
        <vt:i4>90</vt:i4>
      </vt:variant>
      <vt:variant>
        <vt:i4>0</vt:i4>
      </vt:variant>
      <vt:variant>
        <vt:i4>5</vt:i4>
      </vt:variant>
      <vt:variant>
        <vt:lpwstr>http://www.3gpp.org/ftp/TSG_SA/WG3_Security/TSGS3_LI/2017_67_Albuquerque/Docs/s3i170433.zip</vt:lpwstr>
      </vt:variant>
      <vt:variant>
        <vt:lpwstr/>
      </vt:variant>
      <vt:variant>
        <vt:i4>4194350</vt:i4>
      </vt:variant>
      <vt:variant>
        <vt:i4>87</vt:i4>
      </vt:variant>
      <vt:variant>
        <vt:i4>0</vt:i4>
      </vt:variant>
      <vt:variant>
        <vt:i4>5</vt:i4>
      </vt:variant>
      <vt:variant>
        <vt:lpwstr>http://www.3gpp.org/ftp/TSG_SA/WG3_Security/TSGS3_LI/2017_67_Albuquerque/Docs/s3i170436.zip</vt:lpwstr>
      </vt:variant>
      <vt:variant>
        <vt:lpwstr/>
      </vt:variant>
      <vt:variant>
        <vt:i4>4194349</vt:i4>
      </vt:variant>
      <vt:variant>
        <vt:i4>84</vt:i4>
      </vt:variant>
      <vt:variant>
        <vt:i4>0</vt:i4>
      </vt:variant>
      <vt:variant>
        <vt:i4>5</vt:i4>
      </vt:variant>
      <vt:variant>
        <vt:lpwstr>http://www.3gpp.org/ftp/TSG_SA/WG3_Security/TSGS3_LI/2017_67_Albuquerque/Docs/s3i170435.zip</vt:lpwstr>
      </vt:variant>
      <vt:variant>
        <vt:lpwstr/>
      </vt:variant>
      <vt:variant>
        <vt:i4>4194337</vt:i4>
      </vt:variant>
      <vt:variant>
        <vt:i4>81</vt:i4>
      </vt:variant>
      <vt:variant>
        <vt:i4>0</vt:i4>
      </vt:variant>
      <vt:variant>
        <vt:i4>5</vt:i4>
      </vt:variant>
      <vt:variant>
        <vt:lpwstr>http://www.3gpp.org/ftp/TSG_SA/WG3_Security/TSGS3_LI/2017_67_Albuquerque/Docs/s3i170439.zip</vt:lpwstr>
      </vt:variant>
      <vt:variant>
        <vt:lpwstr/>
      </vt:variant>
      <vt:variant>
        <vt:i4>4259886</vt:i4>
      </vt:variant>
      <vt:variant>
        <vt:i4>78</vt:i4>
      </vt:variant>
      <vt:variant>
        <vt:i4>0</vt:i4>
      </vt:variant>
      <vt:variant>
        <vt:i4>5</vt:i4>
      </vt:variant>
      <vt:variant>
        <vt:lpwstr>http://www.3gpp.org/ftp/TSG_SA/WG3_Security/TSGS3_LI/2017_67_Albuquerque/Docs/S3i170426.zip</vt:lpwstr>
      </vt:variant>
      <vt:variant>
        <vt:lpwstr/>
      </vt:variant>
      <vt:variant>
        <vt:i4>4259883</vt:i4>
      </vt:variant>
      <vt:variant>
        <vt:i4>75</vt:i4>
      </vt:variant>
      <vt:variant>
        <vt:i4>0</vt:i4>
      </vt:variant>
      <vt:variant>
        <vt:i4>5</vt:i4>
      </vt:variant>
      <vt:variant>
        <vt:lpwstr>http://www.3gpp.org/ftp/TSG_SA/WG3_Security/TSGS3_LI/2017_67_Albuquerque/Docs/s3i170423.zip</vt:lpwstr>
      </vt:variant>
      <vt:variant>
        <vt:lpwstr/>
      </vt:variant>
      <vt:variant>
        <vt:i4>4325423</vt:i4>
      </vt:variant>
      <vt:variant>
        <vt:i4>72</vt:i4>
      </vt:variant>
      <vt:variant>
        <vt:i4>0</vt:i4>
      </vt:variant>
      <vt:variant>
        <vt:i4>5</vt:i4>
      </vt:variant>
      <vt:variant>
        <vt:lpwstr>http://www.3gpp.org/ftp/TSG_SA/WG3_Security/TSGS3_LI/2017_67_Albuquerque/Docs/S3i170417.zip</vt:lpwstr>
      </vt:variant>
      <vt:variant>
        <vt:lpwstr/>
      </vt:variant>
      <vt:variant>
        <vt:i4>4390959</vt:i4>
      </vt:variant>
      <vt:variant>
        <vt:i4>69</vt:i4>
      </vt:variant>
      <vt:variant>
        <vt:i4>0</vt:i4>
      </vt:variant>
      <vt:variant>
        <vt:i4>5</vt:i4>
      </vt:variant>
      <vt:variant>
        <vt:lpwstr>http://www.3gpp.org/ftp/TSG_SA/WG3_Security/TSGS3_LI/2017_67_Albuquerque/Docs/S3i170407.zip</vt:lpwstr>
      </vt:variant>
      <vt:variant>
        <vt:lpwstr/>
      </vt:variant>
      <vt:variant>
        <vt:i4>4259882</vt:i4>
      </vt:variant>
      <vt:variant>
        <vt:i4>66</vt:i4>
      </vt:variant>
      <vt:variant>
        <vt:i4>0</vt:i4>
      </vt:variant>
      <vt:variant>
        <vt:i4>5</vt:i4>
      </vt:variant>
      <vt:variant>
        <vt:lpwstr>http://www.3gpp.org/ftp/TSG_SA/WG3_Security/TSGS3_LI/2017_67_Albuquerque/Docs/s3i170422.zip</vt:lpwstr>
      </vt:variant>
      <vt:variant>
        <vt:lpwstr/>
      </vt:variant>
      <vt:variant>
        <vt:i4>4194336</vt:i4>
      </vt:variant>
      <vt:variant>
        <vt:i4>63</vt:i4>
      </vt:variant>
      <vt:variant>
        <vt:i4>0</vt:i4>
      </vt:variant>
      <vt:variant>
        <vt:i4>5</vt:i4>
      </vt:variant>
      <vt:variant>
        <vt:lpwstr>http://www.3gpp.org/ftp/TSG_SA/WG3_Security/TSGS3_LI/2017_67_Albuquerque/Docs/s3i170438.zip</vt:lpwstr>
      </vt:variant>
      <vt:variant>
        <vt:lpwstr/>
      </vt:variant>
      <vt:variant>
        <vt:i4>4653098</vt:i4>
      </vt:variant>
      <vt:variant>
        <vt:i4>60</vt:i4>
      </vt:variant>
      <vt:variant>
        <vt:i4>0</vt:i4>
      </vt:variant>
      <vt:variant>
        <vt:i4>5</vt:i4>
      </vt:variant>
      <vt:variant>
        <vt:lpwstr>http://www.3gpp.org/ftp/TSG_SA/WG3_Security/TSGS3_LI/2017_67_Albuquerque/Docs/S3i170442.zip</vt:lpwstr>
      </vt:variant>
      <vt:variant>
        <vt:lpwstr/>
      </vt:variant>
      <vt:variant>
        <vt:i4>4194345</vt:i4>
      </vt:variant>
      <vt:variant>
        <vt:i4>57</vt:i4>
      </vt:variant>
      <vt:variant>
        <vt:i4>0</vt:i4>
      </vt:variant>
      <vt:variant>
        <vt:i4>5</vt:i4>
      </vt:variant>
      <vt:variant>
        <vt:lpwstr>http://www.3gpp.org/ftp/TSG_SA/WG3_Security/TSGS3_LI/2017_67_Albuquerque/Docs/S3i170431.zip</vt:lpwstr>
      </vt:variant>
      <vt:variant>
        <vt:lpwstr/>
      </vt:variant>
      <vt:variant>
        <vt:i4>4259873</vt:i4>
      </vt:variant>
      <vt:variant>
        <vt:i4>54</vt:i4>
      </vt:variant>
      <vt:variant>
        <vt:i4>0</vt:i4>
      </vt:variant>
      <vt:variant>
        <vt:i4>5</vt:i4>
      </vt:variant>
      <vt:variant>
        <vt:lpwstr>http://www.3gpp.org/ftp/TSG_SA/WG3_Security/TSGS3_LI/2017_67_Albuquerque/Docs/S3i170429.zip</vt:lpwstr>
      </vt:variant>
      <vt:variant>
        <vt:lpwstr/>
      </vt:variant>
      <vt:variant>
        <vt:i4>4259887</vt:i4>
      </vt:variant>
      <vt:variant>
        <vt:i4>51</vt:i4>
      </vt:variant>
      <vt:variant>
        <vt:i4>0</vt:i4>
      </vt:variant>
      <vt:variant>
        <vt:i4>5</vt:i4>
      </vt:variant>
      <vt:variant>
        <vt:lpwstr>http://www.3gpp.org/ftp/TSG_SA/WG3_Security/TSGS3_LI/2017_67_Albuquerque/Docs/S3i170427.zip</vt:lpwstr>
      </vt:variant>
      <vt:variant>
        <vt:lpwstr/>
      </vt:variant>
      <vt:variant>
        <vt:i4>4259881</vt:i4>
      </vt:variant>
      <vt:variant>
        <vt:i4>48</vt:i4>
      </vt:variant>
      <vt:variant>
        <vt:i4>0</vt:i4>
      </vt:variant>
      <vt:variant>
        <vt:i4>5</vt:i4>
      </vt:variant>
      <vt:variant>
        <vt:lpwstr>http://www.3gpp.org/ftp/TSG_SA/WG3_Security/TSGS3_LI/2017_67_Albuquerque/Docs/s3i170421.zip</vt:lpwstr>
      </vt:variant>
      <vt:variant>
        <vt:lpwstr/>
      </vt:variant>
      <vt:variant>
        <vt:i4>4259880</vt:i4>
      </vt:variant>
      <vt:variant>
        <vt:i4>45</vt:i4>
      </vt:variant>
      <vt:variant>
        <vt:i4>0</vt:i4>
      </vt:variant>
      <vt:variant>
        <vt:i4>5</vt:i4>
      </vt:variant>
      <vt:variant>
        <vt:lpwstr>http://www.3gpp.org/ftp/TSG_SA/WG3_Security/TSGS3_LI/2017_67_Albuquerque/Docs/s3i170420.zip</vt:lpwstr>
      </vt:variant>
      <vt:variant>
        <vt:lpwstr/>
      </vt:variant>
      <vt:variant>
        <vt:i4>4194348</vt:i4>
      </vt:variant>
      <vt:variant>
        <vt:i4>42</vt:i4>
      </vt:variant>
      <vt:variant>
        <vt:i4>0</vt:i4>
      </vt:variant>
      <vt:variant>
        <vt:i4>5</vt:i4>
      </vt:variant>
      <vt:variant>
        <vt:lpwstr>http://www.3gpp.org/ftp/TSG_SA/WG3_Security/TSGS3_LI/2017_67_Albuquerque/Docs/s3i170434.zip</vt:lpwstr>
      </vt:variant>
      <vt:variant>
        <vt:lpwstr/>
      </vt:variant>
      <vt:variant>
        <vt:i4>4325409</vt:i4>
      </vt:variant>
      <vt:variant>
        <vt:i4>39</vt:i4>
      </vt:variant>
      <vt:variant>
        <vt:i4>0</vt:i4>
      </vt:variant>
      <vt:variant>
        <vt:i4>5</vt:i4>
      </vt:variant>
      <vt:variant>
        <vt:lpwstr>http://www.3gpp.org/ftp/TSG_SA/WG3_Security/TSGS3_LI/2017_67_Albuquerque/Docs/S3i170419.zip</vt:lpwstr>
      </vt:variant>
      <vt:variant>
        <vt:lpwstr/>
      </vt:variant>
      <vt:variant>
        <vt:i4>4325421</vt:i4>
      </vt:variant>
      <vt:variant>
        <vt:i4>36</vt:i4>
      </vt:variant>
      <vt:variant>
        <vt:i4>0</vt:i4>
      </vt:variant>
      <vt:variant>
        <vt:i4>5</vt:i4>
      </vt:variant>
      <vt:variant>
        <vt:lpwstr>http://www.3gpp.org/ftp/TSG_SA/WG3_Security/TSGS3_LI/2017_67_Albuquerque/Docs/S3i170415.zip</vt:lpwstr>
      </vt:variant>
      <vt:variant>
        <vt:lpwstr/>
      </vt:variant>
      <vt:variant>
        <vt:i4>4325420</vt:i4>
      </vt:variant>
      <vt:variant>
        <vt:i4>33</vt:i4>
      </vt:variant>
      <vt:variant>
        <vt:i4>0</vt:i4>
      </vt:variant>
      <vt:variant>
        <vt:i4>5</vt:i4>
      </vt:variant>
      <vt:variant>
        <vt:lpwstr>http://www.3gpp.org/ftp/TSG_SA/WG3_Security/TSGS3_LI/2017_67_Albuquerque/Docs/S3i170414.zip</vt:lpwstr>
      </vt:variant>
      <vt:variant>
        <vt:lpwstr/>
      </vt:variant>
      <vt:variant>
        <vt:i4>4325419</vt:i4>
      </vt:variant>
      <vt:variant>
        <vt:i4>30</vt:i4>
      </vt:variant>
      <vt:variant>
        <vt:i4>0</vt:i4>
      </vt:variant>
      <vt:variant>
        <vt:i4>5</vt:i4>
      </vt:variant>
      <vt:variant>
        <vt:lpwstr>http://www.3gpp.org/ftp/TSG_SA/WG3_Security/TSGS3_LI/2017_67_Albuquerque/Docs/S3i170413.zip</vt:lpwstr>
      </vt:variant>
      <vt:variant>
        <vt:lpwstr/>
      </vt:variant>
      <vt:variant>
        <vt:i4>4325418</vt:i4>
      </vt:variant>
      <vt:variant>
        <vt:i4>27</vt:i4>
      </vt:variant>
      <vt:variant>
        <vt:i4>0</vt:i4>
      </vt:variant>
      <vt:variant>
        <vt:i4>5</vt:i4>
      </vt:variant>
      <vt:variant>
        <vt:lpwstr>http://www.3gpp.org/ftp/TSG_SA/WG3_Security/TSGS3_LI/2017_67_Albuquerque/Docs/s3i170412.zip</vt:lpwstr>
      </vt:variant>
      <vt:variant>
        <vt:lpwstr/>
      </vt:variant>
      <vt:variant>
        <vt:i4>4390958</vt:i4>
      </vt:variant>
      <vt:variant>
        <vt:i4>24</vt:i4>
      </vt:variant>
      <vt:variant>
        <vt:i4>0</vt:i4>
      </vt:variant>
      <vt:variant>
        <vt:i4>5</vt:i4>
      </vt:variant>
      <vt:variant>
        <vt:lpwstr>http://www.3gpp.org/ftp/TSG_SA/WG3_Security/TSGS3_LI/2017_67_Albuquerque/Docs/S3i170406.zip</vt:lpwstr>
      </vt:variant>
      <vt:variant>
        <vt:lpwstr/>
      </vt:variant>
      <vt:variant>
        <vt:i4>4194351</vt:i4>
      </vt:variant>
      <vt:variant>
        <vt:i4>21</vt:i4>
      </vt:variant>
      <vt:variant>
        <vt:i4>0</vt:i4>
      </vt:variant>
      <vt:variant>
        <vt:i4>5</vt:i4>
      </vt:variant>
      <vt:variant>
        <vt:lpwstr>http://www.3gpp.org/ftp/TSG_SA/WG3_Security/TSGS3_LI/2017_67_Albuquerque/Docs/s3i170437.zip</vt:lpwstr>
      </vt:variant>
      <vt:variant>
        <vt:lpwstr/>
      </vt:variant>
      <vt:variant>
        <vt:i4>4390945</vt:i4>
      </vt:variant>
      <vt:variant>
        <vt:i4>18</vt:i4>
      </vt:variant>
      <vt:variant>
        <vt:i4>0</vt:i4>
      </vt:variant>
      <vt:variant>
        <vt:i4>5</vt:i4>
      </vt:variant>
      <vt:variant>
        <vt:lpwstr>http://www.3gpp.org/ftp/TSG_SA/WG3_Security/TSGS3_LI/2017_67_Albuquerque/Docs/S3i170409.zip</vt:lpwstr>
      </vt:variant>
      <vt:variant>
        <vt:lpwstr/>
      </vt:variant>
      <vt:variant>
        <vt:i4>4390944</vt:i4>
      </vt:variant>
      <vt:variant>
        <vt:i4>15</vt:i4>
      </vt:variant>
      <vt:variant>
        <vt:i4>0</vt:i4>
      </vt:variant>
      <vt:variant>
        <vt:i4>5</vt:i4>
      </vt:variant>
      <vt:variant>
        <vt:lpwstr>http://www.3gpp.org/ftp/TSG_SA/WG3_Security/TSGS3_LI/2017_67_Albuquerque/Docs/s3i170408.zip</vt:lpwstr>
      </vt:variant>
      <vt:variant>
        <vt:lpwstr/>
      </vt:variant>
      <vt:variant>
        <vt:i4>4390957</vt:i4>
      </vt:variant>
      <vt:variant>
        <vt:i4>12</vt:i4>
      </vt:variant>
      <vt:variant>
        <vt:i4>0</vt:i4>
      </vt:variant>
      <vt:variant>
        <vt:i4>5</vt:i4>
      </vt:variant>
      <vt:variant>
        <vt:lpwstr>http://www.3gpp.org/ftp/TSG_SA/WG3_Security/TSGS3_LI/2017_67_Albuquerque/Docs/s3i170405.zip</vt:lpwstr>
      </vt:variant>
      <vt:variant>
        <vt:lpwstr/>
      </vt:variant>
      <vt:variant>
        <vt:i4>4390956</vt:i4>
      </vt:variant>
      <vt:variant>
        <vt:i4>9</vt:i4>
      </vt:variant>
      <vt:variant>
        <vt:i4>0</vt:i4>
      </vt:variant>
      <vt:variant>
        <vt:i4>5</vt:i4>
      </vt:variant>
      <vt:variant>
        <vt:lpwstr>http://www.3gpp.org/ftp/TSG_SA/WG3_Security/TSGS3_LI/2017_67_Albuquerque/Docs/s3i170404.zip</vt:lpwstr>
      </vt:variant>
      <vt:variant>
        <vt:lpwstr/>
      </vt:variant>
      <vt:variant>
        <vt:i4>4390955</vt:i4>
      </vt:variant>
      <vt:variant>
        <vt:i4>6</vt:i4>
      </vt:variant>
      <vt:variant>
        <vt:i4>0</vt:i4>
      </vt:variant>
      <vt:variant>
        <vt:i4>5</vt:i4>
      </vt:variant>
      <vt:variant>
        <vt:lpwstr>http://www.3gpp.org/ftp/TSG_SA/WG3_Security/TSGS3_LI/2017_67_Albuquerque/Docs/s3i170403.zip</vt:lpwstr>
      </vt:variant>
      <vt:variant>
        <vt:lpwstr/>
      </vt:variant>
      <vt:variant>
        <vt:i4>4194344</vt:i4>
      </vt:variant>
      <vt:variant>
        <vt:i4>3</vt:i4>
      </vt:variant>
      <vt:variant>
        <vt:i4>0</vt:i4>
      </vt:variant>
      <vt:variant>
        <vt:i4>5</vt:i4>
      </vt:variant>
      <vt:variant>
        <vt:lpwstr>http://www.3gpp.org/ftp/TSG_SA/WG3_Security/TSGS3_LI/2017_67_Albuquerque/Docs/S3i170430.zip</vt:lpwstr>
      </vt:variant>
      <vt:variant>
        <vt:lpwstr/>
      </vt:variant>
      <vt:variant>
        <vt:i4>4390953</vt:i4>
      </vt:variant>
      <vt:variant>
        <vt:i4>0</vt:i4>
      </vt:variant>
      <vt:variant>
        <vt:i4>0</vt:i4>
      </vt:variant>
      <vt:variant>
        <vt:i4>5</vt:i4>
      </vt:variant>
      <vt:variant>
        <vt:lpwstr>http://www.3gpp.org/ftp/TSG_SA/WG3_Security/TSGS3_LI/2017_67_Albuquerque/Docs/s3i170401.zip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2022-08-30T08:18:00Z</dcterms:created>
  <dcterms:modified xsi:type="dcterms:W3CDTF">2022-08-30T08:19:00Z</dcterms:modified>
</cp:coreProperties>
</file>